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7B7694">
      <w:pPr>
        <w:jc w:val="center"/>
        <w:rPr>
          <w:rFonts w:ascii="Times New Roman" w:hAnsi="Times New Roman" w:cs="Times New Roman"/>
          <w:sz w:val="28"/>
          <w:lang w:eastAsia="ru-RU"/>
        </w:rPr>
      </w:pPr>
      <w:r w:rsidRPr="007B7694">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793ABF" w:rsidRDefault="00793ABF">
                  <w:pPr>
                    <w:jc w:val="center"/>
                    <w:rPr>
                      <w:rFonts w:ascii="Times New Roman" w:hAnsi="Times New Roman" w:cs="Times New Roman"/>
                      <w:sz w:val="28"/>
                    </w:rPr>
                  </w:pPr>
                  <w:r>
                    <w:rPr>
                      <w:rFonts w:ascii="Times New Roman" w:hAnsi="Times New Roman" w:cs="Times New Roman"/>
                      <w:sz w:val="28"/>
                    </w:rPr>
                    <w:t xml:space="preserve">Листов </w:t>
                  </w:r>
                  <w:r w:rsidR="007B7694"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7B7694" w:rsidRPr="001039E2">
                    <w:rPr>
                      <w:rFonts w:ascii="Times New Roman" w:hAnsi="Times New Roman" w:cs="Times New Roman"/>
                      <w:sz w:val="28"/>
                    </w:rPr>
                    <w:fldChar w:fldCharType="separate"/>
                  </w:r>
                  <w:r>
                    <w:rPr>
                      <w:rFonts w:ascii="Times New Roman" w:hAnsi="Times New Roman" w:cs="Times New Roman"/>
                      <w:noProof/>
                      <w:sz w:val="28"/>
                    </w:rPr>
                    <w:t>307</w:t>
                  </w:r>
                  <w:r w:rsidR="007B7694" w:rsidRPr="001039E2">
                    <w:rPr>
                      <w:rFonts w:ascii="Times New Roman" w:hAnsi="Times New Roman" w:cs="Times New Roman"/>
                      <w:sz w:val="28"/>
                    </w:rPr>
                    <w:fldChar w:fldCharType="end"/>
                  </w:r>
                </w:p>
                <w:p w:rsidR="00793ABF" w:rsidRDefault="00793ABF">
                  <w:pPr>
                    <w:jc w:val="center"/>
                    <w:rPr>
                      <w:rFonts w:ascii="Times New Roman" w:hAnsi="Times New Roman" w:cs="Times New Roman"/>
                      <w:sz w:val="28"/>
                    </w:rPr>
                  </w:pPr>
                </w:p>
                <w:p w:rsidR="00793ABF" w:rsidRDefault="00793ABF">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7B7694">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793ABF" w:rsidRDefault="00793ABF"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793ABF" w:rsidRDefault="00793ABF"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793ABF" w:rsidRDefault="00793ABF"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793ABF" w:rsidRDefault="00793ABF"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793ABF" w:rsidRDefault="00793ABF"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037AC8">
        <w:rPr>
          <w:rFonts w:ascii="Times New Roman" w:hAnsi="Times New Roman" w:cs="Times New Roman"/>
          <w:sz w:val="28"/>
          <w:szCs w:val="28"/>
        </w:rPr>
        <w:t>1</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r w:rsidRPr="007B7694">
        <w:rPr>
          <w:caps w:val="0"/>
        </w:rPr>
        <w:fldChar w:fldCharType="begin"/>
      </w:r>
      <w:r w:rsidR="003A6976">
        <w:rPr>
          <w:caps w:val="0"/>
        </w:rPr>
        <w:instrText xml:space="preserve"> TOC \o "1-2" \h \z \t "Заголовок 3;3;Заголовок 4;4" </w:instrText>
      </w:r>
      <w:r w:rsidRPr="007B7694">
        <w:rPr>
          <w:caps w:val="0"/>
        </w:rPr>
        <w:fldChar w:fldCharType="separate"/>
      </w:r>
      <w:hyperlink w:anchor="_Toc75878555" w:history="1">
        <w:r w:rsidR="000A2F7F" w:rsidRPr="00F14704">
          <w:rPr>
            <w:rStyle w:val="a6"/>
            <w:rFonts w:ascii="Times New Roman" w:hAnsi="Times New Roman" w:cs="Times New Roman"/>
            <w:noProof/>
          </w:rPr>
          <w:t>Принятые сокращения и определения</w:t>
        </w:r>
        <w:r w:rsidR="000A2F7F">
          <w:rPr>
            <w:noProof/>
            <w:webHidden/>
          </w:rPr>
          <w:tab/>
        </w:r>
        <w:r>
          <w:rPr>
            <w:noProof/>
            <w:webHidden/>
          </w:rPr>
          <w:fldChar w:fldCharType="begin"/>
        </w:r>
        <w:r w:rsidR="000A2F7F">
          <w:rPr>
            <w:noProof/>
            <w:webHidden/>
          </w:rPr>
          <w:instrText xml:space="preserve"> PAGEREF _Toc75878555 \h </w:instrText>
        </w:r>
        <w:r>
          <w:rPr>
            <w:noProof/>
            <w:webHidden/>
          </w:rPr>
        </w:r>
        <w:r>
          <w:rPr>
            <w:noProof/>
            <w:webHidden/>
          </w:rPr>
          <w:fldChar w:fldCharType="separate"/>
        </w:r>
        <w:r w:rsidR="00793ABF">
          <w:rPr>
            <w:noProof/>
            <w:webHidden/>
          </w:rPr>
          <w:t>4</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56" w:history="1">
        <w:r w:rsidR="000A2F7F" w:rsidRPr="00F14704">
          <w:rPr>
            <w:rStyle w:val="a6"/>
            <w:rFonts w:ascii="Times New Roman" w:hAnsi="Times New Roman" w:cs="Times New Roman"/>
            <w:noProof/>
          </w:rPr>
          <w:t>1 Аннотация</w:t>
        </w:r>
        <w:r w:rsidR="000A2F7F">
          <w:rPr>
            <w:noProof/>
            <w:webHidden/>
          </w:rPr>
          <w:tab/>
        </w:r>
        <w:r>
          <w:rPr>
            <w:noProof/>
            <w:webHidden/>
          </w:rPr>
          <w:fldChar w:fldCharType="begin"/>
        </w:r>
        <w:r w:rsidR="000A2F7F">
          <w:rPr>
            <w:noProof/>
            <w:webHidden/>
          </w:rPr>
          <w:instrText xml:space="preserve"> PAGEREF _Toc75878556 \h </w:instrText>
        </w:r>
        <w:r>
          <w:rPr>
            <w:noProof/>
            <w:webHidden/>
          </w:rPr>
        </w:r>
        <w:r>
          <w:rPr>
            <w:noProof/>
            <w:webHidden/>
          </w:rPr>
          <w:fldChar w:fldCharType="separate"/>
        </w:r>
        <w:r w:rsidR="00793ABF">
          <w:rPr>
            <w:noProof/>
            <w:webHidden/>
          </w:rPr>
          <w:t>7</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57" w:history="1">
        <w:r w:rsidR="000A2F7F" w:rsidRPr="00F14704">
          <w:rPr>
            <w:rStyle w:val="a6"/>
            <w:rFonts w:ascii="Times New Roman" w:hAnsi="Times New Roman" w:cs="Times New Roman"/>
            <w:noProof/>
          </w:rPr>
          <w:t>2 Начало работы</w:t>
        </w:r>
        <w:r w:rsidR="000A2F7F">
          <w:rPr>
            <w:noProof/>
            <w:webHidden/>
          </w:rPr>
          <w:tab/>
        </w:r>
        <w:r>
          <w:rPr>
            <w:noProof/>
            <w:webHidden/>
          </w:rPr>
          <w:fldChar w:fldCharType="begin"/>
        </w:r>
        <w:r w:rsidR="000A2F7F">
          <w:rPr>
            <w:noProof/>
            <w:webHidden/>
          </w:rPr>
          <w:instrText xml:space="preserve"> PAGEREF _Toc75878557 \h </w:instrText>
        </w:r>
        <w:r>
          <w:rPr>
            <w:noProof/>
            <w:webHidden/>
          </w:rPr>
        </w:r>
        <w:r>
          <w:rPr>
            <w:noProof/>
            <w:webHidden/>
          </w:rPr>
          <w:fldChar w:fldCharType="separate"/>
        </w:r>
        <w:r w:rsidR="00793ABF">
          <w:rPr>
            <w:noProof/>
            <w:webHidden/>
          </w:rPr>
          <w:t>7</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58" w:history="1">
        <w:r w:rsidR="000A2F7F" w:rsidRPr="00F14704">
          <w:rPr>
            <w:rStyle w:val="a6"/>
            <w:noProof/>
          </w:rPr>
          <w:t>2.1 Организация интерфейса</w:t>
        </w:r>
        <w:r w:rsidR="000A2F7F">
          <w:rPr>
            <w:noProof/>
            <w:webHidden/>
          </w:rPr>
          <w:tab/>
        </w:r>
        <w:r>
          <w:rPr>
            <w:noProof/>
            <w:webHidden/>
          </w:rPr>
          <w:fldChar w:fldCharType="begin"/>
        </w:r>
        <w:r w:rsidR="000A2F7F">
          <w:rPr>
            <w:noProof/>
            <w:webHidden/>
          </w:rPr>
          <w:instrText xml:space="preserve"> PAGEREF _Toc75878558 \h </w:instrText>
        </w:r>
        <w:r>
          <w:rPr>
            <w:noProof/>
            <w:webHidden/>
          </w:rPr>
        </w:r>
        <w:r>
          <w:rPr>
            <w:noProof/>
            <w:webHidden/>
          </w:rPr>
          <w:fldChar w:fldCharType="separate"/>
        </w:r>
        <w:r w:rsidR="00793ABF">
          <w:rPr>
            <w:noProof/>
            <w:webHidden/>
          </w:rPr>
          <w:t>9</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59" w:history="1">
        <w:r w:rsidR="000A2F7F" w:rsidRPr="00F14704">
          <w:rPr>
            <w:rStyle w:val="a6"/>
            <w:rFonts w:ascii="Times New Roman" w:hAnsi="Times New Roman" w:cs="Times New Roman"/>
            <w:noProof/>
          </w:rPr>
          <w:t>3 Системные настройки</w:t>
        </w:r>
        <w:r w:rsidR="000A2F7F">
          <w:rPr>
            <w:noProof/>
            <w:webHidden/>
          </w:rPr>
          <w:tab/>
        </w:r>
        <w:r>
          <w:rPr>
            <w:noProof/>
            <w:webHidden/>
          </w:rPr>
          <w:fldChar w:fldCharType="begin"/>
        </w:r>
        <w:r w:rsidR="000A2F7F">
          <w:rPr>
            <w:noProof/>
            <w:webHidden/>
          </w:rPr>
          <w:instrText xml:space="preserve"> PAGEREF _Toc75878559 \h </w:instrText>
        </w:r>
        <w:r>
          <w:rPr>
            <w:noProof/>
            <w:webHidden/>
          </w:rPr>
        </w:r>
        <w:r>
          <w:rPr>
            <w:noProof/>
            <w:webHidden/>
          </w:rPr>
          <w:fldChar w:fldCharType="separate"/>
        </w:r>
        <w:r w:rsidR="00793ABF">
          <w:rPr>
            <w:noProof/>
            <w:webHidden/>
          </w:rPr>
          <w:t>11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0" w:history="1">
        <w:r w:rsidR="000A2F7F" w:rsidRPr="00F14704">
          <w:rPr>
            <w:rStyle w:val="a6"/>
            <w:noProof/>
          </w:rPr>
          <w:t>3.1 Основные системные настройки</w:t>
        </w:r>
        <w:r w:rsidR="000A2F7F">
          <w:rPr>
            <w:noProof/>
            <w:webHidden/>
          </w:rPr>
          <w:tab/>
        </w:r>
        <w:r>
          <w:rPr>
            <w:noProof/>
            <w:webHidden/>
          </w:rPr>
          <w:fldChar w:fldCharType="begin"/>
        </w:r>
        <w:r w:rsidR="000A2F7F">
          <w:rPr>
            <w:noProof/>
            <w:webHidden/>
          </w:rPr>
          <w:instrText xml:space="preserve"> PAGEREF _Toc75878560 \h </w:instrText>
        </w:r>
        <w:r>
          <w:rPr>
            <w:noProof/>
            <w:webHidden/>
          </w:rPr>
        </w:r>
        <w:r>
          <w:rPr>
            <w:noProof/>
            <w:webHidden/>
          </w:rPr>
          <w:fldChar w:fldCharType="separate"/>
        </w:r>
        <w:r w:rsidR="00793ABF">
          <w:rPr>
            <w:noProof/>
            <w:webHidden/>
          </w:rPr>
          <w:t>11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1" w:history="1">
        <w:r w:rsidR="000A2F7F" w:rsidRPr="00F14704">
          <w:rPr>
            <w:rStyle w:val="a6"/>
            <w:noProof/>
          </w:rPr>
          <w:t>3.2 Ресурсы сети</w:t>
        </w:r>
        <w:r w:rsidR="000A2F7F">
          <w:rPr>
            <w:noProof/>
            <w:webHidden/>
          </w:rPr>
          <w:tab/>
        </w:r>
        <w:r>
          <w:rPr>
            <w:noProof/>
            <w:webHidden/>
          </w:rPr>
          <w:fldChar w:fldCharType="begin"/>
        </w:r>
        <w:r w:rsidR="000A2F7F">
          <w:rPr>
            <w:noProof/>
            <w:webHidden/>
          </w:rPr>
          <w:instrText xml:space="preserve"> PAGEREF _Toc75878561 \h </w:instrText>
        </w:r>
        <w:r>
          <w:rPr>
            <w:noProof/>
            <w:webHidden/>
          </w:rPr>
        </w:r>
        <w:r>
          <w:rPr>
            <w:noProof/>
            <w:webHidden/>
          </w:rPr>
          <w:fldChar w:fldCharType="separate"/>
        </w:r>
        <w:r w:rsidR="00793ABF">
          <w:rPr>
            <w:noProof/>
            <w:webHidden/>
          </w:rPr>
          <w:t>19</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2" w:history="1">
        <w:r w:rsidR="000A2F7F" w:rsidRPr="00F14704">
          <w:rPr>
            <w:rStyle w:val="a6"/>
            <w:noProof/>
          </w:rPr>
          <w:t>3.3 Параметры БД</w:t>
        </w:r>
        <w:r w:rsidR="000A2F7F">
          <w:rPr>
            <w:noProof/>
            <w:webHidden/>
          </w:rPr>
          <w:tab/>
        </w:r>
        <w:r>
          <w:rPr>
            <w:noProof/>
            <w:webHidden/>
          </w:rPr>
          <w:fldChar w:fldCharType="begin"/>
        </w:r>
        <w:r w:rsidR="000A2F7F">
          <w:rPr>
            <w:noProof/>
            <w:webHidden/>
          </w:rPr>
          <w:instrText xml:space="preserve"> PAGEREF _Toc75878562 \h </w:instrText>
        </w:r>
        <w:r>
          <w:rPr>
            <w:noProof/>
            <w:webHidden/>
          </w:rPr>
        </w:r>
        <w:r>
          <w:rPr>
            <w:noProof/>
            <w:webHidden/>
          </w:rPr>
          <w:fldChar w:fldCharType="separate"/>
        </w:r>
        <w:r w:rsidR="00793ABF">
          <w:rPr>
            <w:noProof/>
            <w:webHidden/>
          </w:rPr>
          <w:t>21</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63" w:history="1">
        <w:r w:rsidR="000A2F7F" w:rsidRPr="00F14704">
          <w:rPr>
            <w:rStyle w:val="a6"/>
            <w:rFonts w:ascii="Times New Roman" w:hAnsi="Times New Roman" w:cs="Times New Roman"/>
            <w:noProof/>
          </w:rPr>
          <w:t>4 Системные объекты</w:t>
        </w:r>
        <w:r w:rsidR="000A2F7F">
          <w:rPr>
            <w:noProof/>
            <w:webHidden/>
          </w:rPr>
          <w:tab/>
        </w:r>
        <w:r>
          <w:rPr>
            <w:noProof/>
            <w:webHidden/>
          </w:rPr>
          <w:fldChar w:fldCharType="begin"/>
        </w:r>
        <w:r w:rsidR="000A2F7F">
          <w:rPr>
            <w:noProof/>
            <w:webHidden/>
          </w:rPr>
          <w:instrText xml:space="preserve"> PAGEREF _Toc75878563 \h </w:instrText>
        </w:r>
        <w:r>
          <w:rPr>
            <w:noProof/>
            <w:webHidden/>
          </w:rPr>
        </w:r>
        <w:r>
          <w:rPr>
            <w:noProof/>
            <w:webHidden/>
          </w:rPr>
          <w:fldChar w:fldCharType="separate"/>
        </w:r>
        <w:r w:rsidR="00793ABF">
          <w:rPr>
            <w:noProof/>
            <w:webHidden/>
          </w:rPr>
          <w:t>23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4" w:history="1">
        <w:r w:rsidR="000A2F7F" w:rsidRPr="00F14704">
          <w:rPr>
            <w:rStyle w:val="a6"/>
            <w:noProof/>
          </w:rPr>
          <w:t>4.1 Создание системного объекта</w:t>
        </w:r>
        <w:r w:rsidR="000A2F7F">
          <w:rPr>
            <w:noProof/>
            <w:webHidden/>
          </w:rPr>
          <w:tab/>
        </w:r>
        <w:r>
          <w:rPr>
            <w:noProof/>
            <w:webHidden/>
          </w:rPr>
          <w:fldChar w:fldCharType="begin"/>
        </w:r>
        <w:r w:rsidR="000A2F7F">
          <w:rPr>
            <w:noProof/>
            <w:webHidden/>
          </w:rPr>
          <w:instrText xml:space="preserve"> PAGEREF _Toc75878564 \h </w:instrText>
        </w:r>
        <w:r>
          <w:rPr>
            <w:noProof/>
            <w:webHidden/>
          </w:rPr>
        </w:r>
        <w:r>
          <w:rPr>
            <w:noProof/>
            <w:webHidden/>
          </w:rPr>
          <w:fldChar w:fldCharType="separate"/>
        </w:r>
        <w:r w:rsidR="00793ABF">
          <w:rPr>
            <w:noProof/>
            <w:webHidden/>
          </w:rPr>
          <w:t>23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5" w:history="1">
        <w:r w:rsidR="000A2F7F" w:rsidRPr="00F14704">
          <w:rPr>
            <w:rStyle w:val="a6"/>
            <w:noProof/>
          </w:rPr>
          <w:t>4.2 Типы системных объектов</w:t>
        </w:r>
        <w:r w:rsidR="000A2F7F">
          <w:rPr>
            <w:noProof/>
            <w:webHidden/>
          </w:rPr>
          <w:tab/>
        </w:r>
        <w:r>
          <w:rPr>
            <w:noProof/>
            <w:webHidden/>
          </w:rPr>
          <w:fldChar w:fldCharType="begin"/>
        </w:r>
        <w:r w:rsidR="000A2F7F">
          <w:rPr>
            <w:noProof/>
            <w:webHidden/>
          </w:rPr>
          <w:instrText xml:space="preserve"> PAGEREF _Toc75878565 \h </w:instrText>
        </w:r>
        <w:r>
          <w:rPr>
            <w:noProof/>
            <w:webHidden/>
          </w:rPr>
        </w:r>
        <w:r>
          <w:rPr>
            <w:noProof/>
            <w:webHidden/>
          </w:rPr>
          <w:fldChar w:fldCharType="separate"/>
        </w:r>
        <w:r w:rsidR="00793ABF">
          <w:rPr>
            <w:noProof/>
            <w:webHidden/>
          </w:rPr>
          <w:t>25</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6" w:history="1">
        <w:r w:rsidR="000A2F7F" w:rsidRPr="00F14704">
          <w:rPr>
            <w:rStyle w:val="a6"/>
            <w:noProof/>
          </w:rPr>
          <w:t>4.3 Состав объекта</w:t>
        </w:r>
        <w:r w:rsidR="000A2F7F">
          <w:rPr>
            <w:noProof/>
            <w:webHidden/>
          </w:rPr>
          <w:tab/>
        </w:r>
        <w:r>
          <w:rPr>
            <w:noProof/>
            <w:webHidden/>
          </w:rPr>
          <w:fldChar w:fldCharType="begin"/>
        </w:r>
        <w:r w:rsidR="000A2F7F">
          <w:rPr>
            <w:noProof/>
            <w:webHidden/>
          </w:rPr>
          <w:instrText xml:space="preserve"> PAGEREF _Toc75878566 \h </w:instrText>
        </w:r>
        <w:r>
          <w:rPr>
            <w:noProof/>
            <w:webHidden/>
          </w:rPr>
        </w:r>
        <w:r>
          <w:rPr>
            <w:noProof/>
            <w:webHidden/>
          </w:rPr>
          <w:fldChar w:fldCharType="separate"/>
        </w:r>
        <w:r w:rsidR="00793ABF">
          <w:rPr>
            <w:noProof/>
            <w:webHidden/>
          </w:rPr>
          <w:t>27</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7" w:history="1">
        <w:r w:rsidR="000A2F7F" w:rsidRPr="00F14704">
          <w:rPr>
            <w:rStyle w:val="a6"/>
            <w:noProof/>
          </w:rPr>
          <w:t>4.4 Конфигурирование системного объекта</w:t>
        </w:r>
        <w:r w:rsidR="000A2F7F">
          <w:rPr>
            <w:noProof/>
            <w:webHidden/>
          </w:rPr>
          <w:tab/>
        </w:r>
        <w:r>
          <w:rPr>
            <w:noProof/>
            <w:webHidden/>
          </w:rPr>
          <w:fldChar w:fldCharType="begin"/>
        </w:r>
        <w:r w:rsidR="000A2F7F">
          <w:rPr>
            <w:noProof/>
            <w:webHidden/>
          </w:rPr>
          <w:instrText xml:space="preserve"> PAGEREF _Toc75878567 \h </w:instrText>
        </w:r>
        <w:r>
          <w:rPr>
            <w:noProof/>
            <w:webHidden/>
          </w:rPr>
        </w:r>
        <w:r>
          <w:rPr>
            <w:noProof/>
            <w:webHidden/>
          </w:rPr>
          <w:fldChar w:fldCharType="separate"/>
        </w:r>
        <w:r w:rsidR="00793ABF">
          <w:rPr>
            <w:noProof/>
            <w:webHidden/>
          </w:rPr>
          <w:t>32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68" w:history="1">
        <w:r w:rsidR="000A2F7F" w:rsidRPr="00F14704">
          <w:rPr>
            <w:rStyle w:val="a6"/>
            <w:noProof/>
          </w:rPr>
          <w:t>4.5 Работа со схемой комплекса</w:t>
        </w:r>
        <w:r w:rsidR="000A2F7F">
          <w:rPr>
            <w:noProof/>
            <w:webHidden/>
          </w:rPr>
          <w:tab/>
        </w:r>
        <w:r>
          <w:rPr>
            <w:noProof/>
            <w:webHidden/>
          </w:rPr>
          <w:fldChar w:fldCharType="begin"/>
        </w:r>
        <w:r w:rsidR="000A2F7F">
          <w:rPr>
            <w:noProof/>
            <w:webHidden/>
          </w:rPr>
          <w:instrText xml:space="preserve"> PAGEREF _Toc75878568 \h </w:instrText>
        </w:r>
        <w:r>
          <w:rPr>
            <w:noProof/>
            <w:webHidden/>
          </w:rPr>
        </w:r>
        <w:r>
          <w:rPr>
            <w:noProof/>
            <w:webHidden/>
          </w:rPr>
          <w:fldChar w:fldCharType="separate"/>
        </w:r>
        <w:r w:rsidR="00793ABF">
          <w:rPr>
            <w:noProof/>
            <w:webHidden/>
          </w:rPr>
          <w:t>34</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69" w:history="1">
        <w:r w:rsidR="000A2F7F" w:rsidRPr="00F14704">
          <w:rPr>
            <w:rStyle w:val="a6"/>
            <w:rFonts w:ascii="Times New Roman" w:hAnsi="Times New Roman" w:cs="Times New Roman"/>
            <w:noProof/>
          </w:rPr>
          <w:t>5 Цифровой терминал речевой связи (ЦТРС)</w:t>
        </w:r>
        <w:r w:rsidR="000A2F7F">
          <w:rPr>
            <w:noProof/>
            <w:webHidden/>
          </w:rPr>
          <w:tab/>
        </w:r>
        <w:r>
          <w:rPr>
            <w:noProof/>
            <w:webHidden/>
          </w:rPr>
          <w:fldChar w:fldCharType="begin"/>
        </w:r>
        <w:r w:rsidR="000A2F7F">
          <w:rPr>
            <w:noProof/>
            <w:webHidden/>
          </w:rPr>
          <w:instrText xml:space="preserve"> PAGEREF _Toc75878569 \h </w:instrText>
        </w:r>
        <w:r>
          <w:rPr>
            <w:noProof/>
            <w:webHidden/>
          </w:rPr>
        </w:r>
        <w:r>
          <w:rPr>
            <w:noProof/>
            <w:webHidden/>
          </w:rPr>
          <w:fldChar w:fldCharType="separate"/>
        </w:r>
        <w:r w:rsidR="00793ABF">
          <w:rPr>
            <w:noProof/>
            <w:webHidden/>
          </w:rPr>
          <w:t>38</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0" w:history="1">
        <w:r w:rsidR="000A2F7F" w:rsidRPr="00F14704">
          <w:rPr>
            <w:rStyle w:val="a6"/>
            <w:noProof/>
          </w:rPr>
          <w:t>5.1 Основные настройки</w:t>
        </w:r>
        <w:r w:rsidR="000A2F7F">
          <w:rPr>
            <w:noProof/>
            <w:webHidden/>
          </w:rPr>
          <w:tab/>
        </w:r>
        <w:r>
          <w:rPr>
            <w:noProof/>
            <w:webHidden/>
          </w:rPr>
          <w:fldChar w:fldCharType="begin"/>
        </w:r>
        <w:r w:rsidR="000A2F7F">
          <w:rPr>
            <w:noProof/>
            <w:webHidden/>
          </w:rPr>
          <w:instrText xml:space="preserve"> PAGEREF _Toc75878570 \h </w:instrText>
        </w:r>
        <w:r>
          <w:rPr>
            <w:noProof/>
            <w:webHidden/>
          </w:rPr>
        </w:r>
        <w:r>
          <w:rPr>
            <w:noProof/>
            <w:webHidden/>
          </w:rPr>
          <w:fldChar w:fldCharType="separate"/>
        </w:r>
        <w:r w:rsidR="00793ABF">
          <w:rPr>
            <w:noProof/>
            <w:webHidden/>
          </w:rPr>
          <w:t>40</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1" w:history="1">
        <w:r w:rsidR="000A2F7F" w:rsidRPr="00F14704">
          <w:rPr>
            <w:rStyle w:val="a6"/>
            <w:noProof/>
          </w:rPr>
          <w:t>5.2 Редактор Подключений</w:t>
        </w:r>
        <w:r w:rsidR="000A2F7F">
          <w:rPr>
            <w:noProof/>
            <w:webHidden/>
          </w:rPr>
          <w:tab/>
        </w:r>
        <w:r>
          <w:rPr>
            <w:noProof/>
            <w:webHidden/>
          </w:rPr>
          <w:fldChar w:fldCharType="begin"/>
        </w:r>
        <w:r w:rsidR="000A2F7F">
          <w:rPr>
            <w:noProof/>
            <w:webHidden/>
          </w:rPr>
          <w:instrText xml:space="preserve"> PAGEREF _Toc75878571 \h </w:instrText>
        </w:r>
        <w:r>
          <w:rPr>
            <w:noProof/>
            <w:webHidden/>
          </w:rPr>
        </w:r>
        <w:r>
          <w:rPr>
            <w:noProof/>
            <w:webHidden/>
          </w:rPr>
          <w:fldChar w:fldCharType="separate"/>
        </w:r>
        <w:r w:rsidR="00793ABF">
          <w:rPr>
            <w:noProof/>
            <w:webHidden/>
          </w:rPr>
          <w:t>52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2" w:history="1">
        <w:r w:rsidR="000A2F7F" w:rsidRPr="00F14704">
          <w:rPr>
            <w:rStyle w:val="a6"/>
            <w:noProof/>
          </w:rPr>
          <w:t>5.3 Редактор Интерфейса</w:t>
        </w:r>
        <w:r w:rsidR="000A2F7F">
          <w:rPr>
            <w:noProof/>
            <w:webHidden/>
          </w:rPr>
          <w:tab/>
        </w:r>
        <w:r>
          <w:rPr>
            <w:noProof/>
            <w:webHidden/>
          </w:rPr>
          <w:fldChar w:fldCharType="begin"/>
        </w:r>
        <w:r w:rsidR="000A2F7F">
          <w:rPr>
            <w:noProof/>
            <w:webHidden/>
          </w:rPr>
          <w:instrText xml:space="preserve"> PAGEREF _Toc75878572 \h </w:instrText>
        </w:r>
        <w:r>
          <w:rPr>
            <w:noProof/>
            <w:webHidden/>
          </w:rPr>
        </w:r>
        <w:r>
          <w:rPr>
            <w:noProof/>
            <w:webHidden/>
          </w:rPr>
          <w:fldChar w:fldCharType="separate"/>
        </w:r>
        <w:r w:rsidR="00793ABF">
          <w:rPr>
            <w:noProof/>
            <w:webHidden/>
          </w:rPr>
          <w:t>57</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3" w:history="1">
        <w:r w:rsidR="000A2F7F" w:rsidRPr="00F14704">
          <w:rPr>
            <w:rStyle w:val="a6"/>
            <w:noProof/>
          </w:rPr>
          <w:t>5.4 Звуковые События</w:t>
        </w:r>
        <w:r w:rsidR="000A2F7F">
          <w:rPr>
            <w:noProof/>
            <w:webHidden/>
          </w:rPr>
          <w:tab/>
        </w:r>
        <w:r>
          <w:rPr>
            <w:noProof/>
            <w:webHidden/>
          </w:rPr>
          <w:fldChar w:fldCharType="begin"/>
        </w:r>
        <w:r w:rsidR="000A2F7F">
          <w:rPr>
            <w:noProof/>
            <w:webHidden/>
          </w:rPr>
          <w:instrText xml:space="preserve"> PAGEREF _Toc75878573 \h </w:instrText>
        </w:r>
        <w:r>
          <w:rPr>
            <w:noProof/>
            <w:webHidden/>
          </w:rPr>
        </w:r>
        <w:r>
          <w:rPr>
            <w:noProof/>
            <w:webHidden/>
          </w:rPr>
          <w:fldChar w:fldCharType="separate"/>
        </w:r>
        <w:r w:rsidR="00793ABF">
          <w:rPr>
            <w:noProof/>
            <w:webHidden/>
          </w:rPr>
          <w:t>93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4" w:history="1">
        <w:r w:rsidR="000A2F7F" w:rsidRPr="00F14704">
          <w:rPr>
            <w:rStyle w:val="a6"/>
            <w:noProof/>
          </w:rPr>
          <w:t>5.5 Функциональные кнопки</w:t>
        </w:r>
        <w:r w:rsidR="000A2F7F">
          <w:rPr>
            <w:noProof/>
            <w:webHidden/>
          </w:rPr>
          <w:tab/>
        </w:r>
        <w:r>
          <w:rPr>
            <w:noProof/>
            <w:webHidden/>
          </w:rPr>
          <w:fldChar w:fldCharType="begin"/>
        </w:r>
        <w:r w:rsidR="000A2F7F">
          <w:rPr>
            <w:noProof/>
            <w:webHidden/>
          </w:rPr>
          <w:instrText xml:space="preserve"> PAGEREF _Toc75878574 \h </w:instrText>
        </w:r>
        <w:r>
          <w:rPr>
            <w:noProof/>
            <w:webHidden/>
          </w:rPr>
        </w:r>
        <w:r>
          <w:rPr>
            <w:noProof/>
            <w:webHidden/>
          </w:rPr>
          <w:fldChar w:fldCharType="separate"/>
        </w:r>
        <w:r w:rsidR="00793ABF">
          <w:rPr>
            <w:noProof/>
            <w:webHidden/>
          </w:rPr>
          <w:t>97</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5" w:history="1">
        <w:r w:rsidR="000A2F7F" w:rsidRPr="00F14704">
          <w:rPr>
            <w:rStyle w:val="a6"/>
            <w:noProof/>
          </w:rPr>
          <w:t>5.6 Записная книжка</w:t>
        </w:r>
        <w:r w:rsidR="000A2F7F">
          <w:rPr>
            <w:noProof/>
            <w:webHidden/>
          </w:rPr>
          <w:tab/>
        </w:r>
        <w:r>
          <w:rPr>
            <w:noProof/>
            <w:webHidden/>
          </w:rPr>
          <w:fldChar w:fldCharType="begin"/>
        </w:r>
        <w:r w:rsidR="000A2F7F">
          <w:rPr>
            <w:noProof/>
            <w:webHidden/>
          </w:rPr>
          <w:instrText xml:space="preserve"> PAGEREF _Toc75878575 \h </w:instrText>
        </w:r>
        <w:r>
          <w:rPr>
            <w:noProof/>
            <w:webHidden/>
          </w:rPr>
        </w:r>
        <w:r>
          <w:rPr>
            <w:noProof/>
            <w:webHidden/>
          </w:rPr>
          <w:fldChar w:fldCharType="separate"/>
        </w:r>
        <w:r w:rsidR="00793ABF">
          <w:rPr>
            <w:noProof/>
            <w:webHidden/>
          </w:rPr>
          <w:t>102</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76" w:history="1">
        <w:r w:rsidR="000A2F7F" w:rsidRPr="00F14704">
          <w:rPr>
            <w:rStyle w:val="a6"/>
            <w:rFonts w:ascii="Times New Roman" w:hAnsi="Times New Roman" w:cs="Times New Roman"/>
            <w:noProof/>
          </w:rPr>
          <w:t>6 Блок линейных интерфейсов аналоговый (БЛИ-А)</w:t>
        </w:r>
        <w:r w:rsidR="000A2F7F">
          <w:rPr>
            <w:noProof/>
            <w:webHidden/>
          </w:rPr>
          <w:tab/>
        </w:r>
        <w:r>
          <w:rPr>
            <w:noProof/>
            <w:webHidden/>
          </w:rPr>
          <w:fldChar w:fldCharType="begin"/>
        </w:r>
        <w:r w:rsidR="000A2F7F">
          <w:rPr>
            <w:noProof/>
            <w:webHidden/>
          </w:rPr>
          <w:instrText xml:space="preserve"> PAGEREF _Toc75878576 \h </w:instrText>
        </w:r>
        <w:r>
          <w:rPr>
            <w:noProof/>
            <w:webHidden/>
          </w:rPr>
        </w:r>
        <w:r>
          <w:rPr>
            <w:noProof/>
            <w:webHidden/>
          </w:rPr>
          <w:fldChar w:fldCharType="separate"/>
        </w:r>
        <w:r w:rsidR="00793ABF">
          <w:rPr>
            <w:noProof/>
            <w:webHidden/>
          </w:rPr>
          <w:t>105</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7" w:history="1">
        <w:r w:rsidR="000A2F7F" w:rsidRPr="00F14704">
          <w:rPr>
            <w:rStyle w:val="a6"/>
            <w:noProof/>
          </w:rPr>
          <w:t>6.1 Основные параметры</w:t>
        </w:r>
        <w:r w:rsidR="000A2F7F">
          <w:rPr>
            <w:noProof/>
            <w:webHidden/>
          </w:rPr>
          <w:tab/>
        </w:r>
        <w:r>
          <w:rPr>
            <w:noProof/>
            <w:webHidden/>
          </w:rPr>
          <w:fldChar w:fldCharType="begin"/>
        </w:r>
        <w:r w:rsidR="000A2F7F">
          <w:rPr>
            <w:noProof/>
            <w:webHidden/>
          </w:rPr>
          <w:instrText xml:space="preserve"> PAGEREF _Toc75878577 \h </w:instrText>
        </w:r>
        <w:r>
          <w:rPr>
            <w:noProof/>
            <w:webHidden/>
          </w:rPr>
        </w:r>
        <w:r>
          <w:rPr>
            <w:noProof/>
            <w:webHidden/>
          </w:rPr>
          <w:fldChar w:fldCharType="separate"/>
        </w:r>
        <w:r w:rsidR="00793ABF">
          <w:rPr>
            <w:noProof/>
            <w:webHidden/>
          </w:rPr>
          <w:t>106</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8" w:history="1">
        <w:r w:rsidR="000A2F7F" w:rsidRPr="00F14704">
          <w:rPr>
            <w:rStyle w:val="a6"/>
            <w:noProof/>
          </w:rPr>
          <w:t>6.2 Внутренние таблицы маршрутизации</w:t>
        </w:r>
        <w:r w:rsidR="000A2F7F">
          <w:rPr>
            <w:noProof/>
            <w:webHidden/>
          </w:rPr>
          <w:tab/>
        </w:r>
        <w:r>
          <w:rPr>
            <w:noProof/>
            <w:webHidden/>
          </w:rPr>
          <w:fldChar w:fldCharType="begin"/>
        </w:r>
        <w:r w:rsidR="000A2F7F">
          <w:rPr>
            <w:noProof/>
            <w:webHidden/>
          </w:rPr>
          <w:instrText xml:space="preserve"> PAGEREF _Toc75878578 \h </w:instrText>
        </w:r>
        <w:r>
          <w:rPr>
            <w:noProof/>
            <w:webHidden/>
          </w:rPr>
        </w:r>
        <w:r>
          <w:rPr>
            <w:noProof/>
            <w:webHidden/>
          </w:rPr>
          <w:fldChar w:fldCharType="separate"/>
        </w:r>
        <w:r w:rsidR="00793ABF">
          <w:rPr>
            <w:noProof/>
            <w:webHidden/>
          </w:rPr>
          <w:t>118</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79" w:history="1">
        <w:r w:rsidR="000A2F7F" w:rsidRPr="00F14704">
          <w:rPr>
            <w:rStyle w:val="a6"/>
            <w:noProof/>
          </w:rPr>
          <w:t>6.3 Параметры сигнализаций</w:t>
        </w:r>
        <w:r w:rsidR="000A2F7F">
          <w:rPr>
            <w:noProof/>
            <w:webHidden/>
          </w:rPr>
          <w:tab/>
        </w:r>
        <w:r>
          <w:rPr>
            <w:noProof/>
            <w:webHidden/>
          </w:rPr>
          <w:fldChar w:fldCharType="begin"/>
        </w:r>
        <w:r w:rsidR="000A2F7F">
          <w:rPr>
            <w:noProof/>
            <w:webHidden/>
          </w:rPr>
          <w:instrText xml:space="preserve"> PAGEREF _Toc75878579 \h </w:instrText>
        </w:r>
        <w:r>
          <w:rPr>
            <w:noProof/>
            <w:webHidden/>
          </w:rPr>
        </w:r>
        <w:r>
          <w:rPr>
            <w:noProof/>
            <w:webHidden/>
          </w:rPr>
          <w:fldChar w:fldCharType="separate"/>
        </w:r>
        <w:r w:rsidR="00793ABF">
          <w:rPr>
            <w:noProof/>
            <w:webHidden/>
          </w:rPr>
          <w:t>119</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0" w:history="1">
        <w:r w:rsidR="000A2F7F" w:rsidRPr="00F14704">
          <w:rPr>
            <w:rStyle w:val="a6"/>
            <w:noProof/>
          </w:rPr>
          <w:t>6.4 Резервирование</w:t>
        </w:r>
        <w:r w:rsidR="000A2F7F">
          <w:rPr>
            <w:noProof/>
            <w:webHidden/>
          </w:rPr>
          <w:tab/>
        </w:r>
        <w:r>
          <w:rPr>
            <w:noProof/>
            <w:webHidden/>
          </w:rPr>
          <w:fldChar w:fldCharType="begin"/>
        </w:r>
        <w:r w:rsidR="000A2F7F">
          <w:rPr>
            <w:noProof/>
            <w:webHidden/>
          </w:rPr>
          <w:instrText xml:space="preserve"> PAGEREF _Toc75878580 \h </w:instrText>
        </w:r>
        <w:r>
          <w:rPr>
            <w:noProof/>
            <w:webHidden/>
          </w:rPr>
        </w:r>
        <w:r>
          <w:rPr>
            <w:noProof/>
            <w:webHidden/>
          </w:rPr>
          <w:fldChar w:fldCharType="separate"/>
        </w:r>
        <w:r w:rsidR="00793ABF">
          <w:rPr>
            <w:noProof/>
            <w:webHidden/>
          </w:rPr>
          <w:t>124</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81" w:history="1">
        <w:r w:rsidR="000A2F7F" w:rsidRPr="00F14704">
          <w:rPr>
            <w:rStyle w:val="a6"/>
            <w:rFonts w:ascii="Times New Roman" w:hAnsi="Times New Roman" w:cs="Times New Roman"/>
            <w:noProof/>
          </w:rPr>
          <w:t xml:space="preserve">7 Блок линейных интерфейсов цифровой (БЛИ-Ц) и аналоговый (БЛИ-А </w:t>
        </w:r>
        <w:r w:rsidR="000A2F7F" w:rsidRPr="00F14704">
          <w:rPr>
            <w:rStyle w:val="a6"/>
            <w:rFonts w:ascii="Times New Roman" w:hAnsi="Times New Roman" w:cs="Times New Roman"/>
            <w:noProof/>
            <w:lang w:val="en-US"/>
          </w:rPr>
          <w:t>v</w:t>
        </w:r>
        <w:r w:rsidR="000A2F7F" w:rsidRPr="00F14704">
          <w:rPr>
            <w:rStyle w:val="a6"/>
            <w:rFonts w:ascii="Times New Roman" w:hAnsi="Times New Roman" w:cs="Times New Roman"/>
            <w:noProof/>
          </w:rPr>
          <w:t>.2)</w:t>
        </w:r>
        <w:r w:rsidR="000A2F7F">
          <w:rPr>
            <w:noProof/>
            <w:webHidden/>
          </w:rPr>
          <w:tab/>
        </w:r>
        <w:r>
          <w:rPr>
            <w:noProof/>
            <w:webHidden/>
          </w:rPr>
          <w:fldChar w:fldCharType="begin"/>
        </w:r>
        <w:r w:rsidR="000A2F7F">
          <w:rPr>
            <w:noProof/>
            <w:webHidden/>
          </w:rPr>
          <w:instrText xml:space="preserve"> PAGEREF _Toc75878581 \h </w:instrText>
        </w:r>
        <w:r>
          <w:rPr>
            <w:noProof/>
            <w:webHidden/>
          </w:rPr>
        </w:r>
        <w:r>
          <w:rPr>
            <w:noProof/>
            <w:webHidden/>
          </w:rPr>
          <w:fldChar w:fldCharType="separate"/>
        </w:r>
        <w:r w:rsidR="00793ABF">
          <w:rPr>
            <w:noProof/>
            <w:webHidden/>
          </w:rPr>
          <w:t>127</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2" w:history="1">
        <w:r w:rsidR="000A2F7F" w:rsidRPr="00F14704">
          <w:rPr>
            <w:rStyle w:val="a6"/>
            <w:noProof/>
          </w:rPr>
          <w:t>7.1 Настройка Веб-интерфейса</w:t>
        </w:r>
        <w:r w:rsidR="000A2F7F">
          <w:rPr>
            <w:noProof/>
            <w:webHidden/>
          </w:rPr>
          <w:tab/>
        </w:r>
        <w:r>
          <w:rPr>
            <w:noProof/>
            <w:webHidden/>
          </w:rPr>
          <w:fldChar w:fldCharType="begin"/>
        </w:r>
        <w:r w:rsidR="000A2F7F">
          <w:rPr>
            <w:noProof/>
            <w:webHidden/>
          </w:rPr>
          <w:instrText xml:space="preserve"> PAGEREF _Toc75878582 \h </w:instrText>
        </w:r>
        <w:r>
          <w:rPr>
            <w:noProof/>
            <w:webHidden/>
          </w:rPr>
        </w:r>
        <w:r>
          <w:rPr>
            <w:noProof/>
            <w:webHidden/>
          </w:rPr>
          <w:fldChar w:fldCharType="separate"/>
        </w:r>
        <w:r w:rsidR="00793ABF">
          <w:rPr>
            <w:noProof/>
            <w:webHidden/>
          </w:rPr>
          <w:t>130</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3" w:history="1">
        <w:r w:rsidR="000A2F7F" w:rsidRPr="00F14704">
          <w:rPr>
            <w:rStyle w:val="a6"/>
            <w:noProof/>
          </w:rPr>
          <w:t>7.2 Регистрация каналов в системе</w:t>
        </w:r>
        <w:r w:rsidR="000A2F7F">
          <w:rPr>
            <w:noProof/>
            <w:webHidden/>
          </w:rPr>
          <w:tab/>
        </w:r>
        <w:r>
          <w:rPr>
            <w:noProof/>
            <w:webHidden/>
          </w:rPr>
          <w:fldChar w:fldCharType="begin"/>
        </w:r>
        <w:r w:rsidR="000A2F7F">
          <w:rPr>
            <w:noProof/>
            <w:webHidden/>
          </w:rPr>
          <w:instrText xml:space="preserve"> PAGEREF _Toc75878583 \h </w:instrText>
        </w:r>
        <w:r>
          <w:rPr>
            <w:noProof/>
            <w:webHidden/>
          </w:rPr>
        </w:r>
        <w:r>
          <w:rPr>
            <w:noProof/>
            <w:webHidden/>
          </w:rPr>
          <w:fldChar w:fldCharType="separate"/>
        </w:r>
        <w:r w:rsidR="00793ABF">
          <w:rPr>
            <w:noProof/>
            <w:webHidden/>
          </w:rPr>
          <w:t>193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4" w:history="1">
        <w:r w:rsidR="000A2F7F" w:rsidRPr="00F14704">
          <w:rPr>
            <w:rStyle w:val="a6"/>
            <w:noProof/>
          </w:rPr>
          <w:t>7.3 Управление системными конфигурациями</w:t>
        </w:r>
        <w:r w:rsidR="000A2F7F">
          <w:rPr>
            <w:noProof/>
            <w:webHidden/>
          </w:rPr>
          <w:tab/>
        </w:r>
        <w:r>
          <w:rPr>
            <w:noProof/>
            <w:webHidden/>
          </w:rPr>
          <w:fldChar w:fldCharType="begin"/>
        </w:r>
        <w:r w:rsidR="000A2F7F">
          <w:rPr>
            <w:noProof/>
            <w:webHidden/>
          </w:rPr>
          <w:instrText xml:space="preserve"> PAGEREF _Toc75878584 \h </w:instrText>
        </w:r>
        <w:r>
          <w:rPr>
            <w:noProof/>
            <w:webHidden/>
          </w:rPr>
        </w:r>
        <w:r>
          <w:rPr>
            <w:noProof/>
            <w:webHidden/>
          </w:rPr>
          <w:fldChar w:fldCharType="separate"/>
        </w:r>
        <w:r w:rsidR="00793ABF">
          <w:rPr>
            <w:noProof/>
            <w:webHidden/>
          </w:rPr>
          <w:t>196</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85" w:history="1">
        <w:r w:rsidR="000A2F7F" w:rsidRPr="00F14704">
          <w:rPr>
            <w:rStyle w:val="a6"/>
            <w:rFonts w:ascii="Times New Roman" w:hAnsi="Times New Roman" w:cs="Times New Roman"/>
            <w:noProof/>
          </w:rPr>
          <w:t>8 Блок аварийной связи (БАС)</w:t>
        </w:r>
        <w:r w:rsidR="000A2F7F">
          <w:rPr>
            <w:noProof/>
            <w:webHidden/>
          </w:rPr>
          <w:tab/>
        </w:r>
        <w:r>
          <w:rPr>
            <w:noProof/>
            <w:webHidden/>
          </w:rPr>
          <w:fldChar w:fldCharType="begin"/>
        </w:r>
        <w:r w:rsidR="000A2F7F">
          <w:rPr>
            <w:noProof/>
            <w:webHidden/>
          </w:rPr>
          <w:instrText xml:space="preserve"> PAGEREF _Toc75878585 \h </w:instrText>
        </w:r>
        <w:r>
          <w:rPr>
            <w:noProof/>
            <w:webHidden/>
          </w:rPr>
        </w:r>
        <w:r>
          <w:rPr>
            <w:noProof/>
            <w:webHidden/>
          </w:rPr>
          <w:fldChar w:fldCharType="separate"/>
        </w:r>
        <w:r w:rsidR="00793ABF">
          <w:rPr>
            <w:noProof/>
            <w:webHidden/>
          </w:rPr>
          <w:t>200</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6" w:history="1">
        <w:r w:rsidR="000A2F7F" w:rsidRPr="00F14704">
          <w:rPr>
            <w:rStyle w:val="a6"/>
            <w:noProof/>
          </w:rPr>
          <w:t>8.1 Основные параметры</w:t>
        </w:r>
        <w:r w:rsidR="000A2F7F">
          <w:rPr>
            <w:noProof/>
            <w:webHidden/>
          </w:rPr>
          <w:tab/>
        </w:r>
        <w:r>
          <w:rPr>
            <w:noProof/>
            <w:webHidden/>
          </w:rPr>
          <w:fldChar w:fldCharType="begin"/>
        </w:r>
        <w:r w:rsidR="000A2F7F">
          <w:rPr>
            <w:noProof/>
            <w:webHidden/>
          </w:rPr>
          <w:instrText xml:space="preserve"> PAGEREF _Toc75878586 \h </w:instrText>
        </w:r>
        <w:r>
          <w:rPr>
            <w:noProof/>
            <w:webHidden/>
          </w:rPr>
        </w:r>
        <w:r>
          <w:rPr>
            <w:noProof/>
            <w:webHidden/>
          </w:rPr>
          <w:fldChar w:fldCharType="separate"/>
        </w:r>
        <w:r w:rsidR="00793ABF">
          <w:rPr>
            <w:noProof/>
            <w:webHidden/>
          </w:rPr>
          <w:t>202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7" w:history="1">
        <w:r w:rsidR="000A2F7F" w:rsidRPr="00F14704">
          <w:rPr>
            <w:rStyle w:val="a6"/>
            <w:noProof/>
          </w:rPr>
          <w:t>8.2 Интерфейсы и каналы</w:t>
        </w:r>
        <w:r w:rsidR="000A2F7F">
          <w:rPr>
            <w:noProof/>
            <w:webHidden/>
          </w:rPr>
          <w:tab/>
        </w:r>
        <w:r>
          <w:rPr>
            <w:noProof/>
            <w:webHidden/>
          </w:rPr>
          <w:fldChar w:fldCharType="begin"/>
        </w:r>
        <w:r w:rsidR="000A2F7F">
          <w:rPr>
            <w:noProof/>
            <w:webHidden/>
          </w:rPr>
          <w:instrText xml:space="preserve"> PAGEREF _Toc75878587 \h </w:instrText>
        </w:r>
        <w:r>
          <w:rPr>
            <w:noProof/>
            <w:webHidden/>
          </w:rPr>
        </w:r>
        <w:r>
          <w:rPr>
            <w:noProof/>
            <w:webHidden/>
          </w:rPr>
          <w:fldChar w:fldCharType="separate"/>
        </w:r>
        <w:r w:rsidR="00793ABF">
          <w:rPr>
            <w:noProof/>
            <w:webHidden/>
          </w:rPr>
          <w:t>203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8" w:history="1">
        <w:r w:rsidR="000A2F7F" w:rsidRPr="00F14704">
          <w:rPr>
            <w:rStyle w:val="a6"/>
            <w:noProof/>
          </w:rPr>
          <w:t>8.3 Линейно-коммутационные интерфейсы</w:t>
        </w:r>
        <w:r w:rsidR="000A2F7F">
          <w:rPr>
            <w:noProof/>
            <w:webHidden/>
          </w:rPr>
          <w:tab/>
        </w:r>
        <w:r>
          <w:rPr>
            <w:noProof/>
            <w:webHidden/>
          </w:rPr>
          <w:fldChar w:fldCharType="begin"/>
        </w:r>
        <w:r w:rsidR="000A2F7F">
          <w:rPr>
            <w:noProof/>
            <w:webHidden/>
          </w:rPr>
          <w:instrText xml:space="preserve"> PAGEREF _Toc75878588 \h </w:instrText>
        </w:r>
        <w:r>
          <w:rPr>
            <w:noProof/>
            <w:webHidden/>
          </w:rPr>
        </w:r>
        <w:r>
          <w:rPr>
            <w:noProof/>
            <w:webHidden/>
          </w:rPr>
          <w:fldChar w:fldCharType="separate"/>
        </w:r>
        <w:r w:rsidR="00793ABF">
          <w:rPr>
            <w:noProof/>
            <w:webHidden/>
          </w:rPr>
          <w:t>211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89" w:history="1">
        <w:r w:rsidR="000A2F7F" w:rsidRPr="00F14704">
          <w:rPr>
            <w:rStyle w:val="a6"/>
            <w:noProof/>
          </w:rPr>
          <w:t>8.4</w:t>
        </w:r>
        <w:r w:rsidR="000A2F7F" w:rsidRPr="00F14704">
          <w:rPr>
            <w:rStyle w:val="a6"/>
            <w:noProof/>
            <w:lang w:val="en-US"/>
          </w:rPr>
          <w:t xml:space="preserve"> </w:t>
        </w:r>
        <w:r w:rsidR="000A2F7F" w:rsidRPr="00F14704">
          <w:rPr>
            <w:rStyle w:val="a6"/>
            <w:noProof/>
          </w:rPr>
          <w:t>Кнопочные панели</w:t>
        </w:r>
        <w:r w:rsidR="000A2F7F">
          <w:rPr>
            <w:noProof/>
            <w:webHidden/>
          </w:rPr>
          <w:tab/>
        </w:r>
        <w:r>
          <w:rPr>
            <w:noProof/>
            <w:webHidden/>
          </w:rPr>
          <w:fldChar w:fldCharType="begin"/>
        </w:r>
        <w:r w:rsidR="000A2F7F">
          <w:rPr>
            <w:noProof/>
            <w:webHidden/>
          </w:rPr>
          <w:instrText xml:space="preserve"> PAGEREF _Toc75878589 \h </w:instrText>
        </w:r>
        <w:r>
          <w:rPr>
            <w:noProof/>
            <w:webHidden/>
          </w:rPr>
        </w:r>
        <w:r>
          <w:rPr>
            <w:noProof/>
            <w:webHidden/>
          </w:rPr>
          <w:fldChar w:fldCharType="separate"/>
        </w:r>
        <w:r w:rsidR="00793ABF">
          <w:rPr>
            <w:noProof/>
            <w:webHidden/>
          </w:rPr>
          <w:t>212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0" w:history="1">
        <w:r w:rsidR="000A2F7F" w:rsidRPr="00F14704">
          <w:rPr>
            <w:rStyle w:val="a6"/>
            <w:noProof/>
          </w:rPr>
          <w:t>8.5 Резервирование</w:t>
        </w:r>
        <w:r w:rsidR="000A2F7F">
          <w:rPr>
            <w:noProof/>
            <w:webHidden/>
          </w:rPr>
          <w:tab/>
        </w:r>
        <w:r>
          <w:rPr>
            <w:noProof/>
            <w:webHidden/>
          </w:rPr>
          <w:fldChar w:fldCharType="begin"/>
        </w:r>
        <w:r w:rsidR="000A2F7F">
          <w:rPr>
            <w:noProof/>
            <w:webHidden/>
          </w:rPr>
          <w:instrText xml:space="preserve"> PAGEREF _Toc75878590 \h </w:instrText>
        </w:r>
        <w:r>
          <w:rPr>
            <w:noProof/>
            <w:webHidden/>
          </w:rPr>
        </w:r>
        <w:r>
          <w:rPr>
            <w:noProof/>
            <w:webHidden/>
          </w:rPr>
          <w:fldChar w:fldCharType="separate"/>
        </w:r>
        <w:r w:rsidR="00793ABF">
          <w:rPr>
            <w:noProof/>
            <w:webHidden/>
          </w:rPr>
          <w:t>214</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91" w:history="1">
        <w:r w:rsidR="000A2F7F" w:rsidRPr="00F14704">
          <w:rPr>
            <w:rStyle w:val="a6"/>
            <w:rFonts w:ascii="Times New Roman" w:hAnsi="Times New Roman" w:cs="Times New Roman"/>
            <w:noProof/>
          </w:rPr>
          <w:t xml:space="preserve">9 Конфигурирование конвертера сигнализации </w:t>
        </w:r>
        <w:r w:rsidR="000A2F7F" w:rsidRPr="00F14704">
          <w:rPr>
            <w:rStyle w:val="a6"/>
            <w:rFonts w:ascii="Times New Roman" w:hAnsi="Times New Roman" w:cs="Times New Roman"/>
            <w:noProof/>
            <w:lang w:val="en-US"/>
          </w:rPr>
          <w:t>ISDN</w:t>
        </w:r>
        <w:r w:rsidR="000A2F7F" w:rsidRPr="00F14704">
          <w:rPr>
            <w:rStyle w:val="a6"/>
            <w:rFonts w:ascii="Times New Roman" w:hAnsi="Times New Roman" w:cs="Times New Roman"/>
            <w:noProof/>
          </w:rPr>
          <w:t xml:space="preserve"> </w:t>
        </w:r>
        <w:r w:rsidR="000A2F7F" w:rsidRPr="00F14704">
          <w:rPr>
            <w:rStyle w:val="a6"/>
            <w:rFonts w:ascii="Times New Roman" w:hAnsi="Times New Roman" w:cs="Times New Roman"/>
            <w:noProof/>
            <w:lang w:val="en-US"/>
          </w:rPr>
          <w:t>PRI</w:t>
        </w:r>
        <w:r w:rsidR="000A2F7F" w:rsidRPr="00F14704">
          <w:rPr>
            <w:rStyle w:val="a6"/>
            <w:rFonts w:ascii="Times New Roman" w:hAnsi="Times New Roman" w:cs="Times New Roman"/>
            <w:noProof/>
          </w:rPr>
          <w:t>-</w:t>
        </w:r>
        <w:r w:rsidR="000A2F7F" w:rsidRPr="00F14704">
          <w:rPr>
            <w:rStyle w:val="a6"/>
            <w:rFonts w:ascii="Times New Roman" w:hAnsi="Times New Roman" w:cs="Times New Roman"/>
            <w:noProof/>
            <w:lang w:val="en-US"/>
          </w:rPr>
          <w:t>ATS</w:t>
        </w:r>
        <w:r w:rsidR="000A2F7F" w:rsidRPr="00F14704">
          <w:rPr>
            <w:rStyle w:val="a6"/>
            <w:rFonts w:ascii="Times New Roman" w:hAnsi="Times New Roman" w:cs="Times New Roman"/>
            <w:noProof/>
          </w:rPr>
          <w:t xml:space="preserve"> R2</w:t>
        </w:r>
        <w:r w:rsidR="000A2F7F">
          <w:rPr>
            <w:noProof/>
            <w:webHidden/>
          </w:rPr>
          <w:tab/>
        </w:r>
        <w:r>
          <w:rPr>
            <w:noProof/>
            <w:webHidden/>
          </w:rPr>
          <w:fldChar w:fldCharType="begin"/>
        </w:r>
        <w:r w:rsidR="000A2F7F">
          <w:rPr>
            <w:noProof/>
            <w:webHidden/>
          </w:rPr>
          <w:instrText xml:space="preserve"> PAGEREF _Toc75878591 \h </w:instrText>
        </w:r>
        <w:r>
          <w:rPr>
            <w:noProof/>
            <w:webHidden/>
          </w:rPr>
        </w:r>
        <w:r>
          <w:rPr>
            <w:noProof/>
            <w:webHidden/>
          </w:rPr>
          <w:fldChar w:fldCharType="separate"/>
        </w:r>
        <w:r w:rsidR="00793ABF">
          <w:rPr>
            <w:noProof/>
            <w:webHidden/>
          </w:rPr>
          <w:t>216</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92" w:history="1">
        <w:r w:rsidR="000A2F7F" w:rsidRPr="00F14704">
          <w:rPr>
            <w:rStyle w:val="a6"/>
            <w:rFonts w:ascii="Times New Roman" w:hAnsi="Times New Roman" w:cs="Times New Roman"/>
            <w:noProof/>
          </w:rPr>
          <w:t>10 Комплекс инструктажа и тренажа (КИТ)</w:t>
        </w:r>
        <w:r w:rsidR="000A2F7F">
          <w:rPr>
            <w:noProof/>
            <w:webHidden/>
          </w:rPr>
          <w:tab/>
        </w:r>
        <w:r>
          <w:rPr>
            <w:noProof/>
            <w:webHidden/>
          </w:rPr>
          <w:fldChar w:fldCharType="begin"/>
        </w:r>
        <w:r w:rsidR="000A2F7F">
          <w:rPr>
            <w:noProof/>
            <w:webHidden/>
          </w:rPr>
          <w:instrText xml:space="preserve"> PAGEREF _Toc75878592 \h </w:instrText>
        </w:r>
        <w:r>
          <w:rPr>
            <w:noProof/>
            <w:webHidden/>
          </w:rPr>
        </w:r>
        <w:r>
          <w:rPr>
            <w:noProof/>
            <w:webHidden/>
          </w:rPr>
          <w:fldChar w:fldCharType="separate"/>
        </w:r>
        <w:r w:rsidR="00793ABF">
          <w:rPr>
            <w:noProof/>
            <w:webHidden/>
          </w:rPr>
          <w:t>221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3" w:history="1">
        <w:r w:rsidR="000A2F7F" w:rsidRPr="00F14704">
          <w:rPr>
            <w:rStyle w:val="a6"/>
            <w:noProof/>
          </w:rPr>
          <w:t>10.1 Конфигурирование ЦТРС Тренажера</w:t>
        </w:r>
        <w:r w:rsidR="000A2F7F">
          <w:rPr>
            <w:noProof/>
            <w:webHidden/>
          </w:rPr>
          <w:tab/>
        </w:r>
        <w:r>
          <w:rPr>
            <w:noProof/>
            <w:webHidden/>
          </w:rPr>
          <w:fldChar w:fldCharType="begin"/>
        </w:r>
        <w:r w:rsidR="000A2F7F">
          <w:rPr>
            <w:noProof/>
            <w:webHidden/>
          </w:rPr>
          <w:instrText xml:space="preserve"> PAGEREF _Toc75878593 \h </w:instrText>
        </w:r>
        <w:r>
          <w:rPr>
            <w:noProof/>
            <w:webHidden/>
          </w:rPr>
        </w:r>
        <w:r>
          <w:rPr>
            <w:noProof/>
            <w:webHidden/>
          </w:rPr>
          <w:fldChar w:fldCharType="separate"/>
        </w:r>
        <w:r w:rsidR="00793ABF">
          <w:rPr>
            <w:noProof/>
            <w:webHidden/>
          </w:rPr>
          <w:t>221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4" w:history="1">
        <w:r w:rsidR="000A2F7F" w:rsidRPr="00F14704">
          <w:rPr>
            <w:rStyle w:val="a6"/>
            <w:noProof/>
          </w:rPr>
          <w:t>10.2 Конфигурирование БЛИ-А КИТ</w:t>
        </w:r>
        <w:r w:rsidR="000A2F7F">
          <w:rPr>
            <w:noProof/>
            <w:webHidden/>
          </w:rPr>
          <w:tab/>
        </w:r>
        <w:r>
          <w:rPr>
            <w:noProof/>
            <w:webHidden/>
          </w:rPr>
          <w:fldChar w:fldCharType="begin"/>
        </w:r>
        <w:r w:rsidR="000A2F7F">
          <w:rPr>
            <w:noProof/>
            <w:webHidden/>
          </w:rPr>
          <w:instrText xml:space="preserve"> PAGEREF _Toc75878594 \h </w:instrText>
        </w:r>
        <w:r>
          <w:rPr>
            <w:noProof/>
            <w:webHidden/>
          </w:rPr>
        </w:r>
        <w:r>
          <w:rPr>
            <w:noProof/>
            <w:webHidden/>
          </w:rPr>
          <w:fldChar w:fldCharType="separate"/>
        </w:r>
        <w:r w:rsidR="00793ABF">
          <w:rPr>
            <w:noProof/>
            <w:webHidden/>
          </w:rPr>
          <w:t>228</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95" w:history="1">
        <w:r w:rsidR="000A2F7F" w:rsidRPr="00F14704">
          <w:rPr>
            <w:rStyle w:val="a6"/>
            <w:rFonts w:ascii="Times New Roman" w:hAnsi="Times New Roman" w:cs="Times New Roman"/>
            <w:noProof/>
          </w:rPr>
          <w:t>11 Настройка системы аварийного оповещения</w:t>
        </w:r>
        <w:r w:rsidR="000A2F7F">
          <w:rPr>
            <w:noProof/>
            <w:webHidden/>
          </w:rPr>
          <w:tab/>
        </w:r>
        <w:r>
          <w:rPr>
            <w:noProof/>
            <w:webHidden/>
          </w:rPr>
          <w:fldChar w:fldCharType="begin"/>
        </w:r>
        <w:r w:rsidR="000A2F7F">
          <w:rPr>
            <w:noProof/>
            <w:webHidden/>
          </w:rPr>
          <w:instrText xml:space="preserve"> PAGEREF _Toc75878595 \h </w:instrText>
        </w:r>
        <w:r>
          <w:rPr>
            <w:noProof/>
            <w:webHidden/>
          </w:rPr>
        </w:r>
        <w:r>
          <w:rPr>
            <w:noProof/>
            <w:webHidden/>
          </w:rPr>
          <w:fldChar w:fldCharType="separate"/>
        </w:r>
        <w:r w:rsidR="00793ABF">
          <w:rPr>
            <w:noProof/>
            <w:webHidden/>
          </w:rPr>
          <w:t>233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6" w:history="1">
        <w:r w:rsidR="000A2F7F" w:rsidRPr="00F14704">
          <w:rPr>
            <w:rStyle w:val="a6"/>
            <w:noProof/>
          </w:rPr>
          <w:t>11.1 Настройка схемы оповещения</w:t>
        </w:r>
        <w:r w:rsidR="000A2F7F">
          <w:rPr>
            <w:noProof/>
            <w:webHidden/>
          </w:rPr>
          <w:tab/>
        </w:r>
        <w:r>
          <w:rPr>
            <w:noProof/>
            <w:webHidden/>
          </w:rPr>
          <w:fldChar w:fldCharType="begin"/>
        </w:r>
        <w:r w:rsidR="000A2F7F">
          <w:rPr>
            <w:noProof/>
            <w:webHidden/>
          </w:rPr>
          <w:instrText xml:space="preserve"> PAGEREF _Toc75878596 \h </w:instrText>
        </w:r>
        <w:r>
          <w:rPr>
            <w:noProof/>
            <w:webHidden/>
          </w:rPr>
        </w:r>
        <w:r>
          <w:rPr>
            <w:noProof/>
            <w:webHidden/>
          </w:rPr>
          <w:fldChar w:fldCharType="separate"/>
        </w:r>
        <w:r w:rsidR="00793ABF">
          <w:rPr>
            <w:noProof/>
            <w:webHidden/>
          </w:rPr>
          <w:t>233</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597" w:history="1">
        <w:r w:rsidR="000A2F7F" w:rsidRPr="00F14704">
          <w:rPr>
            <w:rStyle w:val="a6"/>
            <w:rFonts w:ascii="Times New Roman" w:hAnsi="Times New Roman" w:cs="Times New Roman"/>
            <w:noProof/>
          </w:rPr>
          <w:t>12 Система мониторинга</w:t>
        </w:r>
        <w:r w:rsidR="000A2F7F">
          <w:rPr>
            <w:noProof/>
            <w:webHidden/>
          </w:rPr>
          <w:tab/>
        </w:r>
        <w:r>
          <w:rPr>
            <w:noProof/>
            <w:webHidden/>
          </w:rPr>
          <w:fldChar w:fldCharType="begin"/>
        </w:r>
        <w:r w:rsidR="000A2F7F">
          <w:rPr>
            <w:noProof/>
            <w:webHidden/>
          </w:rPr>
          <w:instrText xml:space="preserve"> PAGEREF _Toc75878597 \h </w:instrText>
        </w:r>
        <w:r>
          <w:rPr>
            <w:noProof/>
            <w:webHidden/>
          </w:rPr>
        </w:r>
        <w:r>
          <w:rPr>
            <w:noProof/>
            <w:webHidden/>
          </w:rPr>
          <w:fldChar w:fldCharType="separate"/>
        </w:r>
        <w:r w:rsidR="00793ABF">
          <w:rPr>
            <w:noProof/>
            <w:webHidden/>
          </w:rPr>
          <w:t>236</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8" w:history="1">
        <w:r w:rsidR="000A2F7F" w:rsidRPr="00F14704">
          <w:rPr>
            <w:rStyle w:val="a6"/>
            <w:noProof/>
          </w:rPr>
          <w:t>12.1 Журнал мониторинга</w:t>
        </w:r>
        <w:r w:rsidR="000A2F7F">
          <w:rPr>
            <w:noProof/>
            <w:webHidden/>
          </w:rPr>
          <w:tab/>
        </w:r>
        <w:r>
          <w:rPr>
            <w:noProof/>
            <w:webHidden/>
          </w:rPr>
          <w:fldChar w:fldCharType="begin"/>
        </w:r>
        <w:r w:rsidR="000A2F7F">
          <w:rPr>
            <w:noProof/>
            <w:webHidden/>
          </w:rPr>
          <w:instrText xml:space="preserve"> PAGEREF _Toc75878598 \h </w:instrText>
        </w:r>
        <w:r>
          <w:rPr>
            <w:noProof/>
            <w:webHidden/>
          </w:rPr>
        </w:r>
        <w:r>
          <w:rPr>
            <w:noProof/>
            <w:webHidden/>
          </w:rPr>
          <w:fldChar w:fldCharType="separate"/>
        </w:r>
        <w:r w:rsidR="00793ABF">
          <w:rPr>
            <w:noProof/>
            <w:webHidden/>
          </w:rPr>
          <w:t>240</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599" w:history="1">
        <w:r w:rsidR="000A2F7F" w:rsidRPr="00F14704">
          <w:rPr>
            <w:rStyle w:val="a6"/>
            <w:noProof/>
          </w:rPr>
          <w:t>12.2 Настройка звукового оповещения событий</w:t>
        </w:r>
        <w:r w:rsidR="000A2F7F">
          <w:rPr>
            <w:noProof/>
            <w:webHidden/>
          </w:rPr>
          <w:tab/>
        </w:r>
        <w:r>
          <w:rPr>
            <w:noProof/>
            <w:webHidden/>
          </w:rPr>
          <w:fldChar w:fldCharType="begin"/>
        </w:r>
        <w:r w:rsidR="000A2F7F">
          <w:rPr>
            <w:noProof/>
            <w:webHidden/>
          </w:rPr>
          <w:instrText xml:space="preserve"> PAGEREF _Toc75878599 \h </w:instrText>
        </w:r>
        <w:r>
          <w:rPr>
            <w:noProof/>
            <w:webHidden/>
          </w:rPr>
        </w:r>
        <w:r>
          <w:rPr>
            <w:noProof/>
            <w:webHidden/>
          </w:rPr>
          <w:fldChar w:fldCharType="separate"/>
        </w:r>
        <w:r w:rsidR="00793ABF">
          <w:rPr>
            <w:noProof/>
            <w:webHidden/>
          </w:rPr>
          <w:t>244</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0" w:history="1">
        <w:r w:rsidR="000A2F7F" w:rsidRPr="00F14704">
          <w:rPr>
            <w:rStyle w:val="a6"/>
            <w:noProof/>
          </w:rPr>
          <w:t>12.3 Статистика по ЦТРС</w:t>
        </w:r>
        <w:r w:rsidR="000A2F7F">
          <w:rPr>
            <w:noProof/>
            <w:webHidden/>
          </w:rPr>
          <w:tab/>
        </w:r>
        <w:r>
          <w:rPr>
            <w:noProof/>
            <w:webHidden/>
          </w:rPr>
          <w:fldChar w:fldCharType="begin"/>
        </w:r>
        <w:r w:rsidR="000A2F7F">
          <w:rPr>
            <w:noProof/>
            <w:webHidden/>
          </w:rPr>
          <w:instrText xml:space="preserve"> PAGEREF _Toc75878600 \h </w:instrText>
        </w:r>
        <w:r>
          <w:rPr>
            <w:noProof/>
            <w:webHidden/>
          </w:rPr>
        </w:r>
        <w:r>
          <w:rPr>
            <w:noProof/>
            <w:webHidden/>
          </w:rPr>
          <w:fldChar w:fldCharType="separate"/>
        </w:r>
        <w:r w:rsidR="00793ABF">
          <w:rPr>
            <w:noProof/>
            <w:webHidden/>
          </w:rPr>
          <w:t>246</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1" w:history="1">
        <w:r w:rsidR="000A2F7F" w:rsidRPr="00F14704">
          <w:rPr>
            <w:rStyle w:val="a6"/>
            <w:noProof/>
          </w:rPr>
          <w:t>12.4 Журнал СТКУ</w:t>
        </w:r>
        <w:r w:rsidR="000A2F7F">
          <w:rPr>
            <w:noProof/>
            <w:webHidden/>
          </w:rPr>
          <w:tab/>
        </w:r>
        <w:r>
          <w:rPr>
            <w:noProof/>
            <w:webHidden/>
          </w:rPr>
          <w:fldChar w:fldCharType="begin"/>
        </w:r>
        <w:r w:rsidR="000A2F7F">
          <w:rPr>
            <w:noProof/>
            <w:webHidden/>
          </w:rPr>
          <w:instrText xml:space="preserve"> PAGEREF _Toc75878601 \h </w:instrText>
        </w:r>
        <w:r>
          <w:rPr>
            <w:noProof/>
            <w:webHidden/>
          </w:rPr>
        </w:r>
        <w:r>
          <w:rPr>
            <w:noProof/>
            <w:webHidden/>
          </w:rPr>
          <w:fldChar w:fldCharType="separate"/>
        </w:r>
        <w:r w:rsidR="00793ABF">
          <w:rPr>
            <w:noProof/>
            <w:webHidden/>
          </w:rPr>
          <w:t>248</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2" w:history="1">
        <w:r w:rsidR="000A2F7F" w:rsidRPr="00F14704">
          <w:rPr>
            <w:rStyle w:val="a6"/>
            <w:noProof/>
          </w:rPr>
          <w:t>12.5 Аварийное оповещение</w:t>
        </w:r>
        <w:r w:rsidR="000A2F7F">
          <w:rPr>
            <w:noProof/>
            <w:webHidden/>
          </w:rPr>
          <w:tab/>
        </w:r>
        <w:r>
          <w:rPr>
            <w:noProof/>
            <w:webHidden/>
          </w:rPr>
          <w:fldChar w:fldCharType="begin"/>
        </w:r>
        <w:r w:rsidR="000A2F7F">
          <w:rPr>
            <w:noProof/>
            <w:webHidden/>
          </w:rPr>
          <w:instrText xml:space="preserve"> PAGEREF _Toc75878602 \h </w:instrText>
        </w:r>
        <w:r>
          <w:rPr>
            <w:noProof/>
            <w:webHidden/>
          </w:rPr>
        </w:r>
        <w:r>
          <w:rPr>
            <w:noProof/>
            <w:webHidden/>
          </w:rPr>
          <w:fldChar w:fldCharType="separate"/>
        </w:r>
        <w:r w:rsidR="00793ABF">
          <w:rPr>
            <w:noProof/>
            <w:webHidden/>
          </w:rPr>
          <w:t>250</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3" w:history="1">
        <w:r w:rsidR="000A2F7F" w:rsidRPr="00F14704">
          <w:rPr>
            <w:rStyle w:val="a6"/>
            <w:noProof/>
          </w:rPr>
          <w:t>12.6 Журнал ЦТРС</w:t>
        </w:r>
        <w:r w:rsidR="000A2F7F">
          <w:rPr>
            <w:noProof/>
            <w:webHidden/>
          </w:rPr>
          <w:tab/>
        </w:r>
        <w:r>
          <w:rPr>
            <w:noProof/>
            <w:webHidden/>
          </w:rPr>
          <w:fldChar w:fldCharType="begin"/>
        </w:r>
        <w:r w:rsidR="000A2F7F">
          <w:rPr>
            <w:noProof/>
            <w:webHidden/>
          </w:rPr>
          <w:instrText xml:space="preserve"> PAGEREF _Toc75878603 \h </w:instrText>
        </w:r>
        <w:r>
          <w:rPr>
            <w:noProof/>
            <w:webHidden/>
          </w:rPr>
        </w:r>
        <w:r>
          <w:rPr>
            <w:noProof/>
            <w:webHidden/>
          </w:rPr>
          <w:fldChar w:fldCharType="separate"/>
        </w:r>
        <w:r w:rsidR="00793ABF">
          <w:rPr>
            <w:noProof/>
            <w:webHidden/>
          </w:rPr>
          <w:t>251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4" w:history="1">
        <w:r w:rsidR="000A2F7F" w:rsidRPr="00F14704">
          <w:rPr>
            <w:rStyle w:val="a6"/>
            <w:noProof/>
          </w:rPr>
          <w:t>12.7 Параметры мониторинга</w:t>
        </w:r>
        <w:r w:rsidR="000A2F7F">
          <w:rPr>
            <w:noProof/>
            <w:webHidden/>
          </w:rPr>
          <w:tab/>
        </w:r>
        <w:r>
          <w:rPr>
            <w:noProof/>
            <w:webHidden/>
          </w:rPr>
          <w:fldChar w:fldCharType="begin"/>
        </w:r>
        <w:r w:rsidR="000A2F7F">
          <w:rPr>
            <w:noProof/>
            <w:webHidden/>
          </w:rPr>
          <w:instrText xml:space="preserve"> PAGEREF _Toc75878604 \h </w:instrText>
        </w:r>
        <w:r>
          <w:rPr>
            <w:noProof/>
            <w:webHidden/>
          </w:rPr>
        </w:r>
        <w:r>
          <w:rPr>
            <w:noProof/>
            <w:webHidden/>
          </w:rPr>
          <w:fldChar w:fldCharType="separate"/>
        </w:r>
        <w:r w:rsidR="00793ABF">
          <w:rPr>
            <w:noProof/>
            <w:webHidden/>
          </w:rPr>
          <w:t>252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5" w:history="1">
        <w:r w:rsidR="000A2F7F" w:rsidRPr="00F14704">
          <w:rPr>
            <w:rStyle w:val="a6"/>
            <w:noProof/>
          </w:rPr>
          <w:t>12.8 Мониторинг системных объектов</w:t>
        </w:r>
        <w:r w:rsidR="000A2F7F">
          <w:rPr>
            <w:noProof/>
            <w:webHidden/>
          </w:rPr>
          <w:tab/>
        </w:r>
        <w:r>
          <w:rPr>
            <w:noProof/>
            <w:webHidden/>
          </w:rPr>
          <w:fldChar w:fldCharType="begin"/>
        </w:r>
        <w:r w:rsidR="000A2F7F">
          <w:rPr>
            <w:noProof/>
            <w:webHidden/>
          </w:rPr>
          <w:instrText xml:space="preserve"> PAGEREF _Toc75878605 \h </w:instrText>
        </w:r>
        <w:r>
          <w:rPr>
            <w:noProof/>
            <w:webHidden/>
          </w:rPr>
        </w:r>
        <w:r>
          <w:rPr>
            <w:noProof/>
            <w:webHidden/>
          </w:rPr>
          <w:fldChar w:fldCharType="separate"/>
        </w:r>
        <w:r w:rsidR="00793ABF">
          <w:rPr>
            <w:noProof/>
            <w:webHidden/>
          </w:rPr>
          <w:t>255</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06" w:history="1">
        <w:r w:rsidR="000A2F7F" w:rsidRPr="00F14704">
          <w:rPr>
            <w:rStyle w:val="a6"/>
            <w:rFonts w:ascii="Times New Roman" w:hAnsi="Times New Roman" w:cs="Times New Roman"/>
            <w:noProof/>
          </w:rPr>
          <w:t>13 Удаленное управление ЦТРС</w:t>
        </w:r>
        <w:r w:rsidR="000A2F7F">
          <w:rPr>
            <w:noProof/>
            <w:webHidden/>
          </w:rPr>
          <w:tab/>
        </w:r>
        <w:r>
          <w:rPr>
            <w:noProof/>
            <w:webHidden/>
          </w:rPr>
          <w:fldChar w:fldCharType="begin"/>
        </w:r>
        <w:r w:rsidR="000A2F7F">
          <w:rPr>
            <w:noProof/>
            <w:webHidden/>
          </w:rPr>
          <w:instrText xml:space="preserve"> PAGEREF _Toc75878606 \h </w:instrText>
        </w:r>
        <w:r>
          <w:rPr>
            <w:noProof/>
            <w:webHidden/>
          </w:rPr>
        </w:r>
        <w:r>
          <w:rPr>
            <w:noProof/>
            <w:webHidden/>
          </w:rPr>
          <w:fldChar w:fldCharType="separate"/>
        </w:r>
        <w:r w:rsidR="00793ABF">
          <w:rPr>
            <w:noProof/>
            <w:webHidden/>
          </w:rPr>
          <w:t>269</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7" w:history="1">
        <w:r w:rsidR="000A2F7F" w:rsidRPr="00F14704">
          <w:rPr>
            <w:rStyle w:val="a6"/>
            <w:noProof/>
          </w:rPr>
          <w:t>13.1 Обновление конфигурации</w:t>
        </w:r>
        <w:r w:rsidR="000A2F7F">
          <w:rPr>
            <w:noProof/>
            <w:webHidden/>
          </w:rPr>
          <w:tab/>
        </w:r>
        <w:r>
          <w:rPr>
            <w:noProof/>
            <w:webHidden/>
          </w:rPr>
          <w:fldChar w:fldCharType="begin"/>
        </w:r>
        <w:r w:rsidR="000A2F7F">
          <w:rPr>
            <w:noProof/>
            <w:webHidden/>
          </w:rPr>
          <w:instrText xml:space="preserve"> PAGEREF _Toc75878607 \h </w:instrText>
        </w:r>
        <w:r>
          <w:rPr>
            <w:noProof/>
            <w:webHidden/>
          </w:rPr>
        </w:r>
        <w:r>
          <w:rPr>
            <w:noProof/>
            <w:webHidden/>
          </w:rPr>
          <w:fldChar w:fldCharType="separate"/>
        </w:r>
        <w:r w:rsidR="00793ABF">
          <w:rPr>
            <w:noProof/>
            <w:webHidden/>
          </w:rPr>
          <w:t>269</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8" w:history="1">
        <w:r w:rsidR="000A2F7F" w:rsidRPr="00F14704">
          <w:rPr>
            <w:rStyle w:val="a6"/>
            <w:noProof/>
          </w:rPr>
          <w:t>13.2 Обновление конфигурации без подтверждения</w:t>
        </w:r>
        <w:r w:rsidR="000A2F7F">
          <w:rPr>
            <w:noProof/>
            <w:webHidden/>
          </w:rPr>
          <w:tab/>
        </w:r>
        <w:r>
          <w:rPr>
            <w:noProof/>
            <w:webHidden/>
          </w:rPr>
          <w:fldChar w:fldCharType="begin"/>
        </w:r>
        <w:r w:rsidR="000A2F7F">
          <w:rPr>
            <w:noProof/>
            <w:webHidden/>
          </w:rPr>
          <w:instrText xml:space="preserve"> PAGEREF _Toc75878608 \h </w:instrText>
        </w:r>
        <w:r>
          <w:rPr>
            <w:noProof/>
            <w:webHidden/>
          </w:rPr>
        </w:r>
        <w:r>
          <w:rPr>
            <w:noProof/>
            <w:webHidden/>
          </w:rPr>
          <w:fldChar w:fldCharType="separate"/>
        </w:r>
        <w:r w:rsidR="00793ABF">
          <w:rPr>
            <w:noProof/>
            <w:webHidden/>
          </w:rPr>
          <w:t>271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09" w:history="1">
        <w:r w:rsidR="000A2F7F" w:rsidRPr="00F14704">
          <w:rPr>
            <w:rStyle w:val="a6"/>
            <w:noProof/>
          </w:rPr>
          <w:t>13.3 Обновление конфигурации Тренажера</w:t>
        </w:r>
        <w:r w:rsidR="000A2F7F">
          <w:rPr>
            <w:noProof/>
            <w:webHidden/>
          </w:rPr>
          <w:tab/>
        </w:r>
        <w:r>
          <w:rPr>
            <w:noProof/>
            <w:webHidden/>
          </w:rPr>
          <w:fldChar w:fldCharType="begin"/>
        </w:r>
        <w:r w:rsidR="000A2F7F">
          <w:rPr>
            <w:noProof/>
            <w:webHidden/>
          </w:rPr>
          <w:instrText xml:space="preserve"> PAGEREF _Toc75878609 \h </w:instrText>
        </w:r>
        <w:r>
          <w:rPr>
            <w:noProof/>
            <w:webHidden/>
          </w:rPr>
        </w:r>
        <w:r>
          <w:rPr>
            <w:noProof/>
            <w:webHidden/>
          </w:rPr>
          <w:fldChar w:fldCharType="separate"/>
        </w:r>
        <w:r w:rsidR="00793ABF">
          <w:rPr>
            <w:noProof/>
            <w:webHidden/>
          </w:rPr>
          <w:t>272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0" w:history="1">
        <w:r w:rsidR="000A2F7F" w:rsidRPr="00F14704">
          <w:rPr>
            <w:rStyle w:val="a6"/>
            <w:noProof/>
          </w:rPr>
          <w:t>13.4 Переадресация вызовов</w:t>
        </w:r>
        <w:r w:rsidR="000A2F7F">
          <w:rPr>
            <w:noProof/>
            <w:webHidden/>
          </w:rPr>
          <w:tab/>
        </w:r>
        <w:r>
          <w:rPr>
            <w:noProof/>
            <w:webHidden/>
          </w:rPr>
          <w:fldChar w:fldCharType="begin"/>
        </w:r>
        <w:r w:rsidR="000A2F7F">
          <w:rPr>
            <w:noProof/>
            <w:webHidden/>
          </w:rPr>
          <w:instrText xml:space="preserve"> PAGEREF _Toc75878610 \h </w:instrText>
        </w:r>
        <w:r>
          <w:rPr>
            <w:noProof/>
            <w:webHidden/>
          </w:rPr>
        </w:r>
        <w:r>
          <w:rPr>
            <w:noProof/>
            <w:webHidden/>
          </w:rPr>
          <w:fldChar w:fldCharType="separate"/>
        </w:r>
        <w:r w:rsidR="00793ABF">
          <w:rPr>
            <w:noProof/>
            <w:webHidden/>
          </w:rPr>
          <w:t>273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1" w:history="1">
        <w:r w:rsidR="000A2F7F" w:rsidRPr="00F14704">
          <w:rPr>
            <w:rStyle w:val="a6"/>
            <w:noProof/>
          </w:rPr>
          <w:t>13.5 Включение резервного режима</w:t>
        </w:r>
        <w:r w:rsidR="000A2F7F">
          <w:rPr>
            <w:noProof/>
            <w:webHidden/>
          </w:rPr>
          <w:tab/>
        </w:r>
        <w:r>
          <w:rPr>
            <w:noProof/>
            <w:webHidden/>
          </w:rPr>
          <w:fldChar w:fldCharType="begin"/>
        </w:r>
        <w:r w:rsidR="000A2F7F">
          <w:rPr>
            <w:noProof/>
            <w:webHidden/>
          </w:rPr>
          <w:instrText xml:space="preserve"> PAGEREF _Toc75878611 \h </w:instrText>
        </w:r>
        <w:r>
          <w:rPr>
            <w:noProof/>
            <w:webHidden/>
          </w:rPr>
        </w:r>
        <w:r>
          <w:rPr>
            <w:noProof/>
            <w:webHidden/>
          </w:rPr>
          <w:fldChar w:fldCharType="separate"/>
        </w:r>
        <w:r w:rsidR="00793ABF">
          <w:rPr>
            <w:noProof/>
            <w:webHidden/>
          </w:rPr>
          <w:t>276</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12" w:history="1">
        <w:r w:rsidR="000A2F7F" w:rsidRPr="00F14704">
          <w:rPr>
            <w:rStyle w:val="a6"/>
            <w:rFonts w:ascii="Times New Roman" w:eastAsia="Symbol" w:hAnsi="Times New Roman" w:cs="Times New Roman"/>
            <w:noProof/>
          </w:rPr>
          <w:t>14 Техобслуживание системного объекта</w:t>
        </w:r>
        <w:r w:rsidR="000A2F7F">
          <w:rPr>
            <w:noProof/>
            <w:webHidden/>
          </w:rPr>
          <w:tab/>
        </w:r>
        <w:r>
          <w:rPr>
            <w:noProof/>
            <w:webHidden/>
          </w:rPr>
          <w:fldChar w:fldCharType="begin"/>
        </w:r>
        <w:r w:rsidR="000A2F7F">
          <w:rPr>
            <w:noProof/>
            <w:webHidden/>
          </w:rPr>
          <w:instrText xml:space="preserve"> PAGEREF _Toc75878612 \h </w:instrText>
        </w:r>
        <w:r>
          <w:rPr>
            <w:noProof/>
            <w:webHidden/>
          </w:rPr>
        </w:r>
        <w:r>
          <w:rPr>
            <w:noProof/>
            <w:webHidden/>
          </w:rPr>
          <w:fldChar w:fldCharType="separate"/>
        </w:r>
        <w:r w:rsidR="00793ABF">
          <w:rPr>
            <w:noProof/>
            <w:webHidden/>
          </w:rPr>
          <w:t>277</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13" w:history="1">
        <w:r w:rsidR="000A2F7F" w:rsidRPr="00F14704">
          <w:rPr>
            <w:rStyle w:val="a6"/>
            <w:rFonts w:ascii="Times New Roman" w:hAnsi="Times New Roman" w:cs="Times New Roman"/>
            <w:noProof/>
            <w:lang w:val="en-US"/>
          </w:rPr>
          <w:t>1</w:t>
        </w:r>
        <w:r w:rsidR="000A2F7F" w:rsidRPr="00F14704">
          <w:rPr>
            <w:rStyle w:val="a6"/>
            <w:rFonts w:ascii="Times New Roman" w:hAnsi="Times New Roman" w:cs="Times New Roman"/>
            <w:noProof/>
          </w:rPr>
          <w:t>5 Резервирование и восстановление БД</w:t>
        </w:r>
        <w:r w:rsidR="000A2F7F">
          <w:rPr>
            <w:noProof/>
            <w:webHidden/>
          </w:rPr>
          <w:tab/>
        </w:r>
        <w:r>
          <w:rPr>
            <w:noProof/>
            <w:webHidden/>
          </w:rPr>
          <w:fldChar w:fldCharType="begin"/>
        </w:r>
        <w:r w:rsidR="000A2F7F">
          <w:rPr>
            <w:noProof/>
            <w:webHidden/>
          </w:rPr>
          <w:instrText xml:space="preserve"> PAGEREF _Toc75878613 \h </w:instrText>
        </w:r>
        <w:r>
          <w:rPr>
            <w:noProof/>
            <w:webHidden/>
          </w:rPr>
        </w:r>
        <w:r>
          <w:rPr>
            <w:noProof/>
            <w:webHidden/>
          </w:rPr>
          <w:fldChar w:fldCharType="separate"/>
        </w:r>
        <w:r w:rsidR="00793ABF">
          <w:rPr>
            <w:noProof/>
            <w:webHidden/>
          </w:rPr>
          <w:t>278</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4" w:history="1">
        <w:r w:rsidR="000A2F7F" w:rsidRPr="00F14704">
          <w:rPr>
            <w:rStyle w:val="a6"/>
            <w:noProof/>
          </w:rPr>
          <w:t>15.1 Файловый менеджер</w:t>
        </w:r>
        <w:r w:rsidR="000A2F7F">
          <w:rPr>
            <w:noProof/>
            <w:webHidden/>
          </w:rPr>
          <w:tab/>
        </w:r>
        <w:r>
          <w:rPr>
            <w:noProof/>
            <w:webHidden/>
          </w:rPr>
          <w:fldChar w:fldCharType="begin"/>
        </w:r>
        <w:r w:rsidR="000A2F7F">
          <w:rPr>
            <w:noProof/>
            <w:webHidden/>
          </w:rPr>
          <w:instrText xml:space="preserve"> PAGEREF _Toc75878614 \h </w:instrText>
        </w:r>
        <w:r>
          <w:rPr>
            <w:noProof/>
            <w:webHidden/>
          </w:rPr>
        </w:r>
        <w:r>
          <w:rPr>
            <w:noProof/>
            <w:webHidden/>
          </w:rPr>
          <w:fldChar w:fldCharType="separate"/>
        </w:r>
        <w:r w:rsidR="00793ABF">
          <w:rPr>
            <w:noProof/>
            <w:webHidden/>
          </w:rPr>
          <w:t>281</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5" w:history="1">
        <w:r w:rsidR="000A2F7F" w:rsidRPr="00F14704">
          <w:rPr>
            <w:rStyle w:val="a6"/>
            <w:noProof/>
          </w:rPr>
          <w:t>15.2 Аварийное восстановление поврежденной БД</w:t>
        </w:r>
        <w:r w:rsidR="000A2F7F">
          <w:rPr>
            <w:noProof/>
            <w:webHidden/>
          </w:rPr>
          <w:tab/>
        </w:r>
        <w:r>
          <w:rPr>
            <w:noProof/>
            <w:webHidden/>
          </w:rPr>
          <w:fldChar w:fldCharType="begin"/>
        </w:r>
        <w:r w:rsidR="000A2F7F">
          <w:rPr>
            <w:noProof/>
            <w:webHidden/>
          </w:rPr>
          <w:instrText xml:space="preserve"> PAGEREF _Toc75878615 \h </w:instrText>
        </w:r>
        <w:r>
          <w:rPr>
            <w:noProof/>
            <w:webHidden/>
          </w:rPr>
        </w:r>
        <w:r>
          <w:rPr>
            <w:noProof/>
            <w:webHidden/>
          </w:rPr>
          <w:fldChar w:fldCharType="separate"/>
        </w:r>
        <w:r w:rsidR="00793ABF">
          <w:rPr>
            <w:noProof/>
            <w:webHidden/>
          </w:rPr>
          <w:t>283</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16" w:history="1">
        <w:r w:rsidR="000A2F7F" w:rsidRPr="00F14704">
          <w:rPr>
            <w:rStyle w:val="a6"/>
            <w:rFonts w:ascii="Times New Roman" w:hAnsi="Times New Roman" w:cs="Times New Roman"/>
            <w:noProof/>
          </w:rPr>
          <w:t>16 Смена пользователя</w:t>
        </w:r>
        <w:r w:rsidR="000A2F7F">
          <w:rPr>
            <w:noProof/>
            <w:webHidden/>
          </w:rPr>
          <w:tab/>
        </w:r>
        <w:r>
          <w:rPr>
            <w:noProof/>
            <w:webHidden/>
          </w:rPr>
          <w:fldChar w:fldCharType="begin"/>
        </w:r>
        <w:r w:rsidR="000A2F7F">
          <w:rPr>
            <w:noProof/>
            <w:webHidden/>
          </w:rPr>
          <w:instrText xml:space="preserve"> PAGEREF _Toc75878616 \h </w:instrText>
        </w:r>
        <w:r>
          <w:rPr>
            <w:noProof/>
            <w:webHidden/>
          </w:rPr>
        </w:r>
        <w:r>
          <w:rPr>
            <w:noProof/>
            <w:webHidden/>
          </w:rPr>
          <w:fldChar w:fldCharType="separate"/>
        </w:r>
        <w:r w:rsidR="00793ABF">
          <w:rPr>
            <w:noProof/>
            <w:webHidden/>
          </w:rPr>
          <w:t>285</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17" w:history="1">
        <w:r w:rsidR="000A2F7F" w:rsidRPr="00F14704">
          <w:rPr>
            <w:rStyle w:val="a6"/>
            <w:rFonts w:ascii="Times New Roman" w:hAnsi="Times New Roman" w:cs="Times New Roman"/>
            <w:noProof/>
          </w:rPr>
          <w:t>17 Управление питанием</w:t>
        </w:r>
        <w:r w:rsidR="000A2F7F">
          <w:rPr>
            <w:noProof/>
            <w:webHidden/>
          </w:rPr>
          <w:tab/>
        </w:r>
        <w:r>
          <w:rPr>
            <w:noProof/>
            <w:webHidden/>
          </w:rPr>
          <w:fldChar w:fldCharType="begin"/>
        </w:r>
        <w:r w:rsidR="000A2F7F">
          <w:rPr>
            <w:noProof/>
            <w:webHidden/>
          </w:rPr>
          <w:instrText xml:space="preserve"> PAGEREF _Toc75878617 \h </w:instrText>
        </w:r>
        <w:r>
          <w:rPr>
            <w:noProof/>
            <w:webHidden/>
          </w:rPr>
        </w:r>
        <w:r>
          <w:rPr>
            <w:noProof/>
            <w:webHidden/>
          </w:rPr>
          <w:fldChar w:fldCharType="separate"/>
        </w:r>
        <w:r w:rsidR="00793ABF">
          <w:rPr>
            <w:noProof/>
            <w:webHidden/>
          </w:rPr>
          <w:t>286</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8" w:history="1">
        <w:r w:rsidR="000A2F7F" w:rsidRPr="00F14704">
          <w:rPr>
            <w:rStyle w:val="a6"/>
            <w:noProof/>
          </w:rPr>
          <w:t>17.1 Управление питанием СТКУ</w:t>
        </w:r>
        <w:r w:rsidR="000A2F7F">
          <w:rPr>
            <w:noProof/>
            <w:webHidden/>
          </w:rPr>
          <w:tab/>
        </w:r>
        <w:r>
          <w:rPr>
            <w:noProof/>
            <w:webHidden/>
          </w:rPr>
          <w:fldChar w:fldCharType="begin"/>
        </w:r>
        <w:r w:rsidR="000A2F7F">
          <w:rPr>
            <w:noProof/>
            <w:webHidden/>
          </w:rPr>
          <w:instrText xml:space="preserve"> PAGEREF _Toc75878618 \h </w:instrText>
        </w:r>
        <w:r>
          <w:rPr>
            <w:noProof/>
            <w:webHidden/>
          </w:rPr>
        </w:r>
        <w:r>
          <w:rPr>
            <w:noProof/>
            <w:webHidden/>
          </w:rPr>
          <w:fldChar w:fldCharType="separate"/>
        </w:r>
        <w:r w:rsidR="00793ABF">
          <w:rPr>
            <w:noProof/>
            <w:webHidden/>
          </w:rPr>
          <w:t>286</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19" w:history="1">
        <w:r w:rsidR="000A2F7F" w:rsidRPr="00F14704">
          <w:rPr>
            <w:rStyle w:val="a6"/>
            <w:noProof/>
          </w:rPr>
          <w:t>17.2 Удаленное управление питанием системных объектов</w:t>
        </w:r>
        <w:r w:rsidR="000A2F7F">
          <w:rPr>
            <w:noProof/>
            <w:webHidden/>
          </w:rPr>
          <w:tab/>
        </w:r>
        <w:r>
          <w:rPr>
            <w:noProof/>
            <w:webHidden/>
          </w:rPr>
          <w:fldChar w:fldCharType="begin"/>
        </w:r>
        <w:r w:rsidR="000A2F7F">
          <w:rPr>
            <w:noProof/>
            <w:webHidden/>
          </w:rPr>
          <w:instrText xml:space="preserve"> PAGEREF _Toc75878619 \h </w:instrText>
        </w:r>
        <w:r>
          <w:rPr>
            <w:noProof/>
            <w:webHidden/>
          </w:rPr>
        </w:r>
        <w:r>
          <w:rPr>
            <w:noProof/>
            <w:webHidden/>
          </w:rPr>
          <w:fldChar w:fldCharType="separate"/>
        </w:r>
        <w:r w:rsidR="00793ABF">
          <w:rPr>
            <w:noProof/>
            <w:webHidden/>
          </w:rPr>
          <w:t>287</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20" w:history="1">
        <w:r w:rsidR="000A2F7F" w:rsidRPr="00F14704">
          <w:rPr>
            <w:rStyle w:val="a6"/>
            <w:rFonts w:ascii="Times New Roman" w:hAnsi="Times New Roman" w:cs="Times New Roman"/>
            <w:noProof/>
            <w:lang w:eastAsia="ru-RU"/>
          </w:rPr>
          <w:t>Приложение А</w:t>
        </w:r>
        <w:r w:rsidR="000A2F7F">
          <w:rPr>
            <w:noProof/>
            <w:webHidden/>
          </w:rPr>
          <w:tab/>
        </w:r>
        <w:r>
          <w:rPr>
            <w:noProof/>
            <w:webHidden/>
          </w:rPr>
          <w:fldChar w:fldCharType="begin"/>
        </w:r>
        <w:r w:rsidR="000A2F7F">
          <w:rPr>
            <w:noProof/>
            <w:webHidden/>
          </w:rPr>
          <w:instrText xml:space="preserve"> PAGEREF _Toc75878620 \h </w:instrText>
        </w:r>
        <w:r>
          <w:rPr>
            <w:noProof/>
            <w:webHidden/>
          </w:rPr>
        </w:r>
        <w:r>
          <w:rPr>
            <w:noProof/>
            <w:webHidden/>
          </w:rPr>
          <w:fldChar w:fldCharType="separate"/>
        </w:r>
        <w:r w:rsidR="00793ABF">
          <w:rPr>
            <w:noProof/>
            <w:webHidden/>
          </w:rPr>
          <w:t>289</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21" w:history="1">
        <w:r w:rsidR="000A2F7F" w:rsidRPr="00F14704">
          <w:rPr>
            <w:rStyle w:val="a6"/>
            <w:noProof/>
            <w:lang w:eastAsia="ru-RU"/>
          </w:rPr>
          <w:t>Настройка принтера Epson LX-350</w:t>
        </w:r>
        <w:r w:rsidR="000A2F7F">
          <w:rPr>
            <w:noProof/>
            <w:webHidden/>
          </w:rPr>
          <w:tab/>
        </w:r>
        <w:r>
          <w:rPr>
            <w:noProof/>
            <w:webHidden/>
          </w:rPr>
          <w:fldChar w:fldCharType="begin"/>
        </w:r>
        <w:r w:rsidR="000A2F7F">
          <w:rPr>
            <w:noProof/>
            <w:webHidden/>
          </w:rPr>
          <w:instrText xml:space="preserve"> PAGEREF _Toc75878621 \h </w:instrText>
        </w:r>
        <w:r>
          <w:rPr>
            <w:noProof/>
            <w:webHidden/>
          </w:rPr>
        </w:r>
        <w:r>
          <w:rPr>
            <w:noProof/>
            <w:webHidden/>
          </w:rPr>
          <w:fldChar w:fldCharType="separate"/>
        </w:r>
        <w:r w:rsidR="00793ABF">
          <w:rPr>
            <w:noProof/>
            <w:webHidden/>
          </w:rPr>
          <w:t>289</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22" w:history="1">
        <w:r w:rsidR="000A2F7F" w:rsidRPr="00F14704">
          <w:rPr>
            <w:rStyle w:val="a6"/>
            <w:rFonts w:ascii="Times New Roman" w:hAnsi="Times New Roman" w:cs="Times New Roman"/>
            <w:noProof/>
            <w:lang w:eastAsia="ru-RU"/>
          </w:rPr>
          <w:t>Приложение Б</w:t>
        </w:r>
        <w:r w:rsidR="000A2F7F">
          <w:rPr>
            <w:noProof/>
            <w:webHidden/>
          </w:rPr>
          <w:tab/>
        </w:r>
        <w:r>
          <w:rPr>
            <w:noProof/>
            <w:webHidden/>
          </w:rPr>
          <w:fldChar w:fldCharType="begin"/>
        </w:r>
        <w:r w:rsidR="000A2F7F">
          <w:rPr>
            <w:noProof/>
            <w:webHidden/>
          </w:rPr>
          <w:instrText xml:space="preserve"> PAGEREF _Toc75878622 \h </w:instrText>
        </w:r>
        <w:r>
          <w:rPr>
            <w:noProof/>
            <w:webHidden/>
          </w:rPr>
        </w:r>
        <w:r>
          <w:rPr>
            <w:noProof/>
            <w:webHidden/>
          </w:rPr>
          <w:fldChar w:fldCharType="separate"/>
        </w:r>
        <w:r w:rsidR="00793ABF">
          <w:rPr>
            <w:noProof/>
            <w:webHidden/>
          </w:rPr>
          <w:t>292</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23" w:history="1">
        <w:r w:rsidR="000A2F7F" w:rsidRPr="00F14704">
          <w:rPr>
            <w:rStyle w:val="a6"/>
            <w:noProof/>
          </w:rPr>
          <w:t>Параметры усиления</w:t>
        </w:r>
        <w:r w:rsidR="000A2F7F">
          <w:rPr>
            <w:noProof/>
            <w:webHidden/>
          </w:rPr>
          <w:tab/>
        </w:r>
        <w:r>
          <w:rPr>
            <w:noProof/>
            <w:webHidden/>
          </w:rPr>
          <w:fldChar w:fldCharType="begin"/>
        </w:r>
        <w:r w:rsidR="000A2F7F">
          <w:rPr>
            <w:noProof/>
            <w:webHidden/>
          </w:rPr>
          <w:instrText xml:space="preserve"> PAGEREF _Toc75878623 \h </w:instrText>
        </w:r>
        <w:r>
          <w:rPr>
            <w:noProof/>
            <w:webHidden/>
          </w:rPr>
        </w:r>
        <w:r>
          <w:rPr>
            <w:noProof/>
            <w:webHidden/>
          </w:rPr>
          <w:fldChar w:fldCharType="separate"/>
        </w:r>
        <w:r w:rsidR="00793ABF">
          <w:rPr>
            <w:noProof/>
            <w:webHidden/>
          </w:rPr>
          <w:t>292</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24" w:history="1">
        <w:r w:rsidR="000A2F7F" w:rsidRPr="00F14704">
          <w:rPr>
            <w:rStyle w:val="a6"/>
            <w:rFonts w:ascii="Times New Roman" w:hAnsi="Times New Roman" w:cs="Times New Roman"/>
            <w:noProof/>
            <w:lang w:eastAsia="ru-RU"/>
          </w:rPr>
          <w:t>Приложение В</w:t>
        </w:r>
        <w:r w:rsidR="000A2F7F">
          <w:rPr>
            <w:noProof/>
            <w:webHidden/>
          </w:rPr>
          <w:tab/>
        </w:r>
        <w:r>
          <w:rPr>
            <w:noProof/>
            <w:webHidden/>
          </w:rPr>
          <w:fldChar w:fldCharType="begin"/>
        </w:r>
        <w:r w:rsidR="000A2F7F">
          <w:rPr>
            <w:noProof/>
            <w:webHidden/>
          </w:rPr>
          <w:instrText xml:space="preserve"> PAGEREF _Toc75878624 \h </w:instrText>
        </w:r>
        <w:r>
          <w:rPr>
            <w:noProof/>
            <w:webHidden/>
          </w:rPr>
        </w:r>
        <w:r>
          <w:rPr>
            <w:noProof/>
            <w:webHidden/>
          </w:rPr>
          <w:fldChar w:fldCharType="separate"/>
        </w:r>
        <w:r w:rsidR="00793ABF">
          <w:rPr>
            <w:noProof/>
            <w:webHidden/>
          </w:rPr>
          <w:t>293</w:t>
        </w:r>
        <w:r>
          <w:rPr>
            <w:noProof/>
            <w:webHidden/>
          </w:rPr>
          <w:fldChar w:fldCharType="end"/>
        </w:r>
      </w:hyperlink>
    </w:p>
    <w:p w:rsidR="000A2F7F" w:rsidRDefault="007B7694">
      <w:pPr>
        <w:pStyle w:val="28"/>
        <w:tabs>
          <w:tab w:val="right" w:leader="dot" w:pos="9911"/>
        </w:tabs>
        <w:rPr>
          <w:rFonts w:asciiTheme="minorHAnsi" w:eastAsiaTheme="minorEastAsia" w:hAnsiTheme="minorHAnsi" w:cstheme="minorBidi"/>
          <w:smallCaps w:val="0"/>
          <w:noProof/>
          <w:sz w:val="22"/>
          <w:szCs w:val="22"/>
          <w:lang w:eastAsia="ru-RU"/>
        </w:rPr>
      </w:pPr>
      <w:hyperlink w:anchor="_Toc75878625" w:history="1">
        <w:r w:rsidR="000A2F7F" w:rsidRPr="00F14704">
          <w:rPr>
            <w:rStyle w:val="a6"/>
            <w:noProof/>
            <w:lang w:eastAsia="ru-RU"/>
          </w:rPr>
          <w:t>Примеры настройки типовых конфигураций БЛИ-А v.2</w:t>
        </w:r>
        <w:r w:rsidR="000A2F7F">
          <w:rPr>
            <w:noProof/>
            <w:webHidden/>
          </w:rPr>
          <w:tab/>
        </w:r>
        <w:r>
          <w:rPr>
            <w:noProof/>
            <w:webHidden/>
          </w:rPr>
          <w:fldChar w:fldCharType="begin"/>
        </w:r>
        <w:r w:rsidR="000A2F7F">
          <w:rPr>
            <w:noProof/>
            <w:webHidden/>
          </w:rPr>
          <w:instrText xml:space="preserve"> PAGEREF _Toc75878625 \h </w:instrText>
        </w:r>
        <w:r>
          <w:rPr>
            <w:noProof/>
            <w:webHidden/>
          </w:rPr>
        </w:r>
        <w:r>
          <w:rPr>
            <w:noProof/>
            <w:webHidden/>
          </w:rPr>
          <w:fldChar w:fldCharType="separate"/>
        </w:r>
        <w:r w:rsidR="00793ABF">
          <w:rPr>
            <w:noProof/>
            <w:webHidden/>
          </w:rPr>
          <w:t>293</w:t>
        </w:r>
        <w:r>
          <w:rPr>
            <w:noProof/>
            <w:webHidden/>
          </w:rPr>
          <w:fldChar w:fldCharType="end"/>
        </w:r>
      </w:hyperlink>
    </w:p>
    <w:p w:rsidR="000A2F7F" w:rsidRDefault="007B7694">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75878626" w:history="1">
        <w:r w:rsidR="000A2F7F" w:rsidRPr="00F14704">
          <w:rPr>
            <w:rStyle w:val="a6"/>
            <w:rFonts w:ascii="Times New Roman" w:hAnsi="Times New Roman" w:cs="Times New Roman"/>
            <w:noProof/>
            <w:lang w:eastAsia="ru-RU"/>
          </w:rPr>
          <w:t>Лист регистрации изменений</w:t>
        </w:r>
        <w:r w:rsidR="000A2F7F">
          <w:rPr>
            <w:noProof/>
            <w:webHidden/>
          </w:rPr>
          <w:tab/>
        </w:r>
        <w:r>
          <w:rPr>
            <w:noProof/>
            <w:webHidden/>
          </w:rPr>
          <w:fldChar w:fldCharType="begin"/>
        </w:r>
        <w:r w:rsidR="000A2F7F">
          <w:rPr>
            <w:noProof/>
            <w:webHidden/>
          </w:rPr>
          <w:instrText xml:space="preserve"> PAGEREF _Toc75878626 \h </w:instrText>
        </w:r>
        <w:r>
          <w:rPr>
            <w:noProof/>
            <w:webHidden/>
          </w:rPr>
        </w:r>
        <w:r>
          <w:rPr>
            <w:noProof/>
            <w:webHidden/>
          </w:rPr>
          <w:fldChar w:fldCharType="separate"/>
        </w:r>
        <w:r w:rsidR="00793ABF">
          <w:rPr>
            <w:noProof/>
            <w:webHidden/>
          </w:rPr>
          <w:t>307</w:t>
        </w:r>
        <w:r>
          <w:rPr>
            <w:noProof/>
            <w:webHidden/>
          </w:rPr>
          <w:fldChar w:fldCharType="end"/>
        </w:r>
      </w:hyperlink>
    </w:p>
    <w:p w:rsidR="006C4E31" w:rsidRPr="00766FBB" w:rsidRDefault="007B7694"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75878555"/>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75878556"/>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75878557"/>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793ABF" w:rsidRPr="00793ABF">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pPr>
      <w:r w:rsidRPr="007B7694">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w:t>
      </w:r>
      <w:r w:rsidR="007B7694">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793ABF" w:rsidRPr="00793ABF">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both"/>
        <w:rPr>
          <w:rFonts w:ascii="Times New Roman" w:hAnsi="Times New Roman" w:cs="Times New Roman"/>
          <w:b/>
        </w:rPr>
      </w:pPr>
      <w:r w:rsidRPr="007B7694">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7B769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7B7694" w:rsidRPr="001039E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w:t>
      </w:r>
      <w:r w:rsidR="007B7694"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7B769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7B7694" w:rsidRPr="001039E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w:t>
      </w:r>
      <w:r w:rsidR="007B7694"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75878558"/>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7B7694">
      <w:pPr>
        <w:spacing w:after="0" w:line="240" w:lineRule="auto"/>
        <w:ind w:firstLine="284"/>
        <w:jc w:val="both"/>
      </w:pPr>
      <w:r w:rsidRPr="007B7694">
        <w:rPr>
          <w:rFonts w:ascii="Times New Roman" w:hAnsi="Times New Roman" w:cs="Times New Roman"/>
          <w:noProof/>
          <w:sz w:val="24"/>
          <w:szCs w:val="24"/>
          <w:lang w:eastAsia="ru-RU"/>
        </w:rPr>
        <w:pict>
          <v:group id="_x0000_s47079" style="position:absolute;left:0;text-align:left;margin-left:137.6pt;margin-top:.85pt;width:56.25pt;height:40.6pt;z-index:49"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7B7694" w:rsidP="00037AC8">
      <w:pPr>
        <w:spacing w:after="0" w:line="240" w:lineRule="auto"/>
        <w:rPr>
          <w:rFonts w:ascii="Times New Roman" w:hAnsi="Times New Roman" w:cs="Times New Roman"/>
          <w:b/>
        </w:rPr>
      </w:pPr>
      <w:r w:rsidRPr="007B7694">
        <w:rPr>
          <w:noProof/>
          <w:lang w:eastAsia="ru-RU"/>
        </w:rPr>
        <w:pict>
          <v:group id="_x0000_s47082" style="position:absolute;margin-left:369.8pt;margin-top:276.6pt;width:60.5pt;height:25.8pt;z-index:52"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793ABF" w:rsidRDefault="00793AB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7B7694">
        <w:rPr>
          <w:noProof/>
          <w:lang w:eastAsia="ru-RU"/>
        </w:rPr>
        <w:pict>
          <v:group id="_x0000_s47081" style="position:absolute;margin-left:458pt;margin-top:232.05pt;width:63.8pt;height:28.65pt;z-index:51"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793ABF" w:rsidRDefault="00793AB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7B7694">
        <w:rPr>
          <w:noProof/>
          <w:lang w:eastAsia="ru-RU"/>
        </w:rPr>
        <w:pict>
          <v:group id="_x0000_s47078" style="position:absolute;margin-left:-45.1pt;margin-top:145.25pt;width:58.55pt;height:30.1pt;z-index:48"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7B7694">
        <w:rPr>
          <w:noProof/>
          <w:lang w:eastAsia="ru-RU"/>
        </w:rPr>
        <w:pict>
          <v:group id="_x0000_s47080" style="position:absolute;margin-left:463.05pt;margin-top:122.4pt;width:62.6pt;height:26.95pt;z-index:50"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793ABF" w:rsidRDefault="00793AB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7B7694">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037AC8" w:rsidRPr="007B7694">
        <w:rPr>
          <w:rFonts w:ascii="Times New Roman" w:hAnsi="Times New Roman" w:cs="Times New Roman"/>
          <w:sz w:val="24"/>
          <w:szCs w:val="24"/>
          <w:lang w:val="en-US" w:eastAsia="ru-RU"/>
        </w:rPr>
        <w:pict>
          <v:shape id="_x0000_i1028" type="#_x0000_t75" style="width:495.85pt;height:280.5pt">
            <v:imagedata r:id="rId24"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w:t>
      </w:r>
      <w:r w:rsidR="007B7694"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037AC8" w:rsidP="00037AC8">
      <w:pPr>
        <w:spacing w:after="0" w:line="240" w:lineRule="auto"/>
        <w:ind w:firstLine="284"/>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pict>
          <v:shape id="_x0000_i1558" type="#_x0000_t75" style="width:304.9pt;height:264.2pt">
            <v:imagedata r:id="rId25" o:title="LEMZ21"/>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037AC8" w:rsidP="008F5FFE">
      <w:pPr>
        <w:spacing w:after="0" w:line="240" w:lineRule="auto"/>
        <w:ind w:firstLine="284"/>
      </w:pPr>
      <w:r w:rsidRPr="007B7694">
        <w:rPr>
          <w:rFonts w:ascii="Times New Roman" w:hAnsi="Times New Roman" w:cs="Times New Roman"/>
          <w:sz w:val="24"/>
          <w:szCs w:val="24"/>
          <w:lang w:val="en-US"/>
        </w:rPr>
        <w:pict>
          <v:shape id="_x0000_i1029"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037AC8" w:rsidP="008F5FFE">
      <w:pPr>
        <w:spacing w:after="0" w:line="240" w:lineRule="auto"/>
        <w:ind w:firstLine="284"/>
      </w:pPr>
      <w:r w:rsidRPr="007B7694">
        <w:rPr>
          <w:rFonts w:ascii="Times New Roman" w:hAnsi="Times New Roman" w:cs="Times New Roman"/>
          <w:b/>
          <w:sz w:val="24"/>
          <w:szCs w:val="24"/>
        </w:rPr>
        <w:pict>
          <v:shape id="_x0000_i1030" type="#_x0000_t75" style="width:15.65pt;height:15.65pt" filled="t">
            <v:fill color2="black"/>
            <v:imagedata r:id="rId27"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037AC8" w:rsidP="008F5FFE">
      <w:pPr>
        <w:widowControl w:val="0"/>
        <w:spacing w:after="0" w:line="240" w:lineRule="auto"/>
        <w:ind w:firstLine="284"/>
        <w:jc w:val="both"/>
      </w:pPr>
      <w:r w:rsidRPr="007B7694">
        <w:rPr>
          <w:rFonts w:ascii="Times New Roman" w:hAnsi="Times New Roman" w:cs="Times New Roman"/>
          <w:sz w:val="24"/>
          <w:szCs w:val="24"/>
        </w:rPr>
        <w:pict>
          <v:shape id="_x0000_i1031" type="#_x0000_t75" style="width:78.9pt;height:21.9pt">
            <v:imagedata r:id="rId28"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037AC8" w:rsidP="00171CE4">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b/>
          <w:sz w:val="24"/>
          <w:szCs w:val="24"/>
        </w:rPr>
        <w:pict>
          <v:shape id="_x0000_i1032" type="#_x0000_t75" style="width:15.65pt;height:15.65pt" o:bullet="t" filled="t">
            <v:fill color2="black"/>
            <v:imagedata r:id="rId29"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037AC8" w:rsidP="00D56581">
      <w:pPr>
        <w:spacing w:after="0" w:line="240" w:lineRule="auto"/>
        <w:ind w:firstLine="284"/>
        <w:rPr>
          <w:rFonts w:ascii="Times New Roman" w:hAnsi="Times New Roman" w:cs="Times New Roman"/>
          <w:sz w:val="24"/>
          <w:szCs w:val="24"/>
        </w:rPr>
      </w:pPr>
      <w:r w:rsidRPr="007B7694">
        <w:rPr>
          <w:rFonts w:ascii="Times New Roman" w:hAnsi="Times New Roman" w:cs="Times New Roman"/>
          <w:sz w:val="24"/>
          <w:szCs w:val="24"/>
        </w:rPr>
        <w:pict>
          <v:shape id="_x0000_i1033" type="#_x0000_t75" style="width:168.4pt;height:175.3pt">
            <v:imagedata r:id="rId30"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037AC8" w:rsidRPr="007B7694">
        <w:rPr>
          <w:rFonts w:ascii="Times New Roman" w:hAnsi="Times New Roman" w:cs="Times New Roman"/>
          <w:sz w:val="24"/>
          <w:szCs w:val="24"/>
          <w:lang w:val="en-US"/>
        </w:rPr>
        <w:pict>
          <v:shape id="_x0000_i1034" type="#_x0000_t75" style="width:48.85pt;height:15.65pt" filled="t">
            <v:fill color2="black"/>
            <v:imagedata r:id="rId31"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75878559"/>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75878560"/>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37AC8">
      <w:pPr>
        <w:spacing w:after="0" w:line="240" w:lineRule="auto"/>
        <w:jc w:val="center"/>
        <w:rPr>
          <w:rFonts w:ascii="Times New Roman" w:hAnsi="Times New Roman" w:cs="Times New Roman"/>
          <w:b/>
        </w:rPr>
      </w:pPr>
      <w:r>
        <w:pict>
          <v:shape id="_x0000_i1035" type="#_x0000_t75" style="width:328.7pt;height:139.6pt">
            <v:imagedata r:id="rId32"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w:t>
      </w:r>
      <w:r w:rsidR="007B7694"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w:t>
      </w:r>
      <w:r w:rsidR="005354D6">
        <w:rPr>
          <w:rFonts w:ascii="Times New Roman" w:hAnsi="Times New Roman" w:cs="Times New Roman"/>
          <w:sz w:val="24"/>
          <w:szCs w:val="24"/>
        </w:rPr>
        <w:t>1</w:t>
      </w:r>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lang w:val="en-US" w:eastAsia="ru-RU"/>
        </w:rPr>
        <w:pict>
          <v:shape id="_x0000_i1036" type="#_x0000_t75" style="width:495.85pt;height:200.35pt">
            <v:imagedata r:id="rId33"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037AC8" w:rsidP="00D36007">
      <w:pPr>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037" type="#_x0000_t75" style="width:495.25pt;height:120.2pt">
            <v:imagedata r:id="rId34"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7B7694"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7B7694" w:rsidRPr="008279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w:t>
      </w:r>
      <w:r w:rsidR="007B7694"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гашения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038" type="#_x0000_t75" style="width:428.25pt;height:37.55pt" filled="t">
            <v:fill color2="black"/>
            <v:imagedata r:id="rId35"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8</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37AC8">
      <w:pPr>
        <w:widowControl w:val="0"/>
        <w:spacing w:after="0" w:line="240" w:lineRule="auto"/>
        <w:jc w:val="center"/>
        <w:rPr>
          <w:rFonts w:ascii="Times New Roman" w:hAnsi="Times New Roman" w:cs="Times New Roman"/>
          <w:b/>
        </w:rPr>
      </w:pPr>
      <w:r w:rsidRPr="007B7694">
        <w:rPr>
          <w:lang w:val="en-US" w:eastAsia="ru-RU"/>
        </w:rPr>
        <w:pict>
          <v:shape id="_x0000_i1039" type="#_x0000_t75" style="width:495.85pt;height:447.05pt">
            <v:imagedata r:id="rId36" o:title="LEMZ2"/>
          </v:shape>
        </w:pict>
      </w:r>
    </w:p>
    <w:p w:rsidR="006C4E31" w:rsidRDefault="006C4E31" w:rsidP="00BC289E">
      <w:pPr>
        <w:pStyle w:val="35"/>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w:t>
      </w:r>
      <w:r w:rsidR="007B7694"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037AC8" w:rsidP="005B4BF9">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_x0000_i1040" type="#_x0000_t75" alt="LEMZ3" style="width:159.65pt;height:20.05pt;visibility:visible">
            <v:imagedata r:id="rId37"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(см. пункт 5.1.2.5 «Системные настройки»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037AC8" w:rsidP="005B4BF9">
      <w:pPr>
        <w:widowControl w:val="0"/>
        <w:spacing w:before="120"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_x0000_i1041" type="#_x0000_t75" alt="LEMZ4" style="width:50.1pt;height:19.4pt;visibility:visible">
            <v:imagedata r:id="rId38"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r w:rsidRPr="00542180">
        <w:rPr>
          <w:sz w:val="26"/>
          <w:szCs w:val="26"/>
        </w:rPr>
        <w:t>3.</w:t>
      </w:r>
      <w:r w:rsidR="00542180">
        <w:rPr>
          <w:sz w:val="26"/>
          <w:szCs w:val="26"/>
        </w:rPr>
        <w:t>1.</w:t>
      </w:r>
      <w:r w:rsidRPr="00542180">
        <w:rPr>
          <w:sz w:val="26"/>
          <w:szCs w:val="26"/>
        </w:rPr>
        <w:t>3 Настройка внешних шлюзов</w:t>
      </w:r>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37AC8">
      <w:pPr>
        <w:spacing w:after="0" w:line="240" w:lineRule="auto"/>
        <w:jc w:val="center"/>
        <w:rPr>
          <w:rFonts w:ascii="Times New Roman" w:hAnsi="Times New Roman" w:cs="Times New Roman"/>
          <w:b/>
        </w:rPr>
      </w:pPr>
      <w:r w:rsidRPr="007B7694">
        <w:rPr>
          <w:lang w:val="en-US" w:eastAsia="ru-RU"/>
        </w:rPr>
        <w:pict>
          <v:shape id="_x0000_i1042" type="#_x0000_t75" style="width:495.85pt;height:284.25pt">
            <v:imagedata r:id="rId39" o:title="LEMZ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2377E4" w:rsidRDefault="002377E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0"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Любой из параметров шлюза (</w:t>
      </w:r>
      <w:r w:rsidR="006E1C28" w:rsidRPr="00604323">
        <w:rPr>
          <w:rFonts w:ascii="Times New Roman" w:eastAsia="Times New Roman" w:hAnsi="Times New Roman" w:cs="Times New Roman"/>
          <w:bCs/>
          <w:sz w:val="24"/>
          <w:szCs w:val="24"/>
        </w:rPr>
        <w:t>«Н</w:t>
      </w:r>
      <w:r w:rsidRPr="00604323">
        <w:rPr>
          <w:rFonts w:ascii="Times New Roman" w:eastAsia="Times New Roman" w:hAnsi="Times New Roman" w:cs="Times New Roman"/>
          <w:bCs/>
          <w:sz w:val="24"/>
          <w:szCs w:val="24"/>
        </w:rPr>
        <w:t>азвание</w:t>
      </w:r>
      <w:r w:rsidR="006E1C28" w:rsidRPr="00604323">
        <w:rPr>
          <w:rFonts w:ascii="Times New Roman" w:eastAsia="Times New Roman" w:hAnsi="Times New Roman" w:cs="Times New Roman"/>
          <w:bCs/>
          <w:sz w:val="24"/>
          <w:szCs w:val="24"/>
        </w:rPr>
        <w:t>»</w:t>
      </w:r>
      <w:r w:rsidRPr="00604323">
        <w:rPr>
          <w:rFonts w:ascii="Times New Roman" w:eastAsia="Times New Roman" w:hAnsi="Times New Roman" w:cs="Times New Roman"/>
          <w:bCs/>
          <w:sz w:val="24"/>
          <w:szCs w:val="24"/>
        </w:rPr>
        <w:t xml:space="preserve">, </w:t>
      </w:r>
      <w:r w:rsidR="006E1C28" w:rsidRPr="00604323">
        <w:rPr>
          <w:rFonts w:ascii="Times New Roman" w:eastAsia="Times New Roman" w:hAnsi="Times New Roman" w:cs="Times New Roman"/>
          <w:bCs/>
          <w:sz w:val="24"/>
          <w:szCs w:val="24"/>
        </w:rPr>
        <w:t>«О</w:t>
      </w:r>
      <w:r w:rsidRPr="00604323">
        <w:rPr>
          <w:rFonts w:ascii="Times New Roman" w:eastAsia="Times New Roman" w:hAnsi="Times New Roman" w:cs="Times New Roman"/>
          <w:bCs/>
          <w:sz w:val="24"/>
          <w:szCs w:val="24"/>
        </w:rPr>
        <w:t>писание</w:t>
      </w:r>
      <w:r w:rsidR="006E1C28" w:rsidRPr="00604323">
        <w:rPr>
          <w:rFonts w:ascii="Times New Roman" w:eastAsia="Times New Roman" w:hAnsi="Times New Roman" w:cs="Times New Roman"/>
          <w:bCs/>
          <w:sz w:val="24"/>
          <w:szCs w:val="24"/>
        </w:rPr>
        <w:t>»</w:t>
      </w:r>
      <w:r w:rsidRPr="00604323">
        <w:rPr>
          <w:rFonts w:ascii="Times New Roman" w:eastAsia="Times New Roman" w:hAnsi="Times New Roman" w:cs="Times New Roman"/>
          <w:bCs/>
          <w:sz w:val="24"/>
          <w:szCs w:val="24"/>
        </w:rPr>
        <w:t xml:space="preserve"> или </w:t>
      </w:r>
      <w:r w:rsidR="006E1C28" w:rsidRPr="00604323">
        <w:rPr>
          <w:rFonts w:ascii="Times New Roman" w:eastAsia="Times New Roman" w:hAnsi="Times New Roman" w:cs="Times New Roman"/>
          <w:bCs/>
          <w:sz w:val="24"/>
          <w:szCs w:val="24"/>
        </w:rPr>
        <w:t>«С</w:t>
      </w:r>
      <w:r w:rsidRPr="00604323">
        <w:rPr>
          <w:rFonts w:ascii="Times New Roman" w:eastAsia="Times New Roman" w:hAnsi="Times New Roman" w:cs="Times New Roman"/>
          <w:bCs/>
          <w:sz w:val="24"/>
          <w:szCs w:val="24"/>
        </w:rPr>
        <w:t>трока выхода на шлюз</w:t>
      </w:r>
      <w:r w:rsidR="006E1C28" w:rsidRPr="00604323">
        <w:rPr>
          <w:rFonts w:ascii="Times New Roman" w:eastAsia="Times New Roman" w:hAnsi="Times New Roman" w:cs="Times New Roman"/>
          <w:bCs/>
          <w:sz w:val="24"/>
          <w:szCs w:val="24"/>
        </w:rPr>
        <w:t>»</w:t>
      </w:r>
      <w:r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793ABF" w:rsidRPr="00793ABF">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037AC8" w:rsidP="006E1C28">
      <w:pPr>
        <w:spacing w:after="0" w:line="240" w:lineRule="auto"/>
        <w:jc w:val="center"/>
        <w:rPr>
          <w:rFonts w:ascii="Times New Roman" w:eastAsia="Times New Roman" w:hAnsi="Times New Roman" w:cs="Times New Roman"/>
          <w:bCs/>
          <w:sz w:val="24"/>
          <w:szCs w:val="24"/>
          <w:highlight w:val="yellow"/>
        </w:rPr>
      </w:pPr>
      <w:r w:rsidRPr="007B7694">
        <w:rPr>
          <w:rFonts w:ascii="Times New Roman" w:eastAsia="Times New Roman" w:hAnsi="Times New Roman" w:cs="Times New Roman"/>
          <w:bCs/>
          <w:sz w:val="24"/>
          <w:szCs w:val="24"/>
          <w:highlight w:val="yellow"/>
        </w:rPr>
        <w:pict>
          <v:shape id="_x0000_i1043" type="#_x0000_t75" style="width:495.85pt;height:160.3pt">
            <v:imagedata r:id="rId41" o:title="LEMZ6"/>
          </v:shape>
        </w:pict>
      </w:r>
    </w:p>
    <w:p w:rsidR="00E86527" w:rsidRPr="00E86527" w:rsidRDefault="00E86527" w:rsidP="00E86527">
      <w:pPr>
        <w:pStyle w:val="af6"/>
        <w:jc w:val="center"/>
        <w:rPr>
          <w:rFonts w:ascii="Times New Roman" w:hAnsi="Times New Roman" w:cs="Times New Roman"/>
          <w:b/>
          <w:i w:val="0"/>
          <w:sz w:val="22"/>
          <w:szCs w:val="22"/>
        </w:rPr>
      </w:pPr>
      <w:bookmarkStart w:id="14" w:name="_Ref524008104"/>
      <w:r w:rsidRPr="00604323">
        <w:rPr>
          <w:rFonts w:ascii="Times New Roman" w:hAnsi="Times New Roman" w:cs="Times New Roman"/>
          <w:b/>
          <w:i w:val="0"/>
          <w:sz w:val="22"/>
          <w:szCs w:val="22"/>
        </w:rPr>
        <w:t xml:space="preserve">Рисунок </w:t>
      </w:r>
      <w:r w:rsidR="007B7694"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7B7694" w:rsidRPr="0060432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w:t>
      </w:r>
      <w:r w:rsidR="007B7694" w:rsidRPr="00604323">
        <w:rPr>
          <w:rFonts w:ascii="Times New Roman" w:hAnsi="Times New Roman" w:cs="Times New Roman"/>
          <w:b/>
          <w:i w:val="0"/>
          <w:sz w:val="22"/>
          <w:szCs w:val="22"/>
        </w:rPr>
        <w:fldChar w:fldCharType="end"/>
      </w:r>
      <w:bookmarkEnd w:id="14"/>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r w:rsidR="006C4E31" w:rsidRPr="00542180">
        <w:rPr>
          <w:sz w:val="26"/>
          <w:szCs w:val="26"/>
        </w:rPr>
        <w:lastRenderedPageBreak/>
        <w:t>3.</w:t>
      </w:r>
      <w:r>
        <w:rPr>
          <w:sz w:val="26"/>
          <w:szCs w:val="26"/>
        </w:rPr>
        <w:t>1.</w:t>
      </w:r>
      <w:r w:rsidR="006C4E31" w:rsidRPr="00542180">
        <w:rPr>
          <w:sz w:val="26"/>
          <w:szCs w:val="26"/>
        </w:rPr>
        <w:t>4 Настройка пользователей</w:t>
      </w:r>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3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7B7694">
        <w:rPr>
          <w:lang w:val="en-US" w:eastAsia="ru-RU"/>
        </w:rPr>
        <w:pict>
          <v:shape id="_x0000_i1044" type="#_x0000_t75" style="width:495.85pt;height:164.65pt">
            <v:imagedata r:id="rId42"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3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7B7694">
        <w:rPr>
          <w:rFonts w:ascii="Courier New" w:eastAsia="Times New Roman" w:hAnsi="Courier New" w:cs="Courier New"/>
          <w:sz w:val="20"/>
          <w:szCs w:val="20"/>
          <w:lang w:eastAsia="ru-RU"/>
        </w:rPr>
        <w:pict>
          <v:shape id="_x0000_i1045" type="#_x0000_t75" style="width:495.85pt;height:152.75pt">
            <v:imagedata r:id="rId43"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37AC8">
      <w:pPr>
        <w:spacing w:after="0" w:line="240" w:lineRule="auto"/>
        <w:jc w:val="center"/>
        <w:rPr>
          <w:rFonts w:ascii="Times New Roman" w:hAnsi="Times New Roman" w:cs="Times New Roman"/>
          <w:b/>
        </w:rPr>
      </w:pPr>
      <w:r>
        <w:pict>
          <v:shape id="_x0000_i1046" type="#_x0000_t75" style="width:248.55pt;height:128.35pt" filled="t">
            <v:fill color2="black"/>
            <v:imagedata r:id="rId44"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w:t>
      </w:r>
      <w:r w:rsidR="007B769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37AC8">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7B7694">
        <w:rPr>
          <w:rFonts w:ascii="Times New Roman" w:eastAsia="Times New Roman" w:hAnsi="Times New Roman" w:cs="Times New Roman"/>
          <w:sz w:val="24"/>
          <w:szCs w:val="24"/>
          <w:lang w:eastAsia="ru-RU"/>
        </w:rPr>
        <w:pict>
          <v:shape id="_x0000_i1047" type="#_x0000_t75" style="width:495.85pt;height:170.9pt">
            <v:imagedata r:id="rId45"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14</w:t>
      </w:r>
      <w:r w:rsidR="007B769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37AC8">
      <w:pPr>
        <w:pStyle w:val="35"/>
        <w:jc w:val="center"/>
        <w:rPr>
          <w:rFonts w:ascii="Times New Roman" w:eastAsia="Times New Roman" w:hAnsi="Times New Roman" w:cs="Times New Roman"/>
          <w:b/>
          <w:i w:val="0"/>
          <w:iCs w:val="0"/>
          <w:sz w:val="22"/>
          <w:szCs w:val="22"/>
        </w:rPr>
      </w:pPr>
      <w:r w:rsidRPr="007B7694">
        <w:rPr>
          <w:lang w:val="en-US" w:eastAsia="ru-RU"/>
        </w:rPr>
        <w:pict>
          <v:shape id="_x0000_i1048" type="#_x0000_t75" style="width:495.85pt;height:197.2pt">
            <v:imagedata r:id="rId46"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15</w:t>
      </w:r>
      <w:r w:rsidR="007B769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sidR="003026E9">
        <w:rPr>
          <w:rFonts w:ascii="Times New Roman" w:eastAsia="Times New Roman" w:hAnsi="Times New Roman" w:cs="Times New Roman"/>
          <w:sz w:val="24"/>
          <w:szCs w:val="24"/>
          <w:lang w:eastAsia="ru-RU"/>
        </w:rPr>
        <w:t>7.2</w:t>
      </w:r>
      <w:r>
        <w:rPr>
          <w:rFonts w:ascii="Times New Roman" w:eastAsia="Times New Roman" w:hAnsi="Times New Roman" w:cs="Times New Roman"/>
          <w:sz w:val="24"/>
          <w:szCs w:val="24"/>
          <w:lang w:eastAsia="ru-RU"/>
        </w:rPr>
        <w:t xml:space="preserve"> «Удаленное управление </w:t>
      </w:r>
      <w:r w:rsidR="003026E9">
        <w:rPr>
          <w:rFonts w:ascii="Times New Roman" w:eastAsia="Times New Roman" w:hAnsi="Times New Roman" w:cs="Times New Roman"/>
          <w:sz w:val="24"/>
          <w:szCs w:val="24"/>
          <w:lang w:eastAsia="ru-RU"/>
        </w:rPr>
        <w:t>питанием системных объектов</w:t>
      </w:r>
      <w:r>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3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7B7694">
        <w:rPr>
          <w:rFonts w:ascii="Times New Roman" w:eastAsia="Times New Roman" w:hAnsi="Times New Roman" w:cs="Times New Roman"/>
          <w:sz w:val="24"/>
          <w:szCs w:val="24"/>
          <w:lang w:eastAsia="ru-RU"/>
        </w:rPr>
        <w:pict>
          <v:shape id="_x0000_i1049" type="#_x0000_t75" style="width:495.85pt;height:100.8pt">
            <v:imagedata r:id="rId47"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r>
        <w:rPr>
          <w:sz w:val="26"/>
          <w:szCs w:val="26"/>
        </w:rPr>
        <w:br w:type="page"/>
      </w:r>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793ABF" w:rsidRPr="00793ABF">
          <w:rPr>
            <w:rFonts w:ascii="Times New Roman" w:hAnsi="Times New Roman" w:cs="Times New Roman"/>
            <w:sz w:val="24"/>
            <w:szCs w:val="24"/>
          </w:rPr>
          <w:t>Рисунок 17</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астройках ЦТРС, см пункт</w:t>
      </w:r>
      <w:r w:rsidR="00150E03" w:rsidRPr="00FF53FB">
        <w:rPr>
          <w:rFonts w:ascii="Times New Roman" w:eastAsia="Times New Roman" w:hAnsi="Times New Roman" w:cs="Times New Roman"/>
          <w:sz w:val="24"/>
          <w:szCs w:val="24"/>
          <w:lang w:eastAsia="ru-RU"/>
        </w:rPr>
        <w:t xml:space="preserve"> 5.1.2.4 </w:t>
      </w:r>
      <w:r w:rsidR="00FF53FB">
        <w:rPr>
          <w:rFonts w:ascii="Times New Roman" w:eastAsia="Times New Roman" w:hAnsi="Times New Roman" w:cs="Times New Roman"/>
          <w:sz w:val="24"/>
          <w:szCs w:val="24"/>
          <w:lang w:eastAsia="ru-RU"/>
        </w:rPr>
        <w:t xml:space="preserve">«Разное» </w:t>
      </w:r>
      <w:r w:rsidR="00150E03" w:rsidRPr="00FF53FB">
        <w:rPr>
          <w:rFonts w:ascii="Times New Roman" w:eastAsia="Times New Roman" w:hAnsi="Times New Roman" w:cs="Times New Roman"/>
          <w:sz w:val="24"/>
          <w:szCs w:val="24"/>
          <w:lang w:eastAsia="ru-RU"/>
        </w:rPr>
        <w:t>настоящей инструкции</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037AC8" w:rsidP="00A41ED0">
      <w:pPr>
        <w:spacing w:after="0" w:line="240" w:lineRule="auto"/>
      </w:pPr>
      <w:r>
        <w:pict>
          <v:shape id="_x0000_i1050" type="#_x0000_t75" style="width:495.85pt;height:447.05pt">
            <v:imagedata r:id="rId48"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15" w:name="_Ref57803637"/>
      <w:r w:rsidRPr="0029332E">
        <w:rPr>
          <w:rFonts w:ascii="Times New Roman" w:hAnsi="Times New Roman" w:cs="Times New Roman"/>
          <w:b/>
          <w:i w:val="0"/>
          <w:sz w:val="22"/>
          <w:szCs w:val="22"/>
        </w:rPr>
        <w:t xml:space="preserve">Рисунок </w:t>
      </w:r>
      <w:r w:rsidR="007B7694"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7B7694" w:rsidRPr="0029332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w:t>
      </w:r>
      <w:r w:rsidR="007B7694" w:rsidRPr="0029332E">
        <w:rPr>
          <w:rFonts w:ascii="Times New Roman" w:hAnsi="Times New Roman" w:cs="Times New Roman"/>
          <w:b/>
          <w:i w:val="0"/>
          <w:sz w:val="22"/>
          <w:szCs w:val="22"/>
        </w:rPr>
        <w:fldChar w:fldCharType="end"/>
      </w:r>
      <w:bookmarkEnd w:id="15"/>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75878561"/>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793ABF" w:rsidRPr="00793ABF">
          <w:rPr>
            <w:rFonts w:ascii="Times New Roman" w:hAnsi="Times New Roman" w:cs="Times New Roman"/>
            <w:sz w:val="24"/>
            <w:szCs w:val="24"/>
          </w:rPr>
          <w:t>Рисунок 18</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7B7694"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793ABF" w:rsidRDefault="00793AB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793ABF" w:rsidRDefault="00793AB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793ABF" w:rsidRDefault="00793AB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37AC8">
        <w:pict>
          <v:shape id="_x0000_i1051" type="#_x0000_t75" style="width:494.6pt;height:327.45pt">
            <v:imagedata r:id="rId49"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7B7694"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7B7694" w:rsidRPr="00B1414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w:t>
      </w:r>
      <w:r w:rsidR="007B7694"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50"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37AC8" w:rsidP="005062AB">
      <w:pPr>
        <w:spacing w:after="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2" type="#_x0000_t75" style="width:88.9pt;height:20.65pt">
            <v:imagedata r:id="rId51"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37AC8" w:rsidP="005062AB">
      <w:pPr>
        <w:spacing w:after="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3" type="#_x0000_t75" style="width:84.5pt;height:20.65pt">
            <v:imagedata r:id="rId52"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37AC8" w:rsidP="005062AB">
      <w:pPr>
        <w:spacing w:after="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4" type="#_x0000_t75" style="width:106.45pt;height:20.65pt">
            <v:imagedata r:id="rId53"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37AC8" w:rsidP="005062AB">
      <w:pPr>
        <w:spacing w:after="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5" type="#_x0000_t75" style="width:66.35pt;height:20.65pt">
            <v:imagedata r:id="rId54"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75878562"/>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19</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7B7694" w:rsidP="003317F0">
      <w:pPr>
        <w:spacing w:after="0" w:line="240" w:lineRule="auto"/>
        <w:jc w:val="center"/>
      </w:pPr>
      <w:r w:rsidRPr="007B7694">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793ABF" w:rsidRDefault="00793AB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7B7694">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793ABF" w:rsidRDefault="00793AB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37AC8">
        <w:pict>
          <v:shape id="_x0000_i1056" type="#_x0000_t75" style="width:495.85pt;height:321.8pt">
            <v:imagedata r:id="rId55"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7B7694"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7B7694" w:rsidRPr="00AD3491">
        <w:rPr>
          <w:rFonts w:ascii="Times New Roman" w:hAnsi="Times New Roman" w:cs="Times New Roman"/>
          <w:b/>
          <w:iCs/>
        </w:rPr>
        <w:fldChar w:fldCharType="separate"/>
      </w:r>
      <w:r w:rsidR="00793ABF">
        <w:rPr>
          <w:rFonts w:ascii="Times New Roman" w:hAnsi="Times New Roman" w:cs="Times New Roman"/>
          <w:b/>
          <w:iCs/>
          <w:noProof/>
        </w:rPr>
        <w:t>19</w:t>
      </w:r>
      <w:r w:rsidR="007B7694"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037AC8" w:rsidP="00D3021E">
            <w:pPr>
              <w:spacing w:after="0" w:line="240" w:lineRule="auto"/>
              <w:ind w:left="720" w:hanging="686"/>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7" type="#_x0000_t75" style="width:2in;height:26.3pt">
                  <v:imagedata r:id="rId56"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037AC8" w:rsidP="00D3021E">
            <w:pPr>
              <w:spacing w:after="0" w:line="240" w:lineRule="auto"/>
              <w:ind w:left="720" w:hanging="686"/>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8" type="#_x0000_t75" style="width:143.35pt;height:25.05pt">
                  <v:imagedata r:id="rId57"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037AC8" w:rsidP="00812290">
            <w:pPr>
              <w:spacing w:before="60" w:after="60" w:line="240" w:lineRule="auto"/>
              <w:ind w:left="720" w:hanging="686"/>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59" type="#_x0000_t75" style="width:142.75pt;height:190.95pt">
                  <v:imagedata r:id="rId58"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237</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20" w:name="_Toc75878563"/>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75878564"/>
      <w:r>
        <w:rPr>
          <w:sz w:val="28"/>
          <w:szCs w:val="28"/>
        </w:rPr>
        <w:t>4.1 Создание системного объекта</w:t>
      </w:r>
      <w:bookmarkEnd w:id="21"/>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793ABF" w:rsidRPr="00793ABF">
          <w:rPr>
            <w:rFonts w:ascii="Times New Roman" w:hAnsi="Times New Roman" w:cs="Times New Roman"/>
            <w:sz w:val="24"/>
            <w:szCs w:val="24"/>
            <w:lang w:eastAsia="ru-RU"/>
          </w:rPr>
          <w:t>Рисунок 20</w:t>
        </w:r>
      </w:fldSimple>
      <w:r w:rsidR="007B7694">
        <w:rPr>
          <w:rFonts w:cs="Times New Roman"/>
          <w:sz w:val="24"/>
          <w:szCs w:val="24"/>
          <w:lang w:eastAsia="ru-RU"/>
        </w:rPr>
        <w:fldChar w:fldCharType="begin"/>
      </w:r>
      <w:r>
        <w:rPr>
          <w:rFonts w:cs="Times New Roman"/>
          <w:sz w:val="24"/>
          <w:szCs w:val="24"/>
          <w:lang w:eastAsia="ru-RU"/>
        </w:rPr>
        <w:instrText xml:space="preserve"> REF _Ref397681520 \h </w:instrText>
      </w:r>
      <w:r w:rsidR="007B7694">
        <w:rPr>
          <w:rFonts w:cs="Times New Roman"/>
          <w:sz w:val="24"/>
          <w:szCs w:val="24"/>
          <w:lang w:eastAsia="ru-RU"/>
        </w:rPr>
      </w:r>
      <w:r w:rsidR="007B7694">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037AC8" w:rsidP="00DC70E7">
      <w:pPr>
        <w:tabs>
          <w:tab w:val="left" w:pos="8647"/>
        </w:tabs>
        <w:spacing w:after="0" w:line="240" w:lineRule="auto"/>
        <w:jc w:val="center"/>
        <w:rPr>
          <w:rFonts w:ascii="Times New Roman" w:eastAsia="Times New Roman" w:hAnsi="Times New Roman" w:cs="Times New Roman"/>
          <w:b/>
        </w:rPr>
      </w:pPr>
      <w:r w:rsidRPr="007B7694">
        <w:rPr>
          <w:rFonts w:ascii="Times New Roman" w:hAnsi="Times New Roman" w:cs="Times New Roman"/>
          <w:sz w:val="24"/>
          <w:szCs w:val="24"/>
        </w:rPr>
        <w:pict>
          <v:shape id="_x0000_i1060" type="#_x0000_t75" style="width:495.25pt;height:473.95pt">
            <v:imagedata r:id="rId59" o:title="LEMZ94"/>
          </v:shape>
        </w:pict>
      </w:r>
    </w:p>
    <w:p w:rsidR="006C4E31" w:rsidRDefault="006C4E31" w:rsidP="00BC289E">
      <w:pPr>
        <w:pStyle w:val="35"/>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w:t>
      </w:r>
      <w:r w:rsidR="007B7694"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B7694">
      <w:pPr>
        <w:spacing w:after="0" w:line="240" w:lineRule="auto"/>
        <w:jc w:val="both"/>
        <w:rPr>
          <w:rFonts w:ascii="Times New Roman" w:hAnsi="Times New Roman" w:cs="Times New Roman"/>
          <w:b/>
        </w:rPr>
      </w:pPr>
      <w:r w:rsidRPr="007B7694">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793ABF" w:rsidRDefault="00793ABF">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037AC8" w:rsidRPr="007B7694">
        <w:rPr>
          <w:rFonts w:ascii="Times New Roman" w:hAnsi="Times New Roman" w:cs="Times New Roman"/>
          <w:sz w:val="24"/>
          <w:szCs w:val="24"/>
          <w:lang w:eastAsia="ru-RU"/>
        </w:rPr>
        <w:pict>
          <v:shape id="_x0000_i1061" type="#_x0000_t75" style="width:301.75pt;height:111.45pt">
            <v:imagedata r:id="rId60"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793ABF" w:rsidRPr="00793ABF">
          <w:rPr>
            <w:rFonts w:ascii="Times New Roman" w:hAnsi="Times New Roman" w:cs="Times New Roman"/>
            <w:sz w:val="24"/>
            <w:szCs w:val="24"/>
            <w:lang w:eastAsia="ru-RU"/>
          </w:rPr>
          <w:t>Рисунок 22</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37AC8" w:rsidP="00983A4D">
      <w:pPr>
        <w:spacing w:after="0" w:line="240" w:lineRule="auto"/>
        <w:jc w:val="center"/>
        <w:rPr>
          <w:rFonts w:ascii="Times New Roman" w:hAnsi="Times New Roman" w:cs="Times New Roman"/>
          <w:b/>
        </w:rPr>
      </w:pPr>
      <w:r>
        <w:pict>
          <v:shape id="_x0000_i1062" type="#_x0000_t75" style="width:372.5pt;height:226pt">
            <v:imagedata r:id="rId61" o:title="LEMZ322" cropright="5177f"/>
          </v:shape>
        </w:pict>
      </w:r>
    </w:p>
    <w:p w:rsidR="006C4E31" w:rsidRDefault="006C4E31" w:rsidP="00BC289E">
      <w:pPr>
        <w:pStyle w:val="83"/>
        <w:jc w:val="center"/>
        <w:outlineLvl w:val="0"/>
      </w:pPr>
      <w:bookmarkStart w:id="24" w:name="_Ref479262429"/>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w:t>
      </w:r>
      <w:r w:rsidR="007B7694"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25" w:name="_Toc75878565"/>
      <w:r w:rsidR="006C4E31">
        <w:rPr>
          <w:sz w:val="28"/>
          <w:szCs w:val="28"/>
        </w:rPr>
        <w:lastRenderedPageBreak/>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предназначен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2"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3"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75878566"/>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037AC8">
      <w:pPr>
        <w:spacing w:after="0" w:line="240" w:lineRule="auto"/>
        <w:jc w:val="center"/>
        <w:rPr>
          <w:rFonts w:ascii="Times New Roman" w:hAnsi="Times New Roman" w:cs="Times New Roman"/>
          <w:b/>
        </w:rPr>
      </w:pPr>
      <w:r>
        <w:pict>
          <v:shape id="_x0000_i1063" type="#_x0000_t75" style="width:408.85pt;height:442pt">
            <v:imagedata r:id="rId64"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w:t>
      </w:r>
      <w:r w:rsidR="007B7694"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37AC8">
      <w:pPr>
        <w:spacing w:after="0" w:line="240" w:lineRule="auto"/>
        <w:jc w:val="center"/>
        <w:rPr>
          <w:rFonts w:ascii="Times New Roman" w:hAnsi="Times New Roman" w:cs="Times New Roman"/>
          <w:b/>
        </w:rPr>
      </w:pPr>
      <w:r>
        <w:lastRenderedPageBreak/>
        <w:pict>
          <v:shape id="_x0000_i1064" type="#_x0000_t75" style="width:495.85pt;height:308.05pt">
            <v:imagedata r:id="rId65"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793ABF" w:rsidRPr="00793ABF">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037AC8" w:rsidP="0084117C">
      <w:pPr>
        <w:spacing w:after="0" w:line="240" w:lineRule="auto"/>
        <w:jc w:val="center"/>
        <w:rPr>
          <w:rFonts w:ascii="Times New Roman" w:hAnsi="Times New Roman" w:cs="Times New Roman"/>
          <w:b/>
        </w:rPr>
      </w:pPr>
      <w:r w:rsidRPr="007B7694">
        <w:rPr>
          <w:lang w:val="en-US"/>
        </w:rPr>
        <w:pict>
          <v:shape id="_x0000_i1065" type="#_x0000_t75" style="width:495.85pt;height:260.45pt">
            <v:imagedata r:id="rId66"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27" w:name="_Ref481921016"/>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w:t>
      </w:r>
      <w:r w:rsidR="007B7694"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E6138D" w:rsidRDefault="00037AC8" w:rsidP="00E6138D">
      <w:pPr>
        <w:spacing w:after="0" w:line="240" w:lineRule="auto"/>
        <w:ind w:firstLine="284"/>
        <w:jc w:val="both"/>
      </w:pPr>
      <w:r w:rsidRPr="007B7694">
        <w:rPr>
          <w:rFonts w:ascii="Times New Roman" w:hAnsi="Times New Roman" w:cs="Times New Roman"/>
          <w:sz w:val="24"/>
          <w:szCs w:val="24"/>
          <w:lang w:eastAsia="ru-RU"/>
        </w:rPr>
        <w:pict>
          <v:shape id="_x0000_i1066" type="#_x0000_t75" style="width:117.7pt;height:20.65pt" filled="t">
            <v:fill color2="black"/>
            <v:imagedata r:id="rId67"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037AC8" w:rsidP="0084117C">
      <w:pPr>
        <w:spacing w:after="0" w:line="240" w:lineRule="auto"/>
        <w:ind w:firstLine="284"/>
        <w:jc w:val="both"/>
        <w:rPr>
          <w:rFonts w:ascii="Times New Roman" w:eastAsia="Times New Roman" w:hAnsi="Times New Roman" w:cs="Times New Roman"/>
          <w:bCs/>
          <w:sz w:val="24"/>
          <w:szCs w:val="24"/>
        </w:rPr>
      </w:pPr>
      <w:r w:rsidRPr="007B7694">
        <w:rPr>
          <w:rFonts w:ascii="Times New Roman" w:hAnsi="Times New Roman" w:cs="Times New Roman"/>
          <w:sz w:val="24"/>
          <w:szCs w:val="24"/>
          <w:lang w:eastAsia="ru-RU"/>
        </w:rPr>
        <w:pict>
          <v:shape id="_x0000_i1067" type="#_x0000_t75" style="width:54.45pt;height:20.65pt" filled="t">
            <v:fill color2="black"/>
            <v:imagedata r:id="rId68"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037AC8" w:rsidP="00A5579D">
            <w:pPr>
              <w:spacing w:before="60" w:after="60" w:line="240" w:lineRule="auto"/>
              <w:ind w:left="720" w:hanging="720"/>
            </w:pPr>
            <w:r w:rsidRPr="007B7694">
              <w:rPr>
                <w:rFonts w:ascii="Times New Roman" w:eastAsia="Times New Roman" w:hAnsi="Times New Roman" w:cs="Times New Roman"/>
                <w:bCs/>
                <w:sz w:val="24"/>
                <w:szCs w:val="24"/>
              </w:rPr>
              <w:pict>
                <v:shape id="_x0000_i1068" type="#_x0000_t75" style="width:20.05pt;height:20.05pt">
                  <v:imagedata r:id="rId69"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037AC8" w:rsidP="00A5579D">
            <w:pPr>
              <w:spacing w:before="60" w:after="60" w:line="240" w:lineRule="auto"/>
              <w:ind w:left="720" w:hanging="720"/>
            </w:pPr>
            <w:r w:rsidRPr="007B7694">
              <w:rPr>
                <w:rFonts w:ascii="Times New Roman" w:eastAsia="Times New Roman" w:hAnsi="Times New Roman" w:cs="Times New Roman"/>
                <w:bCs/>
                <w:sz w:val="24"/>
                <w:szCs w:val="24"/>
              </w:rPr>
              <w:pict>
                <v:shape id="_x0000_i1069" type="#_x0000_t75" style="width:20.05pt;height:20.05pt">
                  <v:imagedata r:id="rId70"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037AC8" w:rsidP="00A5579D">
            <w:pPr>
              <w:spacing w:before="60" w:after="60" w:line="240" w:lineRule="auto"/>
              <w:ind w:left="720" w:hanging="720"/>
            </w:pPr>
            <w:r w:rsidRPr="007B7694">
              <w:rPr>
                <w:rFonts w:ascii="Times New Roman" w:eastAsia="Times New Roman" w:hAnsi="Times New Roman" w:cs="Times New Roman"/>
                <w:bCs/>
                <w:sz w:val="24"/>
                <w:szCs w:val="24"/>
              </w:rPr>
              <w:pict>
                <v:shape id="_x0000_i1070" type="#_x0000_t75" style="width:20.05pt;height:20.05pt">
                  <v:imagedata r:id="rId71"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793ABF" w:rsidRPr="00793ABF">
          <w:rPr>
            <w:rFonts w:ascii="Times New Roman" w:hAnsi="Times New Roman" w:cs="Times New Roman"/>
            <w:sz w:val="24"/>
            <w:szCs w:val="24"/>
            <w:lang w:eastAsia="ru-RU"/>
          </w:rPr>
          <w:t>Рисунок 26</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eastAsia="Times New Roman" w:hAnsi="Times New Roman" w:cs="Times New Roman"/>
          <w:b/>
        </w:rPr>
      </w:pPr>
      <w:r w:rsidRPr="007B7694">
        <w:rPr>
          <w:rFonts w:ascii="Times New Roman" w:hAnsi="Times New Roman" w:cs="Times New Roman"/>
          <w:sz w:val="24"/>
          <w:szCs w:val="24"/>
        </w:rPr>
        <w:pict>
          <v:shape id="_x0000_i1071" type="#_x0000_t75" style="width:468.95pt;height:57.6pt" filled="t">
            <v:fill color2="black"/>
            <v:imagedata r:id="rId72" o:title="" croptop="-224f" cropbottom="-224f" cropleft="-35f" cropright="-35f"/>
          </v:shape>
        </w:pict>
      </w:r>
    </w:p>
    <w:p w:rsidR="006C4E31" w:rsidRDefault="006C4E31" w:rsidP="00BC289E">
      <w:pPr>
        <w:pStyle w:val="83"/>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7B7694"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7B7694" w:rsidRPr="00625076">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26</w:t>
      </w:r>
      <w:r w:rsidR="007B7694"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793ABF" w:rsidRPr="00793ABF">
          <w:rPr>
            <w:rFonts w:ascii="Times New Roman" w:hAnsi="Times New Roman" w:cs="Times New Roman"/>
            <w:sz w:val="24"/>
            <w:szCs w:val="24"/>
          </w:rPr>
          <w:t>Рисунок 27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037AC8">
      <w:pPr>
        <w:pStyle w:val="26"/>
        <w:spacing w:before="0" w:after="0" w:line="240" w:lineRule="auto"/>
        <w:jc w:val="center"/>
        <w:rPr>
          <w:rFonts w:ascii="Times New Roman" w:eastAsia="Times New Roman" w:hAnsi="Times New Roman" w:cs="Times New Roman"/>
          <w:b/>
          <w:i w:val="0"/>
          <w:iCs w:val="0"/>
          <w:sz w:val="22"/>
          <w:szCs w:val="22"/>
        </w:rPr>
      </w:pPr>
      <w:r w:rsidRPr="007B7694">
        <w:rPr>
          <w:rFonts w:ascii="Times New Roman CYR" w:eastAsia="Times New Roman" w:hAnsi="Times New Roman CYR" w:cs="Times New Roman CYR"/>
          <w:b/>
          <w:i w:val="0"/>
          <w:sz w:val="20"/>
          <w:szCs w:val="20"/>
          <w:lang w:eastAsia="ru-RU"/>
        </w:rPr>
        <w:pict>
          <v:shape id="_x0000_i1072" type="#_x0000_t75" style="width:243.55pt;height:248.55pt">
            <v:imagedata r:id="rId73" o:title="LEMZ246"/>
          </v:shape>
        </w:pict>
      </w:r>
    </w:p>
    <w:p w:rsidR="006C4E31" w:rsidRDefault="006C4E31" w:rsidP="00BC289E">
      <w:pPr>
        <w:pStyle w:val="83"/>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27</w:t>
      </w:r>
      <w:r w:rsidR="007B7694"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37AC8">
      <w:pPr>
        <w:pStyle w:val="26"/>
        <w:widowControl w:val="0"/>
        <w:spacing w:before="0" w:after="0" w:line="240" w:lineRule="auto"/>
        <w:jc w:val="center"/>
        <w:rPr>
          <w:rFonts w:ascii="Times New Roman" w:hAnsi="Times New Roman" w:cs="Times New Roman"/>
          <w:b/>
          <w:i w:val="0"/>
          <w:sz w:val="22"/>
          <w:szCs w:val="22"/>
        </w:rPr>
      </w:pPr>
      <w:r w:rsidRPr="007B7694">
        <w:rPr>
          <w:rFonts w:ascii="Times New Roman" w:hAnsi="Times New Roman" w:cs="Times New Roman"/>
          <w:b/>
          <w:bCs/>
        </w:rPr>
        <w:pict>
          <v:shape id="_x0000_i1073" type="#_x0000_t75" style="width:303.05pt;height:92.05pt" filled="t">
            <v:fill color2="black"/>
            <v:imagedata r:id="rId74"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w:t>
      </w:r>
      <w:r w:rsidR="007B7694"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793ABF" w:rsidRPr="00793ABF">
          <w:rPr>
            <w:rFonts w:ascii="Times New Roman" w:eastAsia="Times New Roman" w:hAnsi="Times New Roman" w:cs="Times New Roman"/>
            <w:sz w:val="24"/>
            <w:szCs w:val="24"/>
            <w:lang w:eastAsia="ru-RU"/>
          </w:rPr>
          <w:t>Рисунок 29</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793ABF" w:rsidRPr="00793ABF">
          <w:rPr>
            <w:rFonts w:ascii="Times New Roman" w:eastAsia="Times New Roman" w:hAnsi="Times New Roman" w:cs="Times New Roman"/>
            <w:sz w:val="24"/>
            <w:szCs w:val="24"/>
            <w:lang w:eastAsia="ru-RU"/>
          </w:rPr>
          <w:t>Рисунок 29</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03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7B7694">
        <w:rPr>
          <w:rFonts w:ascii="Times New Roman" w:eastAsia="Times New Roman" w:hAnsi="Times New Roman" w:cs="Times New Roman"/>
          <w:sz w:val="24"/>
          <w:szCs w:val="24"/>
          <w:lang w:eastAsia="ru-RU"/>
        </w:rPr>
        <w:lastRenderedPageBreak/>
        <w:pict>
          <v:shape id="_x0000_i1074" type="#_x0000_t75" style="width:495.85pt;height:260.45pt">
            <v:imagedata r:id="rId75"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30" w:name="_Ref482970500"/>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w:t>
      </w:r>
      <w:r w:rsidR="007B7694"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793ABF" w:rsidRPr="00793ABF">
          <w:rPr>
            <w:rFonts w:ascii="Times New Roman" w:hAnsi="Times New Roman" w:cs="Times New Roman"/>
            <w:sz w:val="24"/>
            <w:szCs w:val="24"/>
          </w:rPr>
          <w:t>Рисунок 30</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037AC8" w:rsidP="008643D6">
      <w:pPr>
        <w:spacing w:after="0" w:line="240" w:lineRule="auto"/>
        <w:jc w:val="center"/>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075" type="#_x0000_t75" style="width:495.85pt;height:260.45pt">
            <v:imagedata r:id="rId76"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31" w:name="_Ref29820645"/>
      <w:r w:rsidRPr="0039289D">
        <w:rPr>
          <w:rFonts w:ascii="Times New Roman" w:hAnsi="Times New Roman" w:cs="Times New Roman"/>
          <w:b/>
          <w:i w:val="0"/>
          <w:sz w:val="22"/>
          <w:szCs w:val="22"/>
        </w:rPr>
        <w:t xml:space="preserve">Рисунок </w:t>
      </w:r>
      <w:r w:rsidR="007B7694"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7B7694" w:rsidRPr="0039289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30</w:t>
      </w:r>
      <w:r w:rsidR="007B7694" w:rsidRPr="0039289D">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2" w:name="_Toc75878567"/>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37AC8">
      <w:pPr>
        <w:widowControl w:val="0"/>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076" type="#_x0000_t75" style="width:276.1pt;height:139.6pt" filled="t">
            <v:fill color2="black"/>
            <v:imagedata r:id="rId77"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31</w:t>
      </w:r>
      <w:r w:rsidR="007B769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793ABF" w:rsidRPr="00793ABF">
          <w:rPr>
            <w:rFonts w:ascii="Times New Roman" w:hAnsi="Times New Roman" w:cs="Times New Roman"/>
            <w:sz w:val="24"/>
            <w:szCs w:val="24"/>
          </w:rPr>
          <w:t>Рисунок 32</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037AC8">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077" type="#_x0000_t75" style="width:224.15pt;height:16.3pt">
            <v:imagedata r:id="rId78"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078" type="#_x0000_t75" style="width:16.3pt;height:16.3pt" filled="t">
            <v:fill color2="black"/>
            <v:imagedata r:id="rId7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079" type="#_x0000_t75" style="width:16.3pt;height:16.3pt" filled="t">
            <v:fill color2="black"/>
            <v:imagedata r:id="rId8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lastRenderedPageBreak/>
        <w:pict>
          <v:shape id="_x0000_i1080" type="#_x0000_t75" style="width:16.3pt;height:16.3pt" o:bullet="t" filled="t">
            <v:fill color2="black"/>
            <v:imagedata r:id="rId8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037AC8" w:rsidP="00A50D1F">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081" type="#_x0000_t75" style="width:71.35pt;height:19.4pt">
            <v:imagedata r:id="rId82"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082" type="#_x0000_t75" style="width:16.3pt;height:16.3pt">
            <v:imagedata r:id="rId83"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037AC8" w:rsidP="00F12614">
      <w:pPr>
        <w:spacing w:before="120" w:after="0" w:line="240" w:lineRule="auto"/>
        <w:ind w:firstLine="284"/>
        <w:jc w:val="both"/>
        <w:rPr>
          <w:rFonts w:ascii="Times New Roman" w:hAnsi="Times New Roman" w:cs="Times New Roman"/>
          <w:sz w:val="24"/>
          <w:szCs w:val="24"/>
        </w:rPr>
      </w:pPr>
      <w:r>
        <w:pict>
          <v:shape id="_x0000_i1083" type="#_x0000_t75" style="width:16.3pt;height:15.65pt" o:bullet="t">
            <v:imagedata r:id="rId84"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7B7694"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70" o:regroupid="33" filled="f" stroked="f" strokecolor="#3465a4">
            <v:stroke color2="#cb9a5b" joinstyle="round"/>
            <v:textbox style="mso-next-textbox:#_x0000_s1094;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7B7694" w:rsidP="00F12614">
      <w:pPr>
        <w:spacing w:before="120" w:after="0" w:line="240" w:lineRule="auto"/>
        <w:ind w:firstLine="284"/>
        <w:jc w:val="both"/>
      </w:pPr>
      <w:r>
        <w:rPr>
          <w:noProof/>
          <w:lang w:eastAsia="ru-RU"/>
        </w:rPr>
        <w:pict>
          <v:line id="_x0000_s1093" style="position:absolute;left:0;text-align:left;flip:y;z-index:69" from="231.8pt,14.85pt" to="273.45pt,41.8pt" o:regroupid="33" strokecolor="red" strokeweight=".35mm">
            <v:stroke startarrow="block" color2="aqua" joinstyle="miter" endcap="square"/>
          </v:line>
        </w:pict>
      </w:r>
    </w:p>
    <w:p w:rsidR="006C4E31" w:rsidRDefault="007B7694">
      <w:pPr>
        <w:spacing w:after="0" w:line="240" w:lineRule="auto"/>
        <w:jc w:val="center"/>
        <w:rPr>
          <w:rFonts w:ascii="Times New Roman" w:eastAsia="Times New Roman" w:hAnsi="Times New Roman" w:cs="Times New Roman"/>
          <w:b/>
        </w:rPr>
      </w:pPr>
      <w:r w:rsidRPr="007B7694">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37AC8" w:rsidRPr="007B7694">
        <w:rPr>
          <w:rFonts w:ascii="Times New Roman" w:hAnsi="Times New Roman" w:cs="Times New Roman"/>
          <w:sz w:val="24"/>
          <w:szCs w:val="24"/>
          <w:lang w:eastAsia="ru-RU"/>
        </w:rPr>
        <w:pict>
          <v:shape id="_x0000_i1084" type="#_x0000_t75" style="width:495.25pt;height:381.9pt">
            <v:imagedata r:id="rId85" o:title="LEMZ155"/>
          </v:shape>
        </w:pict>
      </w:r>
    </w:p>
    <w:p w:rsidR="006C4E31" w:rsidRDefault="006C4E31" w:rsidP="00BC289E">
      <w:pPr>
        <w:pStyle w:val="83"/>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32</w:t>
      </w:r>
      <w:r w:rsidR="007B7694"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4" w:name="_Toc75878568"/>
      <w:r w:rsidRPr="00AC0C2A">
        <w:rPr>
          <w:sz w:val="28"/>
          <w:szCs w:val="28"/>
        </w:rPr>
        <w:lastRenderedPageBreak/>
        <w:t>4.5 Работа со схемой комплекса</w:t>
      </w:r>
      <w:bookmarkEnd w:id="34"/>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793ABF" w:rsidRPr="00793ABF">
          <w:rPr>
            <w:rFonts w:ascii="Times New Roman" w:eastAsia="Times New Roman" w:hAnsi="Times New Roman" w:cs="Times New Roman"/>
            <w:iCs/>
            <w:sz w:val="24"/>
            <w:szCs w:val="24"/>
          </w:rPr>
          <w:t>Рисунок 33</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037AC8" w:rsidP="00E14612">
      <w:pPr>
        <w:spacing w:after="0" w:line="240" w:lineRule="auto"/>
        <w:jc w:val="center"/>
      </w:pPr>
      <w:r>
        <w:pict>
          <v:shape id="_x0000_i1085" type="#_x0000_t75" style="width:495.25pt;height:253.55pt">
            <v:imagedata r:id="rId86"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5" w:name="_Ref2245423"/>
      <w:r w:rsidRPr="00E14612">
        <w:rPr>
          <w:rFonts w:ascii="Times New Roman" w:eastAsia="Times New Roman" w:hAnsi="Times New Roman" w:cs="Times New Roman"/>
          <w:b/>
          <w:i w:val="0"/>
          <w:iCs w:val="0"/>
          <w:sz w:val="22"/>
          <w:szCs w:val="22"/>
        </w:rPr>
        <w:t xml:space="preserve">Рисунок </w:t>
      </w:r>
      <w:r w:rsidR="007B7694"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7B7694" w:rsidRPr="00E1461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33</w:t>
      </w:r>
      <w:r w:rsidR="007B7694" w:rsidRPr="00E14612">
        <w:rPr>
          <w:rFonts w:ascii="Times New Roman" w:eastAsia="Times New Roman" w:hAnsi="Times New Roman" w:cs="Times New Roman"/>
          <w:b/>
          <w:i w:val="0"/>
          <w:iCs w:val="0"/>
          <w:sz w:val="22"/>
          <w:szCs w:val="22"/>
        </w:rPr>
        <w:fldChar w:fldCharType="end"/>
      </w:r>
      <w:bookmarkEnd w:id="35"/>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037AC8" w:rsidP="00D3537F">
      <w:pPr>
        <w:spacing w:after="0" w:line="240" w:lineRule="auto"/>
        <w:ind w:firstLine="284"/>
        <w:jc w:val="both"/>
      </w:pPr>
      <w:r w:rsidRPr="007B7694">
        <w:rPr>
          <w:rFonts w:ascii="Times New Roman" w:hAnsi="Times New Roman" w:cs="Times New Roman"/>
          <w:b/>
          <w:sz w:val="24"/>
          <w:szCs w:val="24"/>
        </w:rPr>
        <w:pict>
          <v:shape id="_x0000_i1086" type="#_x0000_t75" style="width:20.05pt;height:20.05pt">
            <v:imagedata r:id="rId87"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037AC8" w:rsidP="00D3537F">
      <w:pPr>
        <w:spacing w:after="0" w:line="240" w:lineRule="auto"/>
        <w:ind w:firstLine="284"/>
      </w:pPr>
      <w:r w:rsidRPr="007B7694">
        <w:rPr>
          <w:rFonts w:ascii="Times New Roman" w:hAnsi="Times New Roman" w:cs="Times New Roman"/>
          <w:b/>
          <w:sz w:val="24"/>
          <w:szCs w:val="24"/>
        </w:rPr>
        <w:pict>
          <v:shape id="_x0000_i1087" type="#_x0000_t75" style="width:20.05pt;height:20.05pt">
            <v:imagedata r:id="rId88"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037AC8" w:rsidP="00D3537F">
      <w:pPr>
        <w:spacing w:after="0" w:line="240" w:lineRule="auto"/>
        <w:ind w:firstLine="284"/>
        <w:rPr>
          <w:rFonts w:ascii="Times New Roman" w:hAnsi="Times New Roman" w:cs="Times New Roman"/>
          <w:sz w:val="24"/>
          <w:szCs w:val="24"/>
        </w:rPr>
      </w:pPr>
      <w:r w:rsidRPr="007B7694">
        <w:rPr>
          <w:rFonts w:ascii="Times New Roman" w:hAnsi="Times New Roman" w:cs="Times New Roman"/>
          <w:b/>
          <w:sz w:val="24"/>
          <w:szCs w:val="24"/>
        </w:rPr>
        <w:pict>
          <v:shape id="_x0000_i1088" type="#_x0000_t75" style="width:20.05pt;height:20.05pt">
            <v:imagedata r:id="rId89"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037AC8" w:rsidP="00D3537F">
      <w:pPr>
        <w:spacing w:after="0" w:line="240" w:lineRule="auto"/>
        <w:ind w:firstLine="284"/>
        <w:rPr>
          <w:rFonts w:ascii="Times New Roman" w:hAnsi="Times New Roman" w:cs="Times New Roman"/>
          <w:sz w:val="24"/>
          <w:szCs w:val="24"/>
        </w:rPr>
      </w:pPr>
      <w:r w:rsidRPr="007B7694">
        <w:rPr>
          <w:rFonts w:ascii="Times New Roman" w:hAnsi="Times New Roman" w:cs="Times New Roman"/>
          <w:b/>
          <w:sz w:val="24"/>
          <w:szCs w:val="24"/>
        </w:rPr>
        <w:pict>
          <v:shape id="_x0000_i1089" type="#_x0000_t75" style="width:20.05pt;height:20.05pt">
            <v:imagedata r:id="rId90"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037AC8" w:rsidP="00D3537F">
      <w:pPr>
        <w:spacing w:after="0" w:line="240" w:lineRule="auto"/>
        <w:ind w:firstLine="284"/>
        <w:rPr>
          <w:rFonts w:ascii="Times New Roman" w:hAnsi="Times New Roman" w:cs="Times New Roman"/>
          <w:sz w:val="24"/>
          <w:szCs w:val="24"/>
        </w:rPr>
      </w:pPr>
      <w:r>
        <w:pict>
          <v:shape id="_x0000_i1090" type="#_x0000_t75" style="width:20.05pt;height:20.05pt">
            <v:imagedata r:id="rId91"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037AC8" w:rsidP="00D3537F">
      <w:pPr>
        <w:spacing w:after="0" w:line="240" w:lineRule="auto"/>
        <w:ind w:firstLine="284"/>
        <w:rPr>
          <w:rFonts w:ascii="Times New Roman" w:hAnsi="Times New Roman" w:cs="Times New Roman"/>
          <w:sz w:val="24"/>
          <w:szCs w:val="24"/>
        </w:rPr>
      </w:pPr>
      <w:r w:rsidRPr="007B7694">
        <w:rPr>
          <w:rFonts w:ascii="Times New Roman" w:hAnsi="Times New Roman" w:cs="Times New Roman"/>
          <w:sz w:val="24"/>
          <w:szCs w:val="24"/>
        </w:rPr>
        <w:pict>
          <v:shape id="_x0000_i1091" type="#_x0000_t75" style="width:189.1pt;height:20.65pt">
            <v:imagedata r:id="rId92"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7B769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793ABF" w:rsidRDefault="00793ABF"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037AC8" w:rsidRPr="007B7694">
        <w:rPr>
          <w:rFonts w:ascii="Times New Roman" w:hAnsi="Times New Roman" w:cs="Times New Roman"/>
          <w:sz w:val="24"/>
          <w:szCs w:val="24"/>
        </w:rPr>
        <w:pict>
          <v:shape id="_x0000_i1092" type="#_x0000_t75" style="width:54.45pt;height:39.45pt">
            <v:imagedata r:id="rId93"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7B769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9" o:regroupid="26" filled="f" stroked="f" strokecolor="#3465a4">
            <v:stroke color2="#cb9a5b" joinstyle="round"/>
            <v:textbox style="mso-next-textbox:#_x0000_s93772;mso-rotate-with-shape:t" inset=".35mm,.35mm,.35mm,.35mm">
              <w:txbxContent>
                <w:p w:rsidR="00793ABF" w:rsidRDefault="00793ABF"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793ABF" w:rsidRDefault="00793ABF"/>
              </w:txbxContent>
            </v:textbox>
          </v:shape>
        </w:pict>
      </w:r>
    </w:p>
    <w:p w:rsidR="00B5396B" w:rsidRDefault="007B7694"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0" from="31.2pt,7.05pt" to="76.35pt,16.65pt" o:regroupid="26" strokecolor="red" strokeweight=".35mm">
            <v:stroke startarrow="block" color2="aqua" joinstyle="miter" endcap="square"/>
          </v:line>
        </w:pict>
      </w:r>
    </w:p>
    <w:p w:rsidR="00B5396B" w:rsidRDefault="00037AC8" w:rsidP="00B5396B">
      <w:pPr>
        <w:spacing w:after="0" w:line="240" w:lineRule="auto"/>
        <w:ind w:firstLine="284"/>
        <w:rPr>
          <w:rFonts w:ascii="Times New Roman" w:hAnsi="Times New Roman" w:cs="Times New Roman"/>
          <w:sz w:val="24"/>
          <w:szCs w:val="24"/>
        </w:rPr>
      </w:pPr>
      <w:r w:rsidRPr="007B7694">
        <w:rPr>
          <w:rFonts w:ascii="Times New Roman" w:hAnsi="Times New Roman" w:cs="Times New Roman"/>
          <w:sz w:val="24"/>
          <w:szCs w:val="24"/>
        </w:rPr>
        <w:pict>
          <v:shape id="_x0000_i1093" type="#_x0000_t75" style="width:43.2pt;height:40.7pt">
            <v:imagedata r:id="rId94"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7B769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793ABF" w:rsidRDefault="00793ABF"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037AC8" w:rsidRPr="007B7694">
        <w:rPr>
          <w:rFonts w:ascii="Times New Roman" w:hAnsi="Times New Roman" w:cs="Times New Roman"/>
          <w:sz w:val="24"/>
          <w:szCs w:val="24"/>
        </w:rPr>
        <w:pict>
          <v:shape id="_x0000_i1094" type="#_x0000_t75" style="width:54.45pt;height:39.45pt">
            <v:imagedata r:id="rId95"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7B769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5" o:regroupid="24" filled="f" stroked="f" strokecolor="#3465a4">
            <v:stroke color2="#cb9a5b" joinstyle="round"/>
            <v:textbox style="mso-next-textbox:#_x0000_s93766;mso-rotate-with-shape:t" inset=".35mm,.35mm,.35mm,.35mm">
              <w:txbxContent>
                <w:p w:rsidR="00793ABF" w:rsidRDefault="00793ABF"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037AC8" w:rsidRPr="007B7694">
        <w:rPr>
          <w:rFonts w:ascii="Times New Roman" w:hAnsi="Times New Roman" w:cs="Times New Roman"/>
          <w:sz w:val="24"/>
          <w:szCs w:val="24"/>
        </w:rPr>
        <w:pict>
          <v:shape id="_x0000_i1095" type="#_x0000_t75" style="width:49.45pt;height:44.45pt">
            <v:imagedata r:id="rId96" o:title="LEMZ45"/>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7B769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793ABF" w:rsidRDefault="00793ABF"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037AC8" w:rsidRPr="007B7694">
        <w:rPr>
          <w:rFonts w:ascii="Times New Roman" w:hAnsi="Times New Roman" w:cs="Times New Roman"/>
          <w:sz w:val="24"/>
          <w:szCs w:val="24"/>
        </w:rPr>
        <w:pict>
          <v:shape id="_x0000_i1096" type="#_x0000_t75" style="width:43.2pt;height:40.7pt">
            <v:imagedata r:id="rId97"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037AC8" w:rsidP="00D3537F">
      <w:pPr>
        <w:spacing w:after="0" w:line="240" w:lineRule="auto"/>
        <w:ind w:firstLine="284"/>
        <w:rPr>
          <w:rFonts w:ascii="Times New Roman" w:hAnsi="Times New Roman" w:cs="Times New Roman"/>
          <w:sz w:val="24"/>
          <w:szCs w:val="24"/>
        </w:rPr>
      </w:pPr>
      <w:r w:rsidRPr="007B7694">
        <w:rPr>
          <w:rFonts w:ascii="Times New Roman" w:hAnsi="Times New Roman" w:cs="Times New Roman"/>
          <w:sz w:val="24"/>
          <w:szCs w:val="24"/>
        </w:rPr>
        <w:pict>
          <v:shape id="_x0000_i1097" type="#_x0000_t75" style="width:20.05pt;height:20.05pt">
            <v:imagedata r:id="rId98"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037AC8" w:rsidP="00D3537F">
      <w:pPr>
        <w:spacing w:after="0" w:line="240" w:lineRule="auto"/>
        <w:ind w:firstLine="284"/>
        <w:rPr>
          <w:rFonts w:ascii="Times New Roman" w:hAnsi="Times New Roman" w:cs="Times New Roman"/>
          <w:sz w:val="24"/>
          <w:szCs w:val="24"/>
        </w:rPr>
      </w:pPr>
      <w:r w:rsidRPr="007B7694">
        <w:rPr>
          <w:rFonts w:ascii="Times New Roman" w:hAnsi="Times New Roman" w:cs="Times New Roman"/>
          <w:sz w:val="24"/>
          <w:szCs w:val="24"/>
        </w:rPr>
        <w:pict>
          <v:shape id="_x0000_i1098" type="#_x0000_t75" style="width:125.85pt;height:189.1pt">
            <v:imagedata r:id="rId99"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037AC8" w:rsidP="008127B6">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099" type="#_x0000_t75" style="width:257.3pt;height:21.9pt">
            <v:imagedata r:id="rId100"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793ABF" w:rsidRPr="00793ABF">
          <w:rPr>
            <w:rFonts w:ascii="Times New Roman" w:eastAsia="Times New Roman" w:hAnsi="Times New Roman" w:cs="Times New Roman"/>
            <w:iCs/>
            <w:sz w:val="24"/>
            <w:szCs w:val="24"/>
          </w:rPr>
          <w:t>Рисунок 34</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00" type="#_x0000_t75" style="width:383.8pt;height:82pt" o:ole="">
            <v:imagedata r:id="rId101" o:title=""/>
          </v:shape>
          <o:OLEObject Type="Embed" ProgID="Unknown" ShapeID="_x0000_i1100" DrawAspect="Content" ObjectID="_1691569965" r:id="rId102"/>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6" w:name="_Ref2605978"/>
      <w:r w:rsidRPr="00EA5002">
        <w:rPr>
          <w:rFonts w:ascii="Times New Roman" w:eastAsia="Times New Roman" w:hAnsi="Times New Roman" w:cs="Times New Roman"/>
          <w:b/>
          <w:i w:val="0"/>
          <w:iCs w:val="0"/>
          <w:sz w:val="22"/>
          <w:szCs w:val="22"/>
        </w:rPr>
        <w:t xml:space="preserve">Рисунок </w:t>
      </w:r>
      <w:r w:rsidR="007B7694"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7B7694" w:rsidRPr="00EA500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34</w:t>
      </w:r>
      <w:r w:rsidR="007B7694" w:rsidRPr="00EA5002">
        <w:rPr>
          <w:rFonts w:ascii="Times New Roman" w:eastAsia="Times New Roman" w:hAnsi="Times New Roman" w:cs="Times New Roman"/>
          <w:b/>
          <w:i w:val="0"/>
          <w:iCs w:val="0"/>
          <w:sz w:val="22"/>
          <w:szCs w:val="22"/>
        </w:rPr>
        <w:fldChar w:fldCharType="end"/>
      </w:r>
      <w:bookmarkEnd w:id="36"/>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01" type="#_x0000_t75" style="width:192.85pt;height:50.7pt" o:ole="">
            <v:imagedata r:id="rId103" o:title=""/>
          </v:shape>
          <o:OLEObject Type="Embed" ProgID="Unknown" ShapeID="_x0000_i1101" DrawAspect="Content" ObjectID="_1691569966" r:id="rId104"/>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7B7694"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7B7694" w:rsidRPr="00FB6BF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35</w:t>
      </w:r>
      <w:r w:rsidR="007B7694"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r w:rsidRPr="00912466">
        <w:rPr>
          <w:sz w:val="26"/>
          <w:szCs w:val="26"/>
        </w:rPr>
        <w:lastRenderedPageBreak/>
        <w:t>4.5.2 Логическая группировка объектов</w:t>
      </w:r>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02" type="#_x0000_t75" style="width:21.3pt;height:21.9pt" o:ole="">
            <v:imagedata r:id="rId105" o:title=""/>
          </v:shape>
          <o:OLEObject Type="Embed" ProgID="Unknown" ShapeID="_x0000_i1102" DrawAspect="Content" ObjectID="_1691569967" r:id="rId106"/>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03" type="#_x0000_t75" style="width:93.3pt;height:104.55pt" o:ole="">
            <v:imagedata r:id="rId107" o:title="" croptop="1072f" cropbottom="3497f" cropleft="3777f" cropright="3473f"/>
          </v:shape>
          <o:OLEObject Type="Embed" ProgID="Unknown" ShapeID="_x0000_i1103" DrawAspect="Content" ObjectID="_1691569968" r:id="rId108"/>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04" type="#_x0000_t75" style="width:93.3pt;height:103.95pt" o:ole="">
            <v:imagedata r:id="rId109" o:title="" croptop="1724f" cropbottom="2832f" cropleft="3618f" cropright="3932f"/>
          </v:shape>
          <o:OLEObject Type="Embed" ProgID="Unknown" ShapeID="_x0000_i1104" DrawAspect="Content" ObjectID="_1691569969" r:id="rId110"/>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793ABF" w:rsidRPr="00793ABF">
          <w:rPr>
            <w:rFonts w:ascii="Times New Roman" w:eastAsia="Times New Roman" w:hAnsi="Times New Roman" w:cs="Times New Roman"/>
            <w:iCs/>
            <w:sz w:val="24"/>
            <w:szCs w:val="24"/>
          </w:rPr>
          <w:t>Рисунк</w:t>
        </w:r>
        <w:r w:rsidR="0014702F">
          <w:rPr>
            <w:rFonts w:ascii="Times New Roman" w:eastAsia="Times New Roman" w:hAnsi="Times New Roman" w:cs="Times New Roman"/>
            <w:iCs/>
            <w:sz w:val="24"/>
            <w:szCs w:val="24"/>
          </w:rPr>
          <w:t>е</w:t>
        </w:r>
        <w:r w:rsidR="00793ABF" w:rsidRPr="00793ABF">
          <w:rPr>
            <w:rFonts w:ascii="Times New Roman" w:eastAsia="Times New Roman" w:hAnsi="Times New Roman" w:cs="Times New Roman"/>
            <w:iCs/>
            <w:sz w:val="24"/>
            <w:szCs w:val="24"/>
          </w:rPr>
          <w:t xml:space="preserve"> 36</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037AC8" w:rsidP="00CC5873">
      <w:pPr>
        <w:widowControl w:val="0"/>
        <w:suppressAutoHyphens w:val="0"/>
        <w:spacing w:after="0" w:line="240" w:lineRule="auto"/>
        <w:jc w:val="center"/>
        <w:rPr>
          <w:rFonts w:ascii="Times New Roman" w:eastAsia="Times New Roman" w:hAnsi="Times New Roman" w:cs="Times New Roman"/>
          <w:b/>
          <w:i/>
          <w:iCs/>
        </w:rPr>
      </w:pPr>
      <w:r w:rsidRPr="007B7694">
        <w:rPr>
          <w:rFonts w:ascii="Times New Roman" w:eastAsia="Times New Roman" w:hAnsi="Times New Roman" w:cs="Times New Roman"/>
          <w:b/>
          <w:i/>
          <w:iCs/>
        </w:rPr>
        <w:pict>
          <v:shape id="_x0000_i1105" type="#_x0000_t75" style="width:307.4pt;height:249.8pt">
            <v:imagedata r:id="rId111"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7" w:name="_Ref2690880"/>
      <w:r w:rsidRPr="00CF353B">
        <w:rPr>
          <w:rFonts w:ascii="Times New Roman" w:eastAsia="Times New Roman" w:hAnsi="Times New Roman" w:cs="Times New Roman"/>
          <w:b/>
          <w:i w:val="0"/>
          <w:iCs w:val="0"/>
          <w:sz w:val="22"/>
          <w:szCs w:val="22"/>
        </w:rPr>
        <w:t xml:space="preserve">Рисунок </w:t>
      </w:r>
      <w:r w:rsidR="007B7694"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7B7694" w:rsidRPr="00CF353B">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36</w:t>
      </w:r>
      <w:r w:rsidR="007B7694" w:rsidRPr="00CF353B">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38" w:name="_Toc75878569"/>
      <w:r>
        <w:rPr>
          <w:rFonts w:ascii="Times New Roman" w:hAnsi="Times New Roman" w:cs="Times New Roman"/>
        </w:rPr>
        <w:lastRenderedPageBreak/>
        <w:t>5 Цифровой терминал речевой связи (ЦТРС)</w:t>
      </w:r>
      <w:bookmarkEnd w:id="38"/>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37AC8">
      <w:pPr>
        <w:widowControl w:val="0"/>
        <w:suppressAutoHyphens w:val="0"/>
        <w:spacing w:after="0" w:line="240" w:lineRule="auto"/>
        <w:jc w:val="center"/>
        <w:rPr>
          <w:rFonts w:ascii="Times New Roman" w:hAnsi="Times New Roman" w:cs="Times New Roman"/>
          <w:b/>
        </w:rPr>
      </w:pPr>
      <w:r>
        <w:pict>
          <v:shape id="_x0000_i1106" type="#_x0000_t75" style="width:495.25pt;height:294.25pt">
            <v:imagedata r:id="rId112" o:title="LEMZ16"/>
          </v:shape>
        </w:pict>
      </w:r>
      <w:r w:rsidR="006C4E31">
        <w:rPr>
          <w:rStyle w:val="22"/>
        </w:rPr>
        <w:commentReference w:id="39"/>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37</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38</w:t>
        </w:r>
      </w:fldSimple>
      <w:r w:rsidRPr="00CB3A85">
        <w:rPr>
          <w:rFonts w:ascii="Times New Roman" w:hAnsi="Times New Roman" w:cs="Times New Roman"/>
          <w:sz w:val="24"/>
          <w:szCs w:val="24"/>
          <w:lang w:eastAsia="ru-RU"/>
        </w:rPr>
        <w:t xml:space="preserve">. </w:t>
      </w:r>
    </w:p>
    <w:p w:rsidR="00F51B23" w:rsidRDefault="00037AC8" w:rsidP="00F51B23">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lastRenderedPageBreak/>
        <w:pict>
          <v:shape id="_x0000_i1107" type="#_x0000_t75" style="width:495.85pt;height:428.85pt">
            <v:imagedata r:id="rId114" o:title="LEMZ17"/>
          </v:shape>
        </w:pict>
      </w:r>
    </w:p>
    <w:p w:rsidR="00F51B23" w:rsidRDefault="00F51B23" w:rsidP="00F51B23">
      <w:pPr>
        <w:pStyle w:val="83"/>
        <w:jc w:val="center"/>
        <w:outlineLvl w:val="0"/>
      </w:pPr>
      <w:bookmarkStart w:id="40" w:name="_Ref479599345"/>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38</w:t>
      </w:r>
      <w:r w:rsidR="007B7694" w:rsidRPr="00CB3A85">
        <w:rPr>
          <w:rFonts w:ascii="Times New Roman" w:hAnsi="Times New Roman" w:cs="Times New Roman"/>
          <w:b/>
          <w:i w:val="0"/>
          <w:sz w:val="22"/>
          <w:szCs w:val="22"/>
        </w:rPr>
        <w:fldChar w:fldCharType="end"/>
      </w:r>
      <w:bookmarkEnd w:id="40"/>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1" w:name="_Toc75878570"/>
      <w:r>
        <w:rPr>
          <w:sz w:val="28"/>
          <w:szCs w:val="28"/>
        </w:rPr>
        <w:lastRenderedPageBreak/>
        <w:t>5.1 Основные настройки</w:t>
      </w:r>
      <w:bookmarkEnd w:id="41"/>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108" type="#_x0000_t75" style="width:106.45pt;height:20.65pt" filled="t">
            <v:fill color2="black"/>
            <v:imagedata r:id="rId11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109" type="#_x0000_t75" style="width:106.45pt;height:20.65pt" filled="t">
            <v:fill color2="black"/>
            <v:imagedata r:id="rId116"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jc w:val="center"/>
        <w:rPr>
          <w:rFonts w:ascii="Times New Roman" w:hAnsi="Times New Roman" w:cs="Times New Roman"/>
          <w:b/>
        </w:rPr>
      </w:pPr>
      <w:r w:rsidRPr="007B7694">
        <w:rPr>
          <w:rFonts w:ascii="Times New Roman" w:hAnsi="Times New Roman" w:cs="Times New Roman"/>
          <w:sz w:val="24"/>
          <w:szCs w:val="24"/>
          <w:lang w:val="en-US"/>
        </w:rPr>
        <w:pict>
          <v:shape id="_x0000_i1110" type="#_x0000_t75" style="width:495.85pt;height:291.75pt">
            <v:imagedata r:id="rId117" o:title="LEMZ18"/>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39</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r>
        <w:rPr>
          <w:sz w:val="26"/>
          <w:szCs w:val="26"/>
        </w:rPr>
        <w:t>5.1.1 Системные параметры</w:t>
      </w:r>
    </w:p>
    <w:p w:rsidR="006C4E31" w:rsidRDefault="006C4E31">
      <w:pPr>
        <w:spacing w:after="0" w:line="240" w:lineRule="auto"/>
        <w:rPr>
          <w:sz w:val="26"/>
          <w:szCs w:val="26"/>
        </w:rPr>
      </w:pPr>
    </w:p>
    <w:p w:rsidR="006C4E31" w:rsidRDefault="00037AC8">
      <w:pPr>
        <w:spacing w:after="0" w:line="240" w:lineRule="auto"/>
        <w:jc w:val="center"/>
        <w:rPr>
          <w:rFonts w:ascii="Times New Roman" w:eastAsia="Times New Roman" w:hAnsi="Times New Roman" w:cs="Times New Roman"/>
          <w:b/>
        </w:rPr>
      </w:pPr>
      <w:r>
        <w:pict>
          <v:shape id="_x0000_i1111" type="#_x0000_t75" style="width:495.25pt;height:75.75pt">
            <v:imagedata r:id="rId118" o:title="LEMZ1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40</w:t>
      </w:r>
      <w:r w:rsidR="007B769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r>
        <w:rPr>
          <w:sz w:val="26"/>
          <w:szCs w:val="26"/>
        </w:rPr>
        <w:br w:type="page"/>
      </w:r>
      <w:r w:rsidR="006C4E31">
        <w:rPr>
          <w:sz w:val="26"/>
          <w:szCs w:val="26"/>
        </w:rPr>
        <w:lastRenderedPageBreak/>
        <w:t xml:space="preserve">5.1.2 Настройки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r>
        <w:rPr>
          <w:b/>
          <w:lang w:eastAsia="ru-RU"/>
        </w:rPr>
        <w:t>5.1.2.1 Разговорные устройства</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37AC8">
      <w:pPr>
        <w:spacing w:after="0" w:line="240" w:lineRule="auto"/>
        <w:jc w:val="center"/>
        <w:rPr>
          <w:rFonts w:ascii="Times New Roman" w:eastAsia="Times New Roman" w:hAnsi="Times New Roman" w:cs="Times New Roman"/>
          <w:b/>
        </w:rPr>
      </w:pPr>
      <w:r>
        <w:rPr>
          <w:lang w:eastAsia="ru-RU"/>
        </w:rPr>
        <w:pict>
          <v:shape id="_x0000_i1112" type="#_x0000_t75" style="width:495.85pt;height:184.05pt">
            <v:imagedata r:id="rId119"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41</w:t>
      </w:r>
      <w:r w:rsidR="007B769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r>
        <w:rPr>
          <w:b/>
          <w:lang w:eastAsia="ru-RU"/>
        </w:rPr>
        <w:t>5.1.2.2 ГГС</w:t>
      </w:r>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037AC8" w:rsidP="00A13E67">
      <w:pPr>
        <w:spacing w:after="0" w:line="240" w:lineRule="auto"/>
        <w:jc w:val="center"/>
        <w:rPr>
          <w:rFonts w:ascii="Times New Roman" w:eastAsia="Times New Roman" w:hAnsi="Times New Roman" w:cs="Times New Roman"/>
          <w:b/>
        </w:rPr>
      </w:pPr>
      <w:r w:rsidRPr="007B7694">
        <w:rPr>
          <w:rFonts w:ascii="Times New Roman" w:hAnsi="Times New Roman" w:cs="Times New Roman"/>
          <w:sz w:val="24"/>
          <w:szCs w:val="24"/>
        </w:rPr>
        <w:pict>
          <v:shape id="_x0000_i1113" type="#_x0000_t75" style="width:495.85pt;height:426.35pt">
            <v:imagedata r:id="rId120" o:title="LEMZ114"/>
          </v:shape>
        </w:pict>
      </w:r>
    </w:p>
    <w:p w:rsidR="006C4E31" w:rsidRDefault="006C4E31" w:rsidP="00A13E67">
      <w:pPr>
        <w:pStyle w:val="83"/>
        <w:jc w:val="center"/>
        <w:outlineLvl w:val="0"/>
      </w:pPr>
      <w:bookmarkStart w:id="42" w:name="_Ref76032389"/>
      <w:r>
        <w:rPr>
          <w:rFonts w:ascii="Times New Roman" w:eastAsia="Times New Roman" w:hAnsi="Times New Roman" w:cs="Times New Roman"/>
          <w:b/>
          <w:i w:val="0"/>
          <w:iCs w:val="0"/>
          <w:sz w:val="22"/>
          <w:szCs w:val="22"/>
        </w:rPr>
        <w:t xml:space="preserve">Рисунок </w:t>
      </w:r>
      <w:r w:rsidR="007B769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7B7694"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42</w:t>
      </w:r>
      <w:r w:rsidR="007B7694" w:rsidRPr="00CB3A85">
        <w:rPr>
          <w:rFonts w:ascii="Times New Roman" w:eastAsia="Times New Roman" w:hAnsi="Times New Roman" w:cs="Times New Roman"/>
          <w:b/>
          <w:i w:val="0"/>
          <w:iCs w:val="0"/>
          <w:sz w:val="22"/>
          <w:szCs w:val="22"/>
        </w:rPr>
        <w:fldChar w:fldCharType="end"/>
      </w:r>
      <w:bookmarkEnd w:id="42"/>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030C53">
        <w:rPr>
          <w:rFonts w:ascii="Times New Roman" w:hAnsi="Times New Roman" w:cs="Times New Roman"/>
          <w:sz w:val="24"/>
          <w:szCs w:val="24"/>
        </w:rPr>
        <w:t xml:space="preserve"> </w:t>
      </w:r>
      <w:r w:rsidR="00DB221A" w:rsidRPr="00394A9C">
        <w:rPr>
          <w:rFonts w:ascii="Times New Roman" w:hAnsi="Times New Roman" w:cs="Times New Roman"/>
          <w:sz w:val="24"/>
          <w:szCs w:val="24"/>
        </w:rPr>
        <w:t xml:space="preserve">либо </w:t>
      </w:r>
      <w:r w:rsidR="00394A9C" w:rsidRPr="00394A9C">
        <w:rPr>
          <w:rFonts w:ascii="Times New Roman" w:hAnsi="Times New Roman" w:cs="Times New Roman"/>
          <w:sz w:val="24"/>
          <w:szCs w:val="24"/>
        </w:rPr>
        <w:t>«</w:t>
      </w:r>
      <w:r w:rsidR="00030C53" w:rsidRPr="00394A9C">
        <w:rPr>
          <w:rFonts w:ascii="Times New Roman" w:hAnsi="Times New Roman" w:cs="Times New Roman"/>
          <w:sz w:val="24"/>
          <w:szCs w:val="24"/>
        </w:rPr>
        <w:t>Блокировка входящ</w:t>
      </w:r>
      <w:r w:rsidR="00394A9C" w:rsidRPr="00394A9C">
        <w:rPr>
          <w:rFonts w:ascii="Times New Roman" w:hAnsi="Times New Roman" w:cs="Times New Roman"/>
          <w:sz w:val="24"/>
          <w:szCs w:val="24"/>
        </w:rPr>
        <w:t>их</w:t>
      </w:r>
      <w:r w:rsidR="00030C53" w:rsidRPr="00394A9C">
        <w:rPr>
          <w:rFonts w:ascii="Times New Roman" w:hAnsi="Times New Roman" w:cs="Times New Roman"/>
          <w:sz w:val="24"/>
          <w:szCs w:val="24"/>
        </w:rPr>
        <w:t xml:space="preserve"> вызов</w:t>
      </w:r>
      <w:r w:rsidR="00394A9C" w:rsidRPr="00394A9C">
        <w:rPr>
          <w:rFonts w:ascii="Times New Roman" w:hAnsi="Times New Roman" w:cs="Times New Roman"/>
          <w:sz w:val="24"/>
          <w:szCs w:val="24"/>
        </w:rPr>
        <w:t>ов при наличии активного ГГС соединения».</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w:t>
      </w:r>
      <w:r w:rsidR="006C4E31">
        <w:rPr>
          <w:rFonts w:ascii="Times New Roman" w:hAnsi="Times New Roman" w:cs="Times New Roman"/>
          <w:sz w:val="24"/>
          <w:szCs w:val="24"/>
          <w:lang w:eastAsia="ru-RU"/>
        </w:rPr>
        <w:lastRenderedPageBreak/>
        <w:t>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37AC8" w:rsidRPr="007B7694">
        <w:rPr>
          <w:rFonts w:ascii="Times New Roman" w:hAnsi="Times New Roman" w:cs="Times New Roman"/>
          <w:sz w:val="24"/>
          <w:szCs w:val="24"/>
          <w:lang w:eastAsia="ru-RU"/>
        </w:rPr>
        <w:pict>
          <v:shape id="_x0000_i1114" type="#_x0000_t75" style="width:92.65pt;height:58.25pt" filled="t">
            <v:fill color2="black"/>
            <v:imagedata r:id="rId121"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793ABF" w:rsidRPr="00793ABF">
          <w:rPr>
            <w:rFonts w:ascii="Times New Roman" w:eastAsia="Times New Roman" w:hAnsi="Times New Roman" w:cs="Times New Roman"/>
            <w:sz w:val="24"/>
            <w:szCs w:val="24"/>
          </w:rPr>
          <w:t xml:space="preserve">Рисунок </w:t>
        </w:r>
        <w:r w:rsidR="00793ABF" w:rsidRPr="00793ABF">
          <w:rPr>
            <w:rFonts w:ascii="Times New Roman" w:eastAsia="Times New Roman" w:hAnsi="Times New Roman" w:cs="Times New Roman"/>
            <w:noProof/>
            <w:sz w:val="24"/>
            <w:szCs w:val="24"/>
          </w:rPr>
          <w:t>42</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sidR="00E62E6B" w:rsidRPr="00A4087F">
        <w:rPr>
          <w:rFonts w:ascii="Times New Roman" w:hAnsi="Times New Roman" w:cs="Times New Roman"/>
          <w:sz w:val="24"/>
          <w:szCs w:val="24"/>
          <w:lang w:eastAsia="ru-RU"/>
        </w:rPr>
        <w:t>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r w:rsidR="006C4E31" w:rsidRPr="00A4087F">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793ABF" w:rsidRPr="00793ABF">
          <w:rPr>
            <w:rFonts w:ascii="Times New Roman" w:hAnsi="Times New Roman" w:cs="Times New Roman"/>
            <w:sz w:val="24"/>
            <w:szCs w:val="24"/>
            <w:lang w:eastAsia="ru-RU"/>
          </w:rPr>
          <w:t>Рисунок 43</w:t>
        </w:r>
      </w:fldSimple>
      <w:r w:rsidR="006C4E31" w:rsidRPr="00A4087F">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r>
        <w:rPr>
          <w:b/>
          <w:lang w:eastAsia="ru-RU"/>
        </w:rPr>
        <w:t>5.1.2.3 Радиосвязь</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lang w:eastAsia="ru-RU"/>
        </w:rPr>
        <w:pict>
          <v:shape id="_x0000_i1115" type="#_x0000_t75" style="width:495.85pt;height:415.7pt">
            <v:imagedata r:id="rId122" o:title="LEMZ103"/>
          </v:shape>
        </w:pict>
      </w:r>
    </w:p>
    <w:p w:rsidR="006C4E31" w:rsidRDefault="006C4E31" w:rsidP="00BC289E">
      <w:pPr>
        <w:pStyle w:val="35"/>
        <w:jc w:val="center"/>
        <w:outlineLvl w:val="0"/>
      </w:pPr>
      <w:bookmarkStart w:id="43" w:name="_Ref458092640"/>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43</w:t>
      </w:r>
      <w:r w:rsidR="007B7694"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037AC8" w:rsidP="002818A0">
      <w:pPr>
        <w:spacing w:after="0" w:line="240" w:lineRule="auto"/>
        <w:ind w:firstLine="567"/>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16" type="#_x0000_t75" style="width:9.4pt;height:9.4pt" o:bullet="t">
            <v:imagedata r:id="rId123"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037AC8" w:rsidP="002818A0">
      <w:pPr>
        <w:spacing w:after="0" w:line="240" w:lineRule="auto"/>
        <w:ind w:firstLine="567"/>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17" type="#_x0000_t75" style="width:9.4pt;height:9.4pt">
            <v:imagedata r:id="rId124"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037AC8" w:rsidP="002818A0">
      <w:pPr>
        <w:spacing w:after="0" w:line="240" w:lineRule="auto"/>
        <w:ind w:firstLine="567"/>
        <w:jc w:val="both"/>
        <w:rPr>
          <w:rFonts w:ascii="Times New Roman" w:hAnsi="Times New Roman" w:cs="Times New Roman"/>
          <w:sz w:val="24"/>
          <w:szCs w:val="24"/>
          <w:lang w:eastAsia="ru-RU"/>
        </w:rPr>
      </w:pPr>
      <w:r>
        <w:pict>
          <v:shape id="_x0000_i1118" type="#_x0000_t75" style="width:9.4pt;height:9.4pt">
            <v:imagedata r:id="rId125"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lastRenderedPageBreak/>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492408" w:rsidRDefault="006C4E31">
      <w:pPr>
        <w:spacing w:after="0" w:line="240" w:lineRule="auto"/>
        <w:ind w:firstLine="284"/>
        <w:jc w:val="both"/>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D51395" w:rsidP="00BC289E">
      <w:pPr>
        <w:pStyle w:val="4"/>
        <w:spacing w:before="0" w:after="0"/>
        <w:ind w:left="862" w:hanging="578"/>
      </w:pPr>
      <w:r w:rsidRPr="00EC3C66">
        <w:rPr>
          <w:b/>
          <w:lang w:eastAsia="ru-RU"/>
        </w:rPr>
        <w:br w:type="page"/>
      </w:r>
      <w:r w:rsidR="006C4E31">
        <w:rPr>
          <w:b/>
          <w:lang w:eastAsia="ru-RU"/>
        </w:rPr>
        <w:lastRenderedPageBreak/>
        <w:t>5.1.2.4 Разное</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119" type="#_x0000_t75" style="width:495.85pt;height:366.9pt">
            <v:imagedata r:id="rId126"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7B769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7B7694"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44</w:t>
      </w:r>
      <w:r w:rsidR="007B769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247746" w:rsidRDefault="00325D79" w:rsidP="00247746">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r w:rsidR="00247746" w:rsidRPr="00247746">
        <w:rPr>
          <w:sz w:val="24"/>
          <w:szCs w:val="24"/>
        </w:rPr>
        <w:t xml:space="preserve"> </w:t>
      </w:r>
      <w:r w:rsidR="00247746">
        <w:rPr>
          <w:sz w:val="24"/>
          <w:szCs w:val="24"/>
        </w:rPr>
        <w:t>«Хранитель экрана» не активируется, если на экране есть диалог с требованием подтверждения чего-либо.</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CE1007" w:rsidRPr="008D6789" w:rsidRDefault="00150E03" w:rsidP="00CE1007">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3.1.5 «Настройка цветов</w:t>
      </w:r>
      <w:r w:rsidR="00146C77">
        <w:rPr>
          <w:rFonts w:ascii="Times New Roman" w:eastAsia="Times New Roman" w:hAnsi="Times New Roman" w:cs="Times New Roman"/>
          <w:sz w:val="24"/>
          <w:szCs w:val="24"/>
          <w:lang w:eastAsia="ru-RU"/>
        </w:rPr>
        <w:t>ой схемы» настоящей инструкции.</w:t>
      </w:r>
    </w:p>
    <w:p w:rsidR="00FF53FB" w:rsidRDefault="00FF53FB" w:rsidP="00F848C4">
      <w:pPr>
        <w:pStyle w:val="ListParagraph2"/>
        <w:tabs>
          <w:tab w:val="left" w:pos="0"/>
        </w:tabs>
        <w:ind w:left="0" w:firstLine="284"/>
        <w:jc w:val="both"/>
        <w:rPr>
          <w:sz w:val="24"/>
          <w:szCs w:val="24"/>
        </w:rPr>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793ABF" w:rsidRPr="00793ABF">
          <w:rPr>
            <w:iCs/>
            <w:sz w:val="24"/>
            <w:szCs w:val="24"/>
          </w:rPr>
          <w:t xml:space="preserve">Рисунок </w:t>
        </w:r>
        <w:r w:rsidR="00793ABF" w:rsidRPr="00793ABF">
          <w:rPr>
            <w:iCs/>
            <w:noProof/>
            <w:sz w:val="24"/>
            <w:szCs w:val="24"/>
          </w:rPr>
          <w:t>45</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7B7694" w:rsidP="0049630B">
      <w:pPr>
        <w:pStyle w:val="ListParagraph2"/>
        <w:widowControl w:val="0"/>
        <w:tabs>
          <w:tab w:val="left" w:pos="0"/>
        </w:tabs>
        <w:spacing w:before="120"/>
        <w:ind w:left="0" w:firstLine="284"/>
        <w:jc w:val="center"/>
        <w:outlineLvl w:val="0"/>
      </w:pPr>
      <w:r w:rsidRPr="007B7694">
        <w:rPr>
          <w:b/>
          <w:iCs/>
          <w:sz w:val="22"/>
          <w:szCs w:val="22"/>
        </w:rPr>
        <w:pict>
          <v:shape id="_x0000_s1145" type="#_x0000_t202" style="position:absolute;left:0;text-align:left;margin-left:9.45pt;margin-top:9.2pt;width:499.95pt;height:91.45pt;z-index:24;mso-wrap-style:none;mso-wrap-distance-left:9.05pt;mso-wrap-distance-right:9.05pt">
            <v:fill color2="black"/>
            <v:textbox style="mso-next-textbox:#_x0000_s1145;mso-fit-shape-to-text:t">
              <w:txbxContent>
                <w:p w:rsidR="00793ABF" w:rsidRDefault="00037AC8">
                  <w:pPr>
                    <w:pStyle w:val="3"/>
                    <w:tabs>
                      <w:tab w:val="left" w:pos="0"/>
                    </w:tabs>
                    <w:spacing w:after="0"/>
                    <w:jc w:val="center"/>
                  </w:pPr>
                  <w:r w:rsidRPr="007B7694">
                    <w:rPr>
                      <w:lang w:eastAsia="ru-RU"/>
                    </w:rPr>
                    <w:pict>
                      <v:shape id="_x0000_i1559" type="#_x0000_t75" style="width:489.6pt;height:78.9pt">
                        <v:imagedata r:id="rId127" o:title="LEMZ117"/>
                      </v:shape>
                    </w:pict>
                  </w:r>
                </w:p>
              </w:txbxContent>
            </v:textbox>
            <w10:wrap type="square"/>
          </v:shape>
        </w:pict>
      </w:r>
      <w:bookmarkStart w:id="4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793ABF">
        <w:rPr>
          <w:b/>
          <w:iCs/>
          <w:noProof/>
          <w:sz w:val="22"/>
          <w:szCs w:val="22"/>
        </w:rPr>
        <w:t>45</w:t>
      </w:r>
      <w:r>
        <w:rPr>
          <w:b/>
          <w:iCs/>
          <w:sz w:val="22"/>
          <w:szCs w:val="22"/>
        </w:rPr>
        <w:fldChar w:fldCharType="end"/>
      </w:r>
      <w:bookmarkEnd w:id="44"/>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793ABF" w:rsidRPr="00793ABF">
          <w:rPr>
            <w:sz w:val="24"/>
            <w:szCs w:val="24"/>
          </w:rPr>
          <w:t xml:space="preserve">Рисунок </w:t>
        </w:r>
        <w:r w:rsidR="00793ABF" w:rsidRPr="00793ABF">
          <w:rPr>
            <w:noProof/>
            <w:sz w:val="24"/>
            <w:szCs w:val="24"/>
          </w:rPr>
          <w:t>46</w:t>
        </w:r>
      </w:fldSimple>
      <w:r>
        <w:rPr>
          <w:sz w:val="24"/>
          <w:szCs w:val="24"/>
        </w:rPr>
        <w:t>.</w:t>
      </w:r>
    </w:p>
    <w:p w:rsidR="006C4E31" w:rsidRDefault="007B7694" w:rsidP="0049630B">
      <w:pPr>
        <w:pStyle w:val="ListParagraph2"/>
        <w:widowControl w:val="0"/>
        <w:tabs>
          <w:tab w:val="left" w:pos="0"/>
        </w:tabs>
        <w:ind w:left="0" w:firstLine="284"/>
        <w:jc w:val="both"/>
        <w:rPr>
          <w:b/>
          <w:sz w:val="24"/>
          <w:szCs w:val="24"/>
          <w:lang w:eastAsia="ru-RU"/>
        </w:rPr>
      </w:pPr>
      <w:r w:rsidRPr="007B7694">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793ABF" w:rsidRDefault="00793ABF"/>
              </w:txbxContent>
            </v:textbox>
          </v:shape>
        </w:pict>
      </w:r>
    </w:p>
    <w:p w:rsidR="006C4E31" w:rsidRDefault="00037AC8" w:rsidP="0049630B">
      <w:pPr>
        <w:pStyle w:val="ListParagraph2"/>
        <w:widowControl w:val="0"/>
        <w:tabs>
          <w:tab w:val="left" w:pos="0"/>
        </w:tabs>
        <w:ind w:left="0"/>
        <w:jc w:val="center"/>
        <w:rPr>
          <w:b/>
          <w:sz w:val="22"/>
          <w:szCs w:val="22"/>
        </w:rPr>
      </w:pPr>
      <w:r w:rsidRPr="007B7694">
        <w:rPr>
          <w:b/>
          <w:sz w:val="24"/>
          <w:szCs w:val="24"/>
        </w:rPr>
        <w:pict>
          <v:shape id="_x0000_i1120" type="#_x0000_t75" style="width:485.85pt;height:155.9pt">
            <v:imagedata r:id="rId128" o:title="LEMZ118"/>
          </v:shape>
        </w:pict>
      </w:r>
    </w:p>
    <w:p w:rsidR="006C4E31" w:rsidRDefault="006C4E31" w:rsidP="0049630B">
      <w:pPr>
        <w:pStyle w:val="83"/>
        <w:widowControl w:val="0"/>
        <w:jc w:val="center"/>
        <w:outlineLvl w:val="0"/>
      </w:pPr>
      <w:bookmarkStart w:id="45" w:name="_Ref482969231"/>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46</w:t>
      </w:r>
      <w:r w:rsidR="007B7694" w:rsidRPr="00E64CCC">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(см. пункт 4.3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793ABF" w:rsidRPr="00793ABF">
          <w:rPr>
            <w:sz w:val="24"/>
            <w:szCs w:val="24"/>
          </w:rPr>
          <w:t>Рисунок 47</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7B7694"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793ABF" w:rsidRDefault="00793ABF"/>
              </w:txbxContent>
            </v:textbox>
          </v:shape>
        </w:pict>
      </w:r>
    </w:p>
    <w:p w:rsidR="00233444" w:rsidRDefault="00037AC8" w:rsidP="00604809">
      <w:pPr>
        <w:ind w:firstLine="284"/>
        <w:rPr>
          <w:lang w:eastAsia="ru-RU"/>
        </w:rPr>
      </w:pPr>
      <w:r>
        <w:rPr>
          <w:lang w:eastAsia="ru-RU"/>
        </w:rPr>
        <w:pict>
          <v:shape id="_x0000_i1121" type="#_x0000_t75" style="width:479.6pt;height:100.15pt">
            <v:imagedata r:id="rId129"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46" w:name="_Ref76390478"/>
      <w:r w:rsidRPr="00063D76">
        <w:rPr>
          <w:rFonts w:ascii="Times New Roman" w:hAnsi="Times New Roman" w:cs="Times New Roman"/>
          <w:b/>
          <w:i w:val="0"/>
          <w:sz w:val="22"/>
          <w:szCs w:val="22"/>
        </w:rPr>
        <w:t xml:space="preserve">Рисунок </w:t>
      </w:r>
      <w:r w:rsidR="007B7694"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7B7694" w:rsidRPr="00063D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47</w:t>
      </w:r>
      <w:r w:rsidR="007B7694" w:rsidRPr="00063D76">
        <w:rPr>
          <w:rFonts w:ascii="Times New Roman" w:hAnsi="Times New Roman" w:cs="Times New Roman"/>
          <w:b/>
          <w:i w:val="0"/>
          <w:sz w:val="22"/>
          <w:szCs w:val="22"/>
        </w:rPr>
        <w:fldChar w:fldCharType="end"/>
      </w:r>
      <w:bookmarkEnd w:id="46"/>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r>
        <w:rPr>
          <w:sz w:val="28"/>
        </w:rPr>
        <w:br w:type="page"/>
      </w:r>
      <w:r w:rsidR="009564CD">
        <w:rPr>
          <w:b/>
          <w:lang w:eastAsia="ru-RU"/>
        </w:rPr>
        <w:lastRenderedPageBreak/>
        <w:t>5.1.2.5 Системные настройки</w:t>
      </w:r>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037AC8" w:rsidP="00AD1409">
      <w:pPr>
        <w:spacing w:after="0" w:line="240" w:lineRule="auto"/>
        <w:rPr>
          <w:lang w:eastAsia="ru-RU"/>
        </w:rPr>
      </w:pPr>
      <w:r>
        <w:rPr>
          <w:lang w:eastAsia="ru-RU"/>
        </w:rPr>
        <w:pict>
          <v:shape id="_x0000_i1122" type="#_x0000_t75" style="width:495.85pt;height:187.2pt">
            <v:imagedata r:id="rId130"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7B7694"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7B7694" w:rsidRPr="00AD140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48</w:t>
      </w:r>
      <w:r w:rsidR="007B7694"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p>
    <w:p w:rsidR="001333FE" w:rsidRDefault="001333FE" w:rsidP="00D91665">
      <w:pPr>
        <w:spacing w:after="0" w:line="240" w:lineRule="auto"/>
        <w:ind w:firstLine="284"/>
        <w:jc w:val="both"/>
        <w:rPr>
          <w:rFonts w:ascii="Times New Roman" w:hAnsi="Times New Roman" w:cs="Times New Roman"/>
          <w:sz w:val="24"/>
          <w:szCs w:val="24"/>
          <w:lang w:eastAsia="ru-RU"/>
        </w:rPr>
      </w:pPr>
    </w:p>
    <w:p w:rsidR="001333FE" w:rsidRDefault="001333FE" w:rsidP="001333FE">
      <w:pPr>
        <w:spacing w:after="0" w:line="240" w:lineRule="auto"/>
        <w:ind w:firstLine="284"/>
        <w:jc w:val="both"/>
        <w:rPr>
          <w:rFonts w:ascii="Times New Roman" w:hAnsi="Times New Roman" w:cs="Times New Roman"/>
          <w:sz w:val="24"/>
          <w:szCs w:val="24"/>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47" w:name="_Toc75878571"/>
      <w:r w:rsidR="006C4E31">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037AC8" w:rsidP="002B0F25">
      <w:pPr>
        <w:widowControl w:val="0"/>
        <w:suppressAutoHyphens w:val="0"/>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123" type="#_x0000_t75" style="width:495.85pt;height:448.3pt">
            <v:imagedata r:id="rId131" o:title="LEMZ133" cropbottom="18374f"/>
          </v:shape>
        </w:pict>
      </w:r>
    </w:p>
    <w:p w:rsidR="006C4E31" w:rsidRDefault="006C4E31" w:rsidP="002B0F25">
      <w:pPr>
        <w:pStyle w:val="35"/>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49</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r>
        <w:rPr>
          <w:sz w:val="26"/>
          <w:szCs w:val="26"/>
        </w:rPr>
        <w:lastRenderedPageBreak/>
        <w:t>5.2.1 SIP-подключения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793ABF" w:rsidRPr="00793ABF">
          <w:rPr>
            <w:rFonts w:ascii="Times New Roman" w:hAnsi="Times New Roman" w:cs="Times New Roman"/>
            <w:sz w:val="24"/>
            <w:szCs w:val="24"/>
          </w:rPr>
          <w:t>Рисунок 50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37AC8">
      <w:pPr>
        <w:widowControl w:val="0"/>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124" type="#_x0000_t75" style="width:495.85pt;height:88.9pt">
            <v:imagedata r:id="rId132" o:title="LEMZ1"/>
          </v:shape>
        </w:pict>
      </w:r>
    </w:p>
    <w:p w:rsidR="006C4E31" w:rsidRDefault="006C4E31" w:rsidP="00BC289E">
      <w:pPr>
        <w:pStyle w:val="83"/>
        <w:spacing w:before="0"/>
        <w:jc w:val="center"/>
        <w:outlineLvl w:val="0"/>
      </w:pPr>
      <w:bookmarkStart w:id="49" w:name="_Ref479679977"/>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50</w:t>
      </w:r>
      <w:r w:rsidR="007B7694" w:rsidRPr="00E64CCC">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b/>
          <w:sz w:val="24"/>
          <w:szCs w:val="24"/>
        </w:rPr>
        <w:pict>
          <v:shape id="_x0000_i1125" type="#_x0000_t75" style="width:495.85pt;height:231.05pt">
            <v:imagedata r:id="rId133"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51</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B7694">
      <w:pPr>
        <w:spacing w:after="0" w:line="240" w:lineRule="auto"/>
        <w:ind w:firstLine="284"/>
        <w:jc w:val="both"/>
      </w:pPr>
      <w:r w:rsidRPr="007B7694">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793ABF" w:rsidRDefault="00793AB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eastAsia="ru-RU"/>
        </w:rPr>
        <w:pict>
          <v:shape id="_x0000_i1126" type="#_x0000_t75" style="width:270.45pt;height:84.5pt" filled="t">
            <v:fill color2="black"/>
            <v:imagedata r:id="rId134"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7B7694"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7B7694" w:rsidRPr="00E64CCC">
        <w:rPr>
          <w:rFonts w:ascii="Times New Roman" w:hAnsi="Times New Roman" w:cs="Times New Roman"/>
          <w:b/>
        </w:rPr>
        <w:fldChar w:fldCharType="separate"/>
      </w:r>
      <w:r w:rsidR="00793ABF">
        <w:rPr>
          <w:rFonts w:ascii="Times New Roman" w:hAnsi="Times New Roman" w:cs="Times New Roman"/>
          <w:b/>
          <w:noProof/>
        </w:rPr>
        <w:t>52</w:t>
      </w:r>
      <w:r w:rsidR="007B7694"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793ABF" w:rsidRPr="00793ABF">
          <w:rPr>
            <w:rFonts w:ascii="Times New Roman" w:eastAsia="Times New Roman" w:hAnsi="Times New Roman" w:cs="Times New Roman"/>
            <w:sz w:val="24"/>
            <w:szCs w:val="24"/>
          </w:rPr>
          <w:t>Рисунок 53</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37AC8">
      <w:pPr>
        <w:spacing w:after="0" w:line="240" w:lineRule="auto"/>
        <w:jc w:val="center"/>
        <w:rPr>
          <w:rFonts w:ascii="Times New Roman" w:hAnsi="Times New Roman" w:cs="Times New Roman"/>
          <w:b/>
        </w:rPr>
      </w:pPr>
      <w:r>
        <w:pict>
          <v:shape id="_x0000_i1127" type="#_x0000_t75" style="width:379.4pt;height:320.55pt" filled="t">
            <v:fill color2="black"/>
            <v:imagedata r:id="rId135" o:title="" croptop="-40f" cropbottom="-40f" cropleft="-34f" cropright="-34f"/>
          </v:shape>
        </w:pict>
      </w:r>
    </w:p>
    <w:p w:rsidR="006C4E31" w:rsidRDefault="006C4E31" w:rsidP="00BC289E">
      <w:pPr>
        <w:pStyle w:val="35"/>
        <w:spacing w:after="0"/>
        <w:jc w:val="center"/>
        <w:outlineLvl w:val="0"/>
      </w:pPr>
      <w:bookmarkStart w:id="50" w:name="_Ref441834197"/>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53</w:t>
      </w:r>
      <w:r w:rsidR="007B7694"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128" type="#_x0000_t75" style="width:495.85pt;height:244.8pt">
            <v:imagedata r:id="rId136"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54</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37AC8">
      <w:pPr>
        <w:spacing w:after="0" w:line="240" w:lineRule="auto"/>
        <w:ind w:firstLine="284"/>
      </w:pPr>
      <w:r w:rsidRPr="007B7694">
        <w:rPr>
          <w:rFonts w:ascii="Times New Roman" w:hAnsi="Times New Roman" w:cs="Times New Roman"/>
          <w:sz w:val="24"/>
          <w:szCs w:val="24"/>
        </w:rPr>
        <w:pict>
          <v:shape id="_x0000_i1129" type="#_x0000_t75" style="width:116.45pt;height:20.65pt" filled="t">
            <v:fill color2="black"/>
            <v:imagedata r:id="rId137"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line="240" w:lineRule="auto"/>
        <w:ind w:firstLine="284"/>
      </w:pPr>
      <w:r w:rsidRPr="007B7694">
        <w:rPr>
          <w:rFonts w:ascii="Times New Roman" w:hAnsi="Times New Roman" w:cs="Times New Roman"/>
          <w:sz w:val="24"/>
          <w:szCs w:val="24"/>
        </w:rPr>
        <w:pict>
          <v:shape id="_x0000_i1130" type="#_x0000_t75" style="width:113.3pt;height:20.65pt" filled="t">
            <v:fill color2="black"/>
            <v:imagedata r:id="rId138"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line="240" w:lineRule="auto"/>
        <w:ind w:firstLine="284"/>
      </w:pPr>
      <w:r w:rsidRPr="007B7694">
        <w:rPr>
          <w:rFonts w:ascii="Times New Roman" w:hAnsi="Times New Roman" w:cs="Times New Roman"/>
          <w:sz w:val="24"/>
          <w:szCs w:val="24"/>
        </w:rPr>
        <w:pict>
          <v:shape id="_x0000_i1131" type="#_x0000_t75" style="width:113.95pt;height:20.65pt" filled="t">
            <v:fill color2="black"/>
            <v:imagedata r:id="rId139"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037AC8">
      <w:pPr>
        <w:spacing w:after="0" w:line="240" w:lineRule="auto"/>
        <w:ind w:left="2124" w:hanging="1840"/>
      </w:pPr>
      <w:r w:rsidRPr="007B7694">
        <w:rPr>
          <w:rFonts w:ascii="Times New Roman" w:hAnsi="Times New Roman" w:cs="Times New Roman"/>
          <w:sz w:val="24"/>
          <w:szCs w:val="24"/>
        </w:rPr>
        <w:pict>
          <v:shape id="_x0000_i1132" type="#_x0000_t75" style="width:54.45pt;height:20.65pt" filled="t">
            <v:fill color2="black"/>
            <v:imagedata r:id="rId140"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r>
        <w:rPr>
          <w:sz w:val="26"/>
          <w:szCs w:val="26"/>
        </w:rPr>
        <w:lastRenderedPageBreak/>
        <w:t>5.2.2 SIP-маршруты</w:t>
      </w:r>
    </w:p>
    <w:p w:rsidR="006C4E31" w:rsidRDefault="006C4E31">
      <w:pPr>
        <w:spacing w:after="0" w:line="240" w:lineRule="auto"/>
        <w:ind w:firstLine="284"/>
        <w:rPr>
          <w:rFonts w:ascii="Times New Roman" w:hAnsi="Times New Roman" w:cs="Times New Roman"/>
          <w:b/>
          <w:sz w:val="24"/>
          <w:szCs w:val="24"/>
        </w:rPr>
      </w:pPr>
    </w:p>
    <w:p w:rsidR="006C4E31" w:rsidRDefault="00037AC8">
      <w:pPr>
        <w:spacing w:after="0" w:line="240" w:lineRule="auto"/>
        <w:rPr>
          <w:rFonts w:ascii="Times New Roman" w:hAnsi="Times New Roman" w:cs="Times New Roman"/>
          <w:b/>
        </w:rPr>
      </w:pPr>
      <w:r w:rsidRPr="007B7694">
        <w:rPr>
          <w:rFonts w:ascii="Times New Roman" w:hAnsi="Times New Roman" w:cs="Times New Roman"/>
          <w:b/>
          <w:sz w:val="24"/>
          <w:szCs w:val="24"/>
        </w:rPr>
        <w:pict>
          <v:shape id="_x0000_i1133" type="#_x0000_t75" style="width:495.25pt;height:149.65pt">
            <v:imagedata r:id="rId141"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55</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1" w:name="_Toc75878572"/>
      <w:r>
        <w:rPr>
          <w:sz w:val="28"/>
          <w:szCs w:val="28"/>
        </w:rPr>
        <w:lastRenderedPageBreak/>
        <w:t>5.3 Редактор Интерфейса</w:t>
      </w:r>
      <w:bookmarkEnd w:id="51"/>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793ABF" w:rsidRPr="00793ABF">
          <w:rPr>
            <w:rFonts w:ascii="Times New Roman" w:hAnsi="Times New Roman" w:cs="Times New Roman"/>
            <w:sz w:val="24"/>
            <w:szCs w:val="24"/>
          </w:rPr>
          <w:t>Рисунок 56</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37AC8">
        <w:rPr>
          <w:noProof/>
          <w:lang w:eastAsia="ru-RU"/>
        </w:rPr>
        <w:pict>
          <v:shape id="Рисунок 20" o:spid="_x0000_i1134" type="#_x0000_t75" alt="LEMZ273.jpg" style="width:497.75pt;height:438.25pt;visibility:visible;mso-wrap-style:square">
            <v:imagedata r:id="rId142"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52" w:name="_Ref1558656"/>
      <w:r w:rsidRPr="0033440F">
        <w:rPr>
          <w:rFonts w:ascii="Times New Roman" w:hAnsi="Times New Roman" w:cs="Times New Roman"/>
          <w:b/>
          <w:i w:val="0"/>
          <w:sz w:val="22"/>
          <w:szCs w:val="22"/>
        </w:rPr>
        <w:t xml:space="preserve">Рисунок </w:t>
      </w:r>
      <w:r w:rsidR="007B7694"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7B7694" w:rsidRPr="0033440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56</w:t>
      </w:r>
      <w:r w:rsidR="007B7694" w:rsidRPr="0033440F">
        <w:rPr>
          <w:rFonts w:ascii="Times New Roman" w:hAnsi="Times New Roman" w:cs="Times New Roman"/>
          <w:b/>
          <w:i w:val="0"/>
          <w:sz w:val="22"/>
          <w:szCs w:val="22"/>
        </w:rPr>
        <w:fldChar w:fldCharType="end"/>
      </w:r>
      <w:bookmarkEnd w:id="52"/>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37AC8" w:rsidP="0033440F">
      <w:pPr>
        <w:spacing w:after="0" w:line="240" w:lineRule="auto"/>
        <w:ind w:firstLine="284"/>
        <w:jc w:val="both"/>
      </w:pPr>
      <w:r w:rsidRPr="007B7694">
        <w:rPr>
          <w:rFonts w:ascii="Times New Roman" w:eastAsia="Times New Roman" w:hAnsi="Times New Roman" w:cs="Times New Roman"/>
          <w:noProof/>
          <w:sz w:val="24"/>
          <w:szCs w:val="24"/>
          <w:lang w:eastAsia="ru-RU"/>
        </w:rPr>
        <w:pict>
          <v:shape id="Рисунок 2" o:spid="_x0000_i1135" type="#_x0000_t75" style="width:134.6pt;height:22.55pt;visibility:visible;mso-wrap-style:square" filled="t">
            <v:imagedata r:id="rId143"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037AC8" w:rsidP="0033440F">
      <w:pPr>
        <w:spacing w:after="0" w:line="240" w:lineRule="auto"/>
        <w:ind w:firstLine="284"/>
        <w:jc w:val="both"/>
      </w:pPr>
      <w:r w:rsidRPr="007B7694">
        <w:rPr>
          <w:rFonts w:ascii="Times New Roman" w:eastAsia="Times New Roman" w:hAnsi="Times New Roman" w:cs="Times New Roman"/>
          <w:noProof/>
          <w:sz w:val="24"/>
          <w:szCs w:val="24"/>
          <w:lang w:eastAsia="ru-RU"/>
        </w:rPr>
        <w:pict>
          <v:shape id="Рисунок 3" o:spid="_x0000_i1136" type="#_x0000_t75" style="width:125.85pt;height:21.9pt;visibility:visible;mso-wrap-style:square" filled="t">
            <v:imagedata r:id="rId144"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037AC8" w:rsidP="0033440F">
      <w:pPr>
        <w:spacing w:after="0" w:line="240" w:lineRule="auto"/>
        <w:ind w:firstLine="284"/>
        <w:jc w:val="both"/>
      </w:pPr>
      <w:r w:rsidRPr="007B7694">
        <w:rPr>
          <w:rFonts w:ascii="Times New Roman" w:hAnsi="Times New Roman" w:cs="Times New Roman"/>
          <w:noProof/>
          <w:sz w:val="24"/>
          <w:szCs w:val="24"/>
          <w:lang w:eastAsia="ru-RU"/>
        </w:rPr>
        <w:lastRenderedPageBreak/>
        <w:pict>
          <v:shape id="Рисунок 4" o:spid="_x0000_i1137" type="#_x0000_t75" style="width:121.45pt;height:20.65pt;visibility:visible;mso-wrap-style:square" filled="t">
            <v:imagedata r:id="rId145"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037AC8" w:rsidP="0033440F">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Рисунок 245" o:spid="_x0000_i1138" type="#_x0000_t75" alt="LEMZ180.jpg" style="width:37.55pt;height:20.65pt;visibility:visible;mso-wrap-style:square">
            <v:imagedata r:id="rId146"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037AC8" w:rsidP="0033440F">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Рисунок 246" o:spid="_x0000_i1139" type="#_x0000_t75" alt="LEMZ181.jpg" style="width:37.55pt;height:20.65pt;visibility:visible;mso-wrap-style:square">
            <v:imagedata r:id="rId147"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037AC8" w:rsidP="0033440F">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Рисунок 10" o:spid="_x0000_i1140" type="#_x0000_t75" alt="LEMZ24" style="width:184.7pt;height:73.25pt;visibility:visible;mso-wrap-style:square">
            <v:imagedata r:id="rId148"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037AC8" w:rsidP="0033440F">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Рисунок 247" o:spid="_x0000_i1141" type="#_x0000_t75" alt="LEMZ182.jpg" style="width:22.55pt;height:20.65pt;visibility:visible;mso-wrap-style:square">
            <v:imagedata r:id="rId149"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037AC8" w:rsidP="0033440F">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noProof/>
          <w:sz w:val="24"/>
          <w:szCs w:val="24"/>
          <w:lang w:eastAsia="ru-RU"/>
        </w:rPr>
        <w:pict>
          <v:shape id="Рисунок 303" o:spid="_x0000_i1142" type="#_x0000_t75" alt="LEMZ183.jpg" style="width:22.55pt;height:20.65pt;visibility:visible;mso-wrap-style:square">
            <v:imagedata r:id="rId150"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37AC8" w:rsidP="0033440F">
      <w:pPr>
        <w:spacing w:after="0" w:line="240" w:lineRule="auto"/>
        <w:ind w:firstLine="284"/>
        <w:jc w:val="both"/>
      </w:pPr>
      <w:r w:rsidRPr="007B7694">
        <w:rPr>
          <w:rFonts w:ascii="Times New Roman" w:eastAsia="Times New Roman" w:hAnsi="Times New Roman" w:cs="Times New Roman"/>
          <w:noProof/>
          <w:sz w:val="24"/>
          <w:szCs w:val="24"/>
          <w:lang w:eastAsia="ru-RU"/>
        </w:rPr>
        <w:pict>
          <v:shape id="Рисунок 5" o:spid="_x0000_i1143" type="#_x0000_t75" style="width:93.3pt;height:22.55pt;visibility:visible;mso-wrap-style:square" filled="t">
            <v:imagedata r:id="rId151"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37AC8" w:rsidP="0033440F">
      <w:pPr>
        <w:spacing w:after="0" w:line="240" w:lineRule="auto"/>
        <w:ind w:firstLine="284"/>
        <w:jc w:val="both"/>
      </w:pPr>
      <w:r w:rsidRPr="007B7694">
        <w:rPr>
          <w:rFonts w:ascii="Times New Roman" w:eastAsia="Times New Roman" w:hAnsi="Times New Roman" w:cs="Times New Roman"/>
          <w:noProof/>
          <w:sz w:val="24"/>
          <w:szCs w:val="24"/>
          <w:lang w:eastAsia="ru-RU"/>
        </w:rPr>
        <w:pict>
          <v:shape id="Рисунок 6" o:spid="_x0000_i1144" type="#_x0000_t75" alt="LEMZ215" style="width:20.05pt;height:20.05pt;visibility:visible;mso-wrap-style:square">
            <v:imagedata r:id="rId152"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37AC8" w:rsidP="0033440F">
      <w:pPr>
        <w:spacing w:after="0" w:line="240" w:lineRule="auto"/>
        <w:ind w:left="3540" w:hanging="3255"/>
        <w:jc w:val="both"/>
        <w:rPr>
          <w:rFonts w:ascii="Times New Roman" w:eastAsia="Times New Roman" w:hAnsi="Times New Roman" w:cs="Times New Roman"/>
          <w:sz w:val="24"/>
          <w:szCs w:val="24"/>
        </w:rPr>
      </w:pPr>
      <w:r w:rsidRPr="007B7694">
        <w:rPr>
          <w:rFonts w:ascii="Times New Roman" w:eastAsia="Times New Roman" w:hAnsi="Times New Roman" w:cs="Times New Roman"/>
          <w:noProof/>
          <w:sz w:val="24"/>
          <w:szCs w:val="24"/>
          <w:lang w:eastAsia="ru-RU"/>
        </w:rPr>
        <w:pict>
          <v:shape id="Рисунок 7" o:spid="_x0000_i1145" type="#_x0000_t75" alt="LEMZ216" style="width:20.05pt;height:20.05pt;visibility:visible;mso-wrap-style:square">
            <v:imagedata r:id="rId153"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37AC8"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46" type="#_x0000_t75" alt="LEMZ274.jpg" style="width:20.05pt;height:20.05pt;visibility:visible;mso-wrap-style:square">
            <v:imagedata r:id="rId154"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037AC8" w:rsidP="0033440F">
      <w:pPr>
        <w:widowControl w:val="0"/>
        <w:spacing w:after="0" w:line="240" w:lineRule="auto"/>
        <w:ind w:firstLine="284"/>
        <w:rPr>
          <w:rFonts w:ascii="Times New Roman" w:eastAsia="Times New Roman" w:hAnsi="Times New Roman" w:cs="Times New Roman"/>
          <w:sz w:val="24"/>
          <w:szCs w:val="24"/>
        </w:rPr>
      </w:pPr>
      <w:r w:rsidRPr="007B7694">
        <w:rPr>
          <w:b/>
          <w:noProof/>
          <w:lang w:eastAsia="ru-RU"/>
        </w:rPr>
        <w:pict>
          <v:shape id="Рисунок 45" o:spid="_x0000_i1147" type="#_x0000_t75" alt="LEMZ276.jpg" style="width:120.85pt;height:64.5pt;visibility:visible;mso-wrap-style:square">
            <v:imagedata r:id="rId155"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57</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7B7694" w:rsidP="00124042">
      <w:pPr>
        <w:widowControl w:val="0"/>
        <w:spacing w:after="0" w:line="240" w:lineRule="auto"/>
        <w:jc w:val="center"/>
        <w:rPr>
          <w:rFonts w:ascii="Times New Roman" w:hAnsi="Times New Roman" w:cs="Times New Roman"/>
          <w:b/>
        </w:rPr>
      </w:pPr>
      <w:r w:rsidRPr="007B7694">
        <w:pict>
          <v:group id="_x0000_s46620" style="position:absolute;left:0;text-align:left;margin-left:234.4pt;margin-top:3.85pt;width:216.65pt;height:15.6pt;z-index:44;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793ABF" w:rsidRDefault="00793ABF"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37AC8" w:rsidRPr="007B7694">
        <w:rPr>
          <w:rFonts w:ascii="Times New Roman" w:eastAsia="Times New Roman" w:hAnsi="Times New Roman" w:cs="Times New Roman"/>
          <w:noProof/>
          <w:sz w:val="24"/>
          <w:szCs w:val="24"/>
          <w:lang w:eastAsia="ru-RU"/>
        </w:rPr>
        <w:pict>
          <v:shape id="Рисунок 17" o:spid="_x0000_i1148" type="#_x0000_t75" style="width:290.5pt;height:59.5pt;visibility:visible;mso-wrap-style:square" filled="t">
            <v:imagedata r:id="rId156" o:title="" croptop="-221f" cropbottom="-221f" cropleft="-45f" cropright="-45f"/>
          </v:shape>
        </w:pict>
      </w:r>
    </w:p>
    <w:p w:rsidR="00124042" w:rsidRDefault="00124042" w:rsidP="00124042">
      <w:pPr>
        <w:pStyle w:val="35"/>
        <w:widowControl w:val="0"/>
        <w:jc w:val="center"/>
        <w:outlineLvl w:val="0"/>
      </w:pPr>
      <w:bookmarkStart w:id="53" w:name="_Ref442268709"/>
      <w:bookmarkStart w:id="54" w:name="_Ref418759612"/>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57</w:t>
      </w:r>
      <w:r w:rsidR="007B7694" w:rsidRPr="00E64CCC">
        <w:rPr>
          <w:rFonts w:ascii="Times New Roman" w:hAnsi="Times New Roman" w:cs="Times New Roman"/>
          <w:b/>
          <w:i w:val="0"/>
          <w:sz w:val="22"/>
          <w:szCs w:val="22"/>
        </w:rPr>
        <w:fldChar w:fldCharType="end"/>
      </w:r>
      <w:bookmarkEnd w:id="53"/>
      <w:bookmarkEnd w:id="54"/>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58</w:t>
        </w:r>
      </w:fldSimple>
      <w:r>
        <w:t>.</w:t>
      </w:r>
    </w:p>
    <w:p w:rsidR="00124042" w:rsidRDefault="00037AC8" w:rsidP="00124042">
      <w:pPr>
        <w:spacing w:after="0" w:line="240" w:lineRule="auto"/>
        <w:jc w:val="center"/>
        <w:rPr>
          <w:rFonts w:ascii="Times New Roman" w:hAnsi="Times New Roman" w:cs="Times New Roman"/>
          <w:b/>
        </w:rPr>
      </w:pPr>
      <w:r w:rsidRPr="007B7694">
        <w:rPr>
          <w:rFonts w:ascii="Times New Roman" w:eastAsia="Times New Roman" w:hAnsi="Times New Roman" w:cs="Times New Roman"/>
          <w:noProof/>
          <w:sz w:val="24"/>
          <w:szCs w:val="24"/>
          <w:lang w:eastAsia="ru-RU"/>
        </w:rPr>
        <w:pict>
          <v:shape id="Рисунок 16" o:spid="_x0000_i1149" type="#_x0000_t75" style="width:6in;height:219.75pt;visibility:visible;mso-wrap-style:square" filled="t">
            <v:imagedata r:id="rId157" o:title="" croptop="-61f" cropbottom="-61f" cropleft="-31f" cropright="-31f"/>
          </v:shape>
        </w:pict>
      </w:r>
    </w:p>
    <w:p w:rsidR="00124042" w:rsidRDefault="00124042" w:rsidP="00124042">
      <w:pPr>
        <w:pStyle w:val="35"/>
        <w:jc w:val="center"/>
        <w:outlineLvl w:val="0"/>
      </w:pPr>
      <w:bookmarkStart w:id="55" w:name="_Ref1559783"/>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58</w:t>
      </w:r>
      <w:r w:rsidR="007B7694"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793ABF" w:rsidRPr="00793ABF">
          <w:rPr>
            <w:rFonts w:ascii="Times New Roman" w:hAnsi="Times New Roman" w:cs="Times New Roman"/>
            <w:sz w:val="24"/>
            <w:szCs w:val="24"/>
          </w:rPr>
          <w:t>Рисунок 59</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037AC8" w:rsidP="00124042">
      <w:pPr>
        <w:spacing w:after="0" w:line="240" w:lineRule="auto"/>
        <w:jc w:val="center"/>
        <w:rPr>
          <w:rFonts w:ascii="Times New Roman" w:hAnsi="Times New Roman" w:cs="Times New Roman"/>
          <w:b/>
        </w:rPr>
      </w:pPr>
      <w:r w:rsidRPr="007B7694">
        <w:rPr>
          <w:rFonts w:ascii="Times New Roman" w:eastAsia="Times New Roman" w:hAnsi="Times New Roman" w:cs="Times New Roman"/>
          <w:noProof/>
          <w:sz w:val="24"/>
          <w:szCs w:val="24"/>
          <w:lang w:eastAsia="ru-RU"/>
        </w:rPr>
        <w:pict>
          <v:shape id="Рисунок 18" o:spid="_x0000_i1150" type="#_x0000_t75" style="width:418.85pt;height:212.25pt;visibility:visible;mso-wrap-style:square" filled="t">
            <v:imagedata r:id="rId158" o:title="" croptop="-48f" cropbottom="-48f" cropleft="-31f" cropright="-31f"/>
          </v:shape>
        </w:pict>
      </w:r>
    </w:p>
    <w:p w:rsidR="00124042" w:rsidRDefault="00124042" w:rsidP="00124042">
      <w:pPr>
        <w:pStyle w:val="35"/>
        <w:spacing w:line="240" w:lineRule="auto"/>
        <w:jc w:val="center"/>
        <w:outlineLvl w:val="0"/>
      </w:pPr>
      <w:bookmarkStart w:id="56" w:name="_Ref479763726"/>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59</w:t>
      </w:r>
      <w:r w:rsidR="007B7694"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793ABF" w:rsidRPr="00793ABF">
          <w:rPr>
            <w:rFonts w:ascii="Times New Roman" w:eastAsia="Times New Roman" w:hAnsi="Times New Roman" w:cs="Times New Roman"/>
            <w:sz w:val="24"/>
            <w:szCs w:val="24"/>
          </w:rPr>
          <w:t>Рисунок 60</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37AC8" w:rsidP="00124042">
      <w:pPr>
        <w:spacing w:after="0" w:line="240" w:lineRule="auto"/>
        <w:jc w:val="center"/>
        <w:rPr>
          <w:rFonts w:ascii="Times New Roman" w:hAnsi="Times New Roman" w:cs="Times New Roman"/>
          <w:b/>
        </w:rPr>
      </w:pPr>
      <w:r w:rsidRPr="007B7694">
        <w:rPr>
          <w:rFonts w:ascii="Times New Roman" w:eastAsia="Times New Roman" w:hAnsi="Times New Roman" w:cs="Times New Roman"/>
          <w:noProof/>
          <w:sz w:val="24"/>
          <w:szCs w:val="24"/>
          <w:lang w:eastAsia="ru-RU"/>
        </w:rPr>
        <w:pict>
          <v:shape id="Рисунок 19" o:spid="_x0000_i1151" type="#_x0000_t75" style="width:428.85pt;height:209.1pt;visibility:visible;mso-wrap-style:square" filled="t">
            <v:imagedata r:id="rId159" o:title="" croptop="-43f" cropbottom="-43f" cropleft="-21f" cropright="-21f"/>
          </v:shape>
        </w:pict>
      </w:r>
    </w:p>
    <w:p w:rsidR="00124042" w:rsidRDefault="00124042" w:rsidP="00124042">
      <w:pPr>
        <w:pStyle w:val="35"/>
        <w:spacing w:line="240" w:lineRule="auto"/>
        <w:ind w:firstLine="284"/>
        <w:jc w:val="center"/>
        <w:outlineLvl w:val="0"/>
      </w:pPr>
      <w:bookmarkStart w:id="57" w:name="_Ref442284925"/>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60</w:t>
      </w:r>
      <w:r w:rsidR="007B7694"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793ABF" w:rsidRPr="00793ABF">
          <w:rPr>
            <w:rFonts w:ascii="Times New Roman" w:eastAsia="Times New Roman" w:hAnsi="Times New Roman" w:cs="Times New Roman"/>
            <w:sz w:val="24"/>
            <w:szCs w:val="24"/>
          </w:rPr>
          <w:t>Рисунок 61</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7B7694" w:rsidP="00124042">
      <w:pPr>
        <w:spacing w:before="120" w:after="0" w:line="240" w:lineRule="auto"/>
        <w:jc w:val="center"/>
        <w:rPr>
          <w:rFonts w:ascii="Times New Roman" w:hAnsi="Times New Roman" w:cs="Times New Roman"/>
          <w:b/>
        </w:rPr>
      </w:pPr>
      <w:r w:rsidRPr="007B7694">
        <w:pict>
          <v:group id="_x0000_s46623" style="position:absolute;left:0;text-align:left;margin-left:235.9pt;margin-top:7.5pt;width:216.65pt;height:15.6pt;z-index:45;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793ABF" w:rsidRDefault="00793ABF"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37AC8" w:rsidRPr="007B7694">
        <w:rPr>
          <w:rFonts w:ascii="Times New Roman" w:eastAsia="Times New Roman" w:hAnsi="Times New Roman" w:cs="Times New Roman"/>
          <w:noProof/>
          <w:sz w:val="24"/>
          <w:szCs w:val="24"/>
          <w:lang w:eastAsia="ru-RU"/>
        </w:rPr>
        <w:pict>
          <v:shape id="Рисунок 14" o:spid="_x0000_i1152" type="#_x0000_t75" style="width:267.35pt;height:42.55pt;visibility:visible;mso-wrap-style:square" filled="t">
            <v:imagedata r:id="rId160" o:title="" croptop="-383f" cropbottom="-383f" cropleft="-49f" cropright="-49f"/>
          </v:shape>
        </w:pict>
      </w:r>
    </w:p>
    <w:p w:rsidR="00124042" w:rsidRDefault="00124042" w:rsidP="00124042">
      <w:pPr>
        <w:pStyle w:val="35"/>
        <w:jc w:val="center"/>
        <w:outlineLvl w:val="0"/>
      </w:pPr>
      <w:bookmarkStart w:id="58" w:name="_Ref418778202"/>
      <w:r w:rsidRPr="00625076">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61</w:t>
      </w:r>
      <w:r w:rsidR="007B7694" w:rsidRPr="00625076">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793ABF" w:rsidRPr="00793ABF">
          <w:rPr>
            <w:rFonts w:ascii="Times New Roman" w:eastAsia="Times New Roman" w:hAnsi="Times New Roman" w:cs="Times New Roman"/>
            <w:i w:val="0"/>
            <w:iCs w:val="0"/>
          </w:rPr>
          <w:t>Рисунок 62</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037AC8" w:rsidP="00124042">
      <w:pPr>
        <w:spacing w:after="0" w:line="240" w:lineRule="auto"/>
        <w:jc w:val="center"/>
        <w:rPr>
          <w:rFonts w:ascii="Times New Roman" w:hAnsi="Times New Roman" w:cs="Times New Roman"/>
          <w:b/>
        </w:rPr>
      </w:pPr>
      <w:r w:rsidRPr="007B7694">
        <w:rPr>
          <w:rFonts w:ascii="Times New Roman" w:eastAsia="Times New Roman" w:hAnsi="Times New Roman" w:cs="Times New Roman"/>
          <w:noProof/>
          <w:sz w:val="24"/>
          <w:szCs w:val="24"/>
          <w:lang w:eastAsia="ru-RU"/>
        </w:rPr>
        <w:pict>
          <v:shape id="Рисунок 15" o:spid="_x0000_i1153" type="#_x0000_t75" style="width:305.55pt;height:118.95pt;visibility:visible;mso-wrap-style:square" filled="t">
            <v:imagedata r:id="rId161" o:title="" croptop="-129f" cropbottom="-129f" cropleft="-40f" cropright="-40f"/>
          </v:shape>
        </w:pict>
      </w:r>
    </w:p>
    <w:p w:rsidR="00124042" w:rsidRDefault="00124042" w:rsidP="00124042">
      <w:pPr>
        <w:pStyle w:val="35"/>
        <w:spacing w:after="0"/>
        <w:jc w:val="center"/>
        <w:outlineLvl w:val="0"/>
      </w:pPr>
      <w:bookmarkStart w:id="59" w:name="_Ref458096341"/>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62</w:t>
      </w:r>
      <w:r w:rsidR="007B7694" w:rsidRPr="00E64CCC">
        <w:rPr>
          <w:rFonts w:ascii="Times New Roman" w:hAnsi="Times New Roman" w:cs="Times New Roman"/>
          <w:b/>
          <w:i w:val="0"/>
          <w:sz w:val="22"/>
          <w:szCs w:val="22"/>
        </w:rPr>
        <w:fldChar w:fldCharType="end"/>
      </w:r>
      <w:bookmarkEnd w:id="59"/>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793ABF" w:rsidRPr="00793ABF">
          <w:rPr>
            <w:rFonts w:ascii="Times New Roman" w:hAnsi="Times New Roman" w:cs="Times New Roman"/>
            <w:sz w:val="24"/>
            <w:szCs w:val="24"/>
          </w:rPr>
          <w:t>Рисунок 63</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037AC8" w:rsidP="00124042">
      <w:pPr>
        <w:spacing w:after="0" w:line="240" w:lineRule="auto"/>
        <w:jc w:val="center"/>
        <w:rPr>
          <w:sz w:val="24"/>
          <w:szCs w:val="24"/>
        </w:rPr>
      </w:pPr>
      <w:r w:rsidRPr="007B7694">
        <w:rPr>
          <w:noProof/>
          <w:sz w:val="24"/>
          <w:szCs w:val="24"/>
          <w:lang w:eastAsia="ru-RU"/>
        </w:rPr>
        <w:pict>
          <v:shape id="Рисунок 44" o:spid="_x0000_i1154" type="#_x0000_t75" alt="LEMZ275.jpg" style="width:261.1pt;height:170.3pt;visibility:visible;mso-wrap-style:square">
            <v:imagedata r:id="rId162"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0" w:name="_Ref1565666"/>
      <w:r w:rsidRPr="00194581">
        <w:rPr>
          <w:rFonts w:ascii="Times New Roman" w:hAnsi="Times New Roman" w:cs="Times New Roman"/>
          <w:b/>
          <w:i w:val="0"/>
          <w:sz w:val="22"/>
          <w:szCs w:val="22"/>
        </w:rPr>
        <w:t xml:space="preserve">Рисунок </w:t>
      </w:r>
      <w:r w:rsidR="007B7694"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7B7694" w:rsidRPr="0019458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63</w:t>
      </w:r>
      <w:r w:rsidR="007B7694" w:rsidRPr="00194581">
        <w:rPr>
          <w:rFonts w:ascii="Times New Roman" w:hAnsi="Times New Roman" w:cs="Times New Roman"/>
          <w:b/>
          <w:i w:val="0"/>
          <w:sz w:val="22"/>
          <w:szCs w:val="22"/>
        </w:rPr>
        <w:fldChar w:fldCharType="end"/>
      </w:r>
      <w:bookmarkEnd w:id="60"/>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793ABF" w:rsidRPr="00793ABF">
          <w:rPr>
            <w:rFonts w:ascii="Times New Roman" w:hAnsi="Times New Roman" w:cs="Times New Roman"/>
            <w:sz w:val="24"/>
            <w:szCs w:val="24"/>
          </w:rPr>
          <w:t>Рисунок 64</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37AC8" w:rsidP="00124042">
      <w:pPr>
        <w:spacing w:after="0" w:line="240" w:lineRule="auto"/>
        <w:jc w:val="center"/>
        <w:rPr>
          <w:rFonts w:ascii="Times New Roman" w:eastAsia="Times New Roman" w:hAnsi="Times New Roman" w:cs="Times New Roman"/>
          <w:sz w:val="24"/>
          <w:szCs w:val="24"/>
        </w:rPr>
      </w:pPr>
      <w:r w:rsidRPr="007B7694">
        <w:rPr>
          <w:rFonts w:ascii="Times New Roman" w:eastAsia="Times New Roman" w:hAnsi="Times New Roman" w:cs="Times New Roman"/>
          <w:noProof/>
          <w:sz w:val="24"/>
          <w:szCs w:val="24"/>
          <w:lang w:eastAsia="ru-RU"/>
        </w:rPr>
        <w:pict>
          <v:shape id="Рисунок 1" o:spid="_x0000_i1155" type="#_x0000_t75" alt="LEMZ277.jpg" style="width:249.8pt;height:86.4pt;visibility:visible;mso-wrap-style:square">
            <v:imagedata r:id="rId163"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1" w:name="_Ref1565965"/>
      <w:r w:rsidRPr="00D436F2">
        <w:rPr>
          <w:rFonts w:ascii="Times New Roman" w:hAnsi="Times New Roman" w:cs="Times New Roman"/>
          <w:b/>
          <w:i w:val="0"/>
          <w:sz w:val="22"/>
          <w:szCs w:val="22"/>
        </w:rPr>
        <w:t xml:space="preserve">Рисунок </w:t>
      </w:r>
      <w:r w:rsidR="007B7694"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7B7694" w:rsidRPr="00D436F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64</w:t>
      </w:r>
      <w:r w:rsidR="007B7694" w:rsidRPr="00D436F2">
        <w:rPr>
          <w:rFonts w:ascii="Times New Roman" w:hAnsi="Times New Roman" w:cs="Times New Roman"/>
          <w:b/>
          <w:i w:val="0"/>
          <w:sz w:val="22"/>
          <w:szCs w:val="22"/>
        </w:rPr>
        <w:fldChar w:fldCharType="end"/>
      </w:r>
      <w:bookmarkEnd w:id="61"/>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793ABF" w:rsidRPr="00793ABF">
          <w:rPr>
            <w:rFonts w:ascii="Times New Roman" w:hAnsi="Times New Roman" w:cs="Times New Roman"/>
            <w:sz w:val="24"/>
            <w:szCs w:val="24"/>
          </w:rPr>
          <w:t>Рисунок 65</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Pr="0024736F"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037AC8" w:rsidP="00161BEF">
      <w:pPr>
        <w:widowControl w:val="0"/>
        <w:spacing w:after="0" w:line="240" w:lineRule="auto"/>
        <w:jc w:val="center"/>
        <w:rPr>
          <w:rFonts w:ascii="Times New Roman" w:hAnsi="Times New Roman" w:cs="Times New Roman"/>
          <w:b/>
          <w:sz w:val="24"/>
          <w:szCs w:val="24"/>
          <w:lang w:eastAsia="ru-RU"/>
        </w:rPr>
      </w:pPr>
      <w:r w:rsidRPr="007B7694">
        <w:rPr>
          <w:rFonts w:ascii="Times New Roman" w:hAnsi="Times New Roman" w:cs="Times New Roman"/>
          <w:b/>
          <w:sz w:val="24"/>
          <w:szCs w:val="24"/>
          <w:lang w:eastAsia="ru-RU"/>
        </w:rPr>
        <w:lastRenderedPageBreak/>
        <w:pict>
          <v:shape id="_x0000_i1156" type="#_x0000_t75" style="width:392.55pt;height:270.45pt">
            <v:imagedata r:id="rId164" o:title="LEMZ25"/>
          </v:shape>
        </w:pict>
      </w:r>
    </w:p>
    <w:p w:rsidR="00161BEF" w:rsidRDefault="00161BEF" w:rsidP="00161BEF">
      <w:pPr>
        <w:pStyle w:val="af6"/>
        <w:jc w:val="center"/>
        <w:rPr>
          <w:rFonts w:ascii="Times New Roman" w:hAnsi="Times New Roman" w:cs="Times New Roman"/>
          <w:b/>
          <w:i w:val="0"/>
          <w:sz w:val="22"/>
          <w:szCs w:val="22"/>
        </w:rPr>
      </w:pPr>
      <w:bookmarkStart w:id="62" w:name="_Ref31981230"/>
      <w:r w:rsidRPr="00161BEF">
        <w:rPr>
          <w:rFonts w:ascii="Times New Roman" w:hAnsi="Times New Roman" w:cs="Times New Roman"/>
          <w:b/>
          <w:i w:val="0"/>
          <w:sz w:val="22"/>
          <w:szCs w:val="22"/>
        </w:rPr>
        <w:t xml:space="preserve">Рисунок </w:t>
      </w:r>
      <w:r w:rsidR="007B7694"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7B7694" w:rsidRPr="00161BE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65</w:t>
      </w:r>
      <w:r w:rsidR="007B7694" w:rsidRPr="00161BEF">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037AC8" w:rsidP="00124042">
      <w:pPr>
        <w:widowControl w:val="0"/>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_x0000_i1157" type="#_x0000_t75" style="width:495.85pt;height:483.95pt">
            <v:imagedata r:id="rId165"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66</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793ABF" w:rsidRPr="00793ABF">
          <w:rPr>
            <w:rFonts w:ascii="Times New Roman" w:hAnsi="Times New Roman" w:cs="Times New Roman"/>
            <w:sz w:val="24"/>
            <w:szCs w:val="24"/>
          </w:rPr>
          <w:t>Рисунок 67</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037AC8" w:rsidRPr="007B7694">
        <w:rPr>
          <w:rFonts w:ascii="Times New Roman" w:hAnsi="Times New Roman" w:cs="Times New Roman"/>
          <w:noProof/>
          <w:sz w:val="24"/>
          <w:szCs w:val="24"/>
          <w:lang w:eastAsia="ru-RU"/>
        </w:rPr>
        <w:pict>
          <v:shape id="_x0000_i1158" type="#_x0000_t75" alt="symbol.jpg" style="width:11.25pt;height:11.25pt;visibility:visible;mso-wrap-style:square">
            <v:imagedata r:id="rId166"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7B7694"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6"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793ABF" w:rsidRDefault="00793ABF"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037AC8" w:rsidRPr="007B7694">
        <w:rPr>
          <w:rFonts w:ascii="Times New Roman" w:hAnsi="Times New Roman" w:cs="Times New Roman"/>
          <w:noProof/>
          <w:sz w:val="24"/>
          <w:szCs w:val="24"/>
          <w:lang w:eastAsia="ru-RU"/>
        </w:rPr>
        <w:pict>
          <v:shape id="_x0000_i1159" type="#_x0000_t75" style="width:495.85pt;height:313.05pt">
            <v:imagedata r:id="rId167"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63" w:name="_Ref1566920"/>
      <w:r w:rsidRPr="00376AB5">
        <w:rPr>
          <w:rFonts w:ascii="Times New Roman" w:hAnsi="Times New Roman" w:cs="Times New Roman"/>
          <w:b/>
          <w:i w:val="0"/>
          <w:sz w:val="22"/>
          <w:szCs w:val="22"/>
        </w:rPr>
        <w:t xml:space="preserve">Рисунок </w:t>
      </w:r>
      <w:r w:rsidR="007B7694"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7B7694" w:rsidRPr="00376AB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67</w:t>
      </w:r>
      <w:r w:rsidR="007B7694" w:rsidRPr="00376AB5">
        <w:rPr>
          <w:rFonts w:ascii="Times New Roman" w:hAnsi="Times New Roman" w:cs="Times New Roman"/>
          <w:b/>
          <w:i w:val="0"/>
          <w:sz w:val="22"/>
          <w:szCs w:val="22"/>
        </w:rPr>
        <w:fldChar w:fldCharType="end"/>
      </w:r>
      <w:bookmarkEnd w:id="63"/>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r w:rsidRPr="0039747F">
        <w:rPr>
          <w:sz w:val="26"/>
          <w:szCs w:val="26"/>
        </w:rPr>
        <w:lastRenderedPageBreak/>
        <w:t>5.3.1 Параметры страницы</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68</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7B7694" w:rsidP="00EE49D5">
      <w:pPr>
        <w:spacing w:after="0" w:line="240" w:lineRule="auto"/>
        <w:jc w:val="center"/>
        <w:rPr>
          <w:rFonts w:ascii="Times New Roman" w:hAnsi="Times New Roman" w:cs="Times New Roman"/>
          <w:b/>
        </w:rPr>
      </w:pPr>
      <w:r w:rsidRPr="007B7694">
        <w:pict>
          <v:group id="_x0000_s46629" style="position:absolute;left:0;text-align:left;margin-left:416.85pt;margin-top:134.65pt;width:90.95pt;height:51.9pt;z-index:47;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793ABF" w:rsidRDefault="00793ABF"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37AC8" w:rsidRPr="007B7694">
        <w:rPr>
          <w:rFonts w:ascii="Times New Roman" w:hAnsi="Times New Roman" w:cs="Times New Roman"/>
          <w:b/>
          <w:noProof/>
          <w:lang w:eastAsia="ru-RU"/>
        </w:rPr>
        <w:pict>
          <v:shape id="_x0000_i1160" type="#_x0000_t75" alt="LEMZ281.jpg" style="width:465.8pt;height:385.65pt;visibility:visible;mso-wrap-style:square">
            <v:imagedata r:id="rId168" o:title="LEMZ281"/>
          </v:shape>
        </w:pict>
      </w:r>
    </w:p>
    <w:p w:rsidR="00EE49D5" w:rsidRDefault="00EE49D5" w:rsidP="00EE49D5">
      <w:pPr>
        <w:pStyle w:val="83"/>
        <w:jc w:val="center"/>
        <w:outlineLvl w:val="0"/>
      </w:pPr>
      <w:bookmarkStart w:id="64" w:name="_Ref1567427"/>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68</w:t>
      </w:r>
      <w:r w:rsidR="007B7694"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793ABF" w:rsidRPr="00793ABF">
          <w:rPr>
            <w:rFonts w:ascii="Times New Roman" w:hAnsi="Times New Roman" w:cs="Times New Roman"/>
            <w:sz w:val="24"/>
            <w:szCs w:val="24"/>
          </w:rPr>
          <w:t>Рисунок 69</w:t>
        </w:r>
      </w:fldSimple>
      <w:r>
        <w:rPr>
          <w:rFonts w:ascii="Times New Roman" w:hAnsi="Times New Roman" w:cs="Times New Roman"/>
          <w:sz w:val="24"/>
          <w:szCs w:val="24"/>
        </w:rPr>
        <w:t>.</w:t>
      </w:r>
    </w:p>
    <w:p w:rsidR="00EE49D5" w:rsidRDefault="00037AC8" w:rsidP="00EE49D5">
      <w:pPr>
        <w:spacing w:after="0" w:line="240" w:lineRule="auto"/>
        <w:jc w:val="center"/>
      </w:pPr>
      <w:r>
        <w:rPr>
          <w:noProof/>
          <w:lang w:eastAsia="ru-RU"/>
        </w:rPr>
        <w:pict>
          <v:shape id="_x0000_i1161" type="#_x0000_t75" alt="LEMZ282.jpg" style="width:253.55pt;height:135.85pt;visibility:visible;mso-wrap-style:square">
            <v:imagedata r:id="rId169"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65" w:name="_Ref1567520"/>
      <w:r w:rsidRPr="00EE49D5">
        <w:rPr>
          <w:rFonts w:ascii="Times New Roman" w:hAnsi="Times New Roman" w:cs="Times New Roman"/>
          <w:b/>
          <w:i w:val="0"/>
          <w:sz w:val="22"/>
          <w:szCs w:val="22"/>
        </w:rPr>
        <w:t xml:space="preserve">Рисунок </w:t>
      </w:r>
      <w:r w:rsidR="007B769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7B7694" w:rsidRPr="00EE49D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69</w:t>
      </w:r>
      <w:r w:rsidR="007B7694" w:rsidRPr="00EE49D5">
        <w:rPr>
          <w:rFonts w:ascii="Times New Roman" w:hAnsi="Times New Roman" w:cs="Times New Roman"/>
          <w:b/>
          <w:i w:val="0"/>
          <w:sz w:val="22"/>
          <w:szCs w:val="22"/>
        </w:rPr>
        <w:fldChar w:fldCharType="end"/>
      </w:r>
      <w:bookmarkEnd w:id="65"/>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037AC8" w:rsidP="00EE49D5">
      <w:pPr>
        <w:spacing w:before="120" w:after="120"/>
        <w:jc w:val="center"/>
        <w:rPr>
          <w:rFonts w:ascii="Times New Roman" w:hAnsi="Times New Roman" w:cs="Times New Roman"/>
          <w:b/>
          <w:iCs/>
        </w:rPr>
      </w:pPr>
      <w:r w:rsidRPr="007B7694">
        <w:rPr>
          <w:rFonts w:ascii="Times New Roman" w:hAnsi="Times New Roman" w:cs="Times New Roman"/>
          <w:b/>
          <w:noProof/>
          <w:lang w:eastAsia="ru-RU"/>
        </w:rPr>
        <w:pict>
          <v:shape id="_x0000_i1162" type="#_x0000_t75" alt="LEMZ283.jpg" style="width:5in;height:249.8pt;visibility:visible;mso-wrap-style:square">
            <v:imagedata r:id="rId170"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7B769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7B7694" w:rsidRPr="00EE49D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70</w:t>
      </w:r>
      <w:r w:rsidR="007B7694"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r>
        <w:rPr>
          <w:sz w:val="26"/>
          <w:szCs w:val="26"/>
        </w:rPr>
        <w:lastRenderedPageBreak/>
        <w:t>5.3.2 Параметры кнопки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793ABF" w:rsidRPr="00793ABF">
          <w:rPr>
            <w:rFonts w:ascii="Times New Roman" w:hAnsi="Times New Roman" w:cs="Times New Roman"/>
            <w:sz w:val="24"/>
            <w:szCs w:val="24"/>
            <w:lang w:eastAsia="ru-RU"/>
          </w:rPr>
          <w:t>Рисунок 71</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793ABF" w:rsidRPr="00793ABF">
          <w:rPr>
            <w:rFonts w:ascii="Times New Roman" w:hAnsi="Times New Roman" w:cs="Times New Roman"/>
            <w:sz w:val="24"/>
            <w:szCs w:val="24"/>
            <w:lang w:eastAsia="ru-RU"/>
          </w:rPr>
          <w:t>Рисунок 71</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163" type="#_x0000_t75" style="width:494.6pt;height:411.35pt">
            <v:imagedata r:id="rId171" o:title="LEMZ287"/>
          </v:shape>
        </w:pict>
      </w:r>
    </w:p>
    <w:p w:rsidR="006C4E31" w:rsidRDefault="006C4E31" w:rsidP="00BC289E">
      <w:pPr>
        <w:pStyle w:val="35"/>
        <w:jc w:val="center"/>
        <w:outlineLvl w:val="0"/>
      </w:pPr>
      <w:bookmarkStart w:id="66" w:name="_Ref392254870"/>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71</w:t>
      </w:r>
      <w:r w:rsidR="007B7694"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793ABF" w:rsidRPr="00793ABF">
          <w:rPr>
            <w:rFonts w:ascii="Times New Roman" w:hAnsi="Times New Roman" w:cs="Times New Roman"/>
            <w:sz w:val="24"/>
            <w:szCs w:val="24"/>
            <w:lang w:eastAsia="ru-RU"/>
          </w:rPr>
          <w:t>Рисунок 72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164" type="#_x0000_t75" style="width:286.75pt;height:295.5pt" filled="t">
            <v:fill color2="black"/>
            <v:imagedata r:id="rId172" o:title="" croptop="-11f" cropbottom="-11f" cropleft="-11f" cropright="-11f"/>
          </v:shape>
        </w:pict>
      </w:r>
    </w:p>
    <w:p w:rsidR="006C4E31" w:rsidRDefault="006C4E31" w:rsidP="00BC289E">
      <w:pPr>
        <w:pStyle w:val="35"/>
        <w:jc w:val="center"/>
        <w:outlineLvl w:val="0"/>
      </w:pPr>
      <w:bookmarkStart w:id="67" w:name="_Ref393466965"/>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72</w:t>
      </w:r>
      <w:r w:rsidR="007B7694"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eastAsia="ru-RU"/>
        </w:rPr>
        <w:pict>
          <v:shape id="_x0000_i1165" type="#_x0000_t75" style="width:332.45pt;height:177.8pt" filled="t">
            <v:fill color2="black"/>
            <v:imagedata r:id="rId173"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73</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166" type="#_x0000_t75" style="width:495.25pt;height:383.15pt">
            <v:imagedata r:id="rId174"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74</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Pr>
          <w:lang w:eastAsia="ru-RU"/>
        </w:rPr>
        <w:pict>
          <v:shape id="_x0000_i1167" type="#_x0000_t75" style="width:408.85pt;height:209.1pt" filled="t">
            <v:fill color2="black"/>
            <v:imagedata r:id="rId175"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75</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76</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7B7694">
      <w:pPr>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793ABF" w:rsidRDefault="00793ABF"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37AC8" w:rsidRPr="007B7694">
        <w:rPr>
          <w:rFonts w:ascii="Times New Roman" w:hAnsi="Times New Roman" w:cs="Times New Roman"/>
          <w:sz w:val="24"/>
          <w:szCs w:val="24"/>
          <w:lang w:val="en-US" w:eastAsia="ru-RU"/>
        </w:rPr>
        <w:pict>
          <v:shape id="_x0000_i1168" type="#_x0000_t75" style="width:290.5pt;height:76.4pt">
            <v:imagedata r:id="rId176" o:title="LEMZ16"/>
          </v:shape>
        </w:pict>
      </w:r>
    </w:p>
    <w:p w:rsidR="006C4E31" w:rsidRDefault="006C4E31" w:rsidP="00BC289E">
      <w:pPr>
        <w:pStyle w:val="35"/>
        <w:jc w:val="center"/>
        <w:outlineLvl w:val="0"/>
      </w:pPr>
      <w:bookmarkStart w:id="68" w:name="_Ref515022352"/>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76</w:t>
      </w:r>
      <w:r w:rsidR="007B7694"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037AC8" w:rsidP="00264914">
      <w:pPr>
        <w:spacing w:after="0" w:line="240" w:lineRule="auto"/>
        <w:ind w:firstLine="284"/>
        <w:jc w:val="both"/>
        <w:rPr>
          <w:rFonts w:ascii="Times New Roman" w:hAnsi="Times New Roman" w:cs="Times New Roman"/>
          <w:sz w:val="24"/>
        </w:rPr>
      </w:pPr>
      <w:r w:rsidRPr="007B7694">
        <w:rPr>
          <w:rFonts w:ascii="Times New Roman" w:hAnsi="Times New Roman" w:cs="Times New Roman"/>
          <w:sz w:val="24"/>
        </w:rPr>
        <w:pict>
          <v:shape id="_x0000_i1169" type="#_x0000_t75" style="width:1in;height:46.35pt">
            <v:imagedata r:id="rId177"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76</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77</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7B7694">
      <w:pPr>
        <w:spacing w:after="0" w:line="240" w:lineRule="auto"/>
        <w:jc w:val="center"/>
        <w:rPr>
          <w:rFonts w:ascii="Times New Roman" w:hAnsi="Times New Roman" w:cs="Times New Roman"/>
          <w:b/>
        </w:rPr>
      </w:pPr>
      <w:r w:rsidRPr="007B7694">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793ABF" w:rsidRDefault="00793ABF"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37AC8" w:rsidRPr="007B7694">
        <w:rPr>
          <w:b/>
          <w:sz w:val="24"/>
        </w:rPr>
        <w:pict>
          <v:shape id="_x0000_i1170" type="#_x0000_t75" style="width:488.95pt;height:318.7pt">
            <v:imagedata r:id="rId178" o:title="LEMZ14"/>
          </v:shape>
        </w:pict>
      </w:r>
    </w:p>
    <w:p w:rsidR="006C4E31" w:rsidRDefault="006C4E31" w:rsidP="00BC289E">
      <w:pPr>
        <w:pStyle w:val="35"/>
        <w:jc w:val="center"/>
        <w:outlineLvl w:val="0"/>
      </w:pPr>
      <w:bookmarkStart w:id="69" w:name="_Ref459728615"/>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77</w:t>
      </w:r>
      <w:r w:rsidR="007B7694" w:rsidRPr="00E64CCC">
        <w:rPr>
          <w:rFonts w:ascii="Times New Roman" w:hAnsi="Times New Roman" w:cs="Times New Roman"/>
          <w:b/>
          <w:i w:val="0"/>
          <w:sz w:val="22"/>
          <w:szCs w:val="22"/>
        </w:rPr>
        <w:fldChar w:fldCharType="end"/>
      </w:r>
      <w:bookmarkEnd w:id="69"/>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793ABF" w:rsidRPr="00793ABF">
          <w:rPr>
            <w:rFonts w:ascii="Times New Roman" w:hAnsi="Times New Roman" w:cs="Times New Roman"/>
            <w:sz w:val="24"/>
            <w:szCs w:val="24"/>
          </w:rPr>
          <w:t>Рисунок 78</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37AC8" w:rsidP="00574520">
      <w:pPr>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171" type="#_x0000_t75" style="width:290.5pt;height:37.55pt">
            <v:imagedata r:id="rId179"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70" w:name="_Ref515275942"/>
      <w:r w:rsidRPr="00FB6E1F">
        <w:rPr>
          <w:rFonts w:ascii="Times New Roman" w:hAnsi="Times New Roman" w:cs="Times New Roman"/>
          <w:b/>
          <w:i w:val="0"/>
          <w:sz w:val="22"/>
          <w:szCs w:val="22"/>
        </w:rPr>
        <w:t xml:space="preserve">Рисунок </w:t>
      </w:r>
      <w:r w:rsidR="007B7694"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7B7694" w:rsidRPr="00FB6E1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78</w:t>
      </w:r>
      <w:r w:rsidR="007B7694" w:rsidRPr="00FB6E1F">
        <w:rPr>
          <w:rFonts w:ascii="Times New Roman" w:hAnsi="Times New Roman" w:cs="Times New Roman"/>
          <w:b/>
          <w:i w:val="0"/>
          <w:sz w:val="22"/>
          <w:szCs w:val="22"/>
        </w:rPr>
        <w:fldChar w:fldCharType="end"/>
      </w:r>
      <w:bookmarkEnd w:id="70"/>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jc w:val="center"/>
        <w:rPr>
          <w:rFonts w:ascii="Times New Roman" w:hAnsi="Times New Roman" w:cs="Times New Roman"/>
          <w:b/>
        </w:rPr>
      </w:pPr>
      <w:r w:rsidRPr="007B7694">
        <w:rPr>
          <w:lang w:val="en-US" w:eastAsia="ru-RU"/>
        </w:rPr>
        <w:pict>
          <v:shape id="_x0000_i1172" type="#_x0000_t75" style="width:290.5pt;height:169.65pt">
            <v:imagedata r:id="rId180"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79</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37AC8">
      <w:pPr>
        <w:spacing w:after="0" w:line="240" w:lineRule="auto"/>
        <w:ind w:firstLine="284"/>
        <w:jc w:val="both"/>
        <w:rPr>
          <w:rFonts w:ascii="Times New Roman" w:hAnsi="Times New Roman" w:cs="Times New Roman"/>
          <w:b/>
          <w:bCs/>
          <w:sz w:val="24"/>
          <w:szCs w:val="24"/>
        </w:rPr>
      </w:pPr>
      <w:r w:rsidRPr="007B7694">
        <w:rPr>
          <w:rFonts w:ascii="Times New Roman" w:hAnsi="Times New Roman" w:cs="Times New Roman"/>
          <w:b/>
          <w:bCs/>
          <w:sz w:val="24"/>
          <w:szCs w:val="24"/>
        </w:rPr>
        <w:pict>
          <v:shape id="_x0000_i1173" type="#_x0000_t75" style="width:111.45pt;height:53.85pt">
            <v:imagedata r:id="rId181"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037AC8">
      <w:pPr>
        <w:pStyle w:val="35"/>
        <w:spacing w:before="0" w:after="0" w:line="240" w:lineRule="auto"/>
        <w:ind w:firstLine="284"/>
        <w:jc w:val="both"/>
        <w:rPr>
          <w:rFonts w:ascii="Times New Roman" w:hAnsi="Times New Roman" w:cs="Times New Roman"/>
          <w:i w:val="0"/>
          <w:iCs w:val="0"/>
          <w:lang w:eastAsia="ru-RU"/>
        </w:rPr>
      </w:pPr>
      <w:r w:rsidRPr="007B7694">
        <w:rPr>
          <w:rFonts w:ascii="Times New Roman" w:hAnsi="Times New Roman" w:cs="Times New Roman"/>
          <w:i w:val="0"/>
          <w:iCs w:val="0"/>
          <w:lang w:eastAsia="ru-RU"/>
        </w:rPr>
        <w:pict>
          <v:shape id="_x0000_i1174" type="#_x0000_t75" style="width:111.45pt;height:54.45pt">
            <v:imagedata r:id="rId182"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r>
        <w:rPr>
          <w:b/>
        </w:rPr>
        <w:lastRenderedPageBreak/>
        <w:t>5.3.2.1 Разговорные устройства</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37AC8" w:rsidP="00402A4D">
      <w:pPr>
        <w:spacing w:after="0" w:line="240" w:lineRule="auto"/>
        <w:jc w:val="center"/>
        <w:rPr>
          <w:rFonts w:ascii="Times New Roman" w:hAnsi="Times New Roman" w:cs="Times New Roman"/>
          <w:b/>
        </w:rPr>
      </w:pPr>
      <w:r w:rsidRPr="007B7694">
        <w:rPr>
          <w:rFonts w:ascii="Times New Roman" w:hAnsi="Times New Roman" w:cs="Times New Roman"/>
          <w:b/>
          <w:bCs/>
          <w:sz w:val="24"/>
          <w:szCs w:val="24"/>
        </w:rPr>
        <w:pict>
          <v:shape id="_x0000_i1175" type="#_x0000_t75" style="width:432.65pt;height:286.75pt">
            <v:imagedata r:id="rId183"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80</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r>
        <w:rPr>
          <w:b/>
        </w:rPr>
        <w:t>5.3.2.2 Циркуляр ГГС</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b/>
          <w:bCs/>
          <w:sz w:val="24"/>
          <w:szCs w:val="24"/>
        </w:rPr>
        <w:pict>
          <v:shape id="_x0000_i1176" type="#_x0000_t75" style="width:495.85pt;height:99.55pt" filled="t">
            <v:fill color2="black"/>
            <v:imagedata r:id="rId184"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81</w:t>
      </w:r>
      <w:r w:rsidR="007B769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r>
        <w:rPr>
          <w:sz w:val="26"/>
          <w:szCs w:val="26"/>
        </w:rPr>
        <w:lastRenderedPageBreak/>
        <w:t>5.3.3 Параметры кнопки Радио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037AC8" w:rsidP="00897DFF">
      <w:pPr>
        <w:spacing w:after="0" w:line="240" w:lineRule="auto"/>
        <w:jc w:val="center"/>
        <w:rPr>
          <w:rFonts w:ascii="Times New Roman" w:hAnsi="Times New Roman" w:cs="Times New Roman"/>
          <w:b/>
        </w:rPr>
      </w:pPr>
      <w:r>
        <w:rPr>
          <w:lang w:eastAsia="ru-RU"/>
        </w:rPr>
        <w:pict>
          <v:shape id="_x0000_i1177" type="#_x0000_t75" style="width:495.85pt;height:586pt">
            <v:imagedata r:id="rId185" o:title="LEMZ163"/>
          </v:shape>
        </w:pict>
      </w:r>
    </w:p>
    <w:p w:rsidR="006C4E31" w:rsidRDefault="006C4E31" w:rsidP="00BC289E">
      <w:pPr>
        <w:pStyle w:val="35"/>
        <w:jc w:val="center"/>
        <w:outlineLvl w:val="0"/>
      </w:pPr>
      <w:bookmarkStart w:id="71" w:name="_Ref394060792"/>
      <w:r>
        <w:rPr>
          <w:rFonts w:ascii="Times New Roman" w:hAnsi="Times New Roman" w:cs="Times New Roman"/>
          <w:b/>
          <w:i w:val="0"/>
          <w:sz w:val="22"/>
          <w:szCs w:val="22"/>
        </w:rPr>
        <w:t xml:space="preserve">Рисунок </w:t>
      </w:r>
      <w:r w:rsidR="007B769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7B7694"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82</w:t>
      </w:r>
      <w:r w:rsidR="007B7694" w:rsidRPr="00E64CCC">
        <w:rPr>
          <w:rFonts w:ascii="Times New Roman" w:hAnsi="Times New Roman" w:cs="Times New Roman"/>
          <w:b/>
          <w:i w:val="0"/>
          <w:sz w:val="22"/>
          <w:szCs w:val="22"/>
        </w:rPr>
        <w:fldChar w:fldCharType="end"/>
      </w:r>
      <w:bookmarkEnd w:id="71"/>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F82295" w:rsidRDefault="00F82295">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rsidP="00F82295">
      <w:pPr>
        <w:spacing w:after="0" w:line="240" w:lineRule="auto"/>
        <w:jc w:val="center"/>
        <w:rPr>
          <w:rFonts w:ascii="Times New Roman" w:hAnsi="Times New Roman" w:cs="Times New Roman"/>
          <w:lang w:eastAsia="ru-RU"/>
        </w:rPr>
      </w:pPr>
      <w:r w:rsidRPr="007B7694">
        <w:rPr>
          <w:rFonts w:ascii="Times New Roman" w:hAnsi="Times New Roman" w:cs="Times New Roman"/>
          <w:lang w:eastAsia="ru-RU"/>
        </w:rPr>
        <w:pict>
          <v:shape id="_x0000_i1178" type="#_x0000_t75" style="width:444.5pt;height:144.65pt">
            <v:imagedata r:id="rId186"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7B7694"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7B7694" w:rsidRPr="000E1D7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83</w:t>
      </w:r>
      <w:r w:rsidR="007B7694"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037AC8" w:rsidP="00257C44">
      <w:pPr>
        <w:spacing w:after="0" w:line="240" w:lineRule="auto"/>
        <w:jc w:val="center"/>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79" type="#_x0000_t75" style="width:444.5pt;height:145.9pt">
            <v:imagedata r:id="rId187"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7B7694"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7B7694" w:rsidRPr="00ED3F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84</w:t>
      </w:r>
      <w:r w:rsidR="007B7694"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7B7694" w:rsidP="00350DF8">
      <w:pPr>
        <w:spacing w:after="0" w:line="240" w:lineRule="auto"/>
        <w:jc w:val="center"/>
        <w:rPr>
          <w:rFonts w:ascii="Times New Roman" w:hAnsi="Times New Roman" w:cs="Times New Roman"/>
          <w:lang w:val="en-US" w:eastAsia="ru-RU"/>
        </w:rPr>
      </w:pPr>
      <w:r w:rsidRPr="007B7694">
        <w:rPr>
          <w:rFonts w:ascii="Times New Roman" w:hAnsi="Times New Roman" w:cs="Times New Roman"/>
          <w:noProof/>
          <w:sz w:val="24"/>
          <w:szCs w:val="24"/>
          <w:lang w:eastAsia="ru-RU"/>
        </w:rPr>
        <w:pict>
          <v:group id="_x0000_s215579" style="position:absolute;left:0;text-align:left;margin-left:374.6pt;margin-top:27.5pt;width:141.1pt;height:42.3pt;z-index:71"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793ABF" w:rsidRDefault="00793ABF"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037AC8" w:rsidRPr="007B7694">
        <w:rPr>
          <w:rFonts w:ascii="Times New Roman" w:hAnsi="Times New Roman" w:cs="Times New Roman"/>
          <w:lang w:eastAsia="ru-RU"/>
        </w:rPr>
        <w:pict>
          <v:shape id="_x0000_i1180" type="#_x0000_t75" style="width:321.8pt;height:35.05pt">
            <v:imagedata r:id="rId188"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7B7694"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7B7694" w:rsidRPr="000E1D7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85</w:t>
      </w:r>
      <w:r w:rsidR="007B7694"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eastAsia="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81" type="#_x0000_t75" style="width:126.45pt;height:57.6pt" filled="t">
            <v:fill color2="black"/>
            <v:imagedata r:id="rId18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7B7694">
        <w:rPr>
          <w:rFonts w:ascii="Times New Roman" w:hAnsi="Times New Roman" w:cs="Times New Roman"/>
          <w:sz w:val="24"/>
          <w:szCs w:val="24"/>
          <w:lang w:eastAsia="ru-RU"/>
        </w:rPr>
        <w:pict>
          <v:shape id="_x0000_i1182" type="#_x0000_t75" style="width:126.45pt;height:57.6pt" filled="t">
            <v:fill color2="black"/>
            <v:imagedata r:id="rId19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83" type="#_x0000_t75" style="width:126.45pt;height:57.6pt" filled="t">
            <v:fill color2="black"/>
            <v:imagedata r:id="rId18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7B7694">
        <w:rPr>
          <w:rFonts w:ascii="Times New Roman" w:hAnsi="Times New Roman" w:cs="Times New Roman"/>
          <w:sz w:val="24"/>
          <w:szCs w:val="24"/>
          <w:lang w:eastAsia="ru-RU"/>
        </w:rPr>
        <w:pict>
          <v:shape id="_x0000_i1184" type="#_x0000_t75" style="width:126.45pt;height:57.6pt" filled="t">
            <v:fill color2="black"/>
            <v:imagedata r:id="rId19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eastAsia="ru-RU"/>
        </w:rPr>
        <w:pict>
          <v:shape id="_x0000_i1185" type="#_x0000_t75" style="width:400.05pt;height:107.05pt">
            <v:imagedata r:id="rId192"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86</w:t>
      </w:r>
      <w:r w:rsidR="007B769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037AC8" w:rsidP="00AB0421">
      <w:pPr>
        <w:widowControl w:val="0"/>
        <w:spacing w:after="0" w:line="240" w:lineRule="auto"/>
        <w:ind w:firstLine="284"/>
        <w:jc w:val="center"/>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86" type="#_x0000_t75" style="width:123.95pt;height:49.45pt">
            <v:imagedata r:id="rId193"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F91760"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br w:type="page"/>
      </w:r>
      <w:r w:rsidR="00DD0492" w:rsidRPr="00C60BA9">
        <w:rPr>
          <w:rFonts w:ascii="Times New Roman" w:hAnsi="Times New Roman" w:cs="Times New Roman"/>
          <w:i w:val="0"/>
          <w:iCs w:val="0"/>
          <w:lang w:eastAsia="ru-RU"/>
        </w:rPr>
        <w:lastRenderedPageBreak/>
        <w:t xml:space="preserve">Флаг </w:t>
      </w:r>
      <w:r w:rsidR="00DD0492" w:rsidRPr="00C60BA9">
        <w:rPr>
          <w:rFonts w:ascii="Times New Roman" w:hAnsi="Times New Roman" w:cs="Times New Roman"/>
          <w:b/>
          <w:i w:val="0"/>
          <w:iCs w:val="0"/>
          <w:lang w:eastAsia="ru-RU"/>
        </w:rPr>
        <w:t>«</w:t>
      </w:r>
      <w:r w:rsidR="00DD0492" w:rsidRPr="00473B3E">
        <w:rPr>
          <w:rFonts w:ascii="Times New Roman" w:hAnsi="Times New Roman" w:cs="Times New Roman"/>
          <w:b/>
          <w:i w:val="0"/>
          <w:iCs w:val="0"/>
          <w:lang w:eastAsia="ru-RU"/>
        </w:rPr>
        <w:t>Индикация сигнала обнаружения несущей на неактивных ПРМ</w:t>
      </w:r>
      <w:r w:rsidR="00DD0492" w:rsidRPr="003F4C6B">
        <w:rPr>
          <w:rFonts w:ascii="Times New Roman" w:hAnsi="Times New Roman" w:cs="Times New Roman"/>
          <w:b/>
          <w:i w:val="0"/>
          <w:iCs w:val="0"/>
          <w:lang w:eastAsia="ru-RU"/>
        </w:rPr>
        <w:t xml:space="preserve"> ПРД»</w:t>
      </w:r>
      <w:r w:rsidR="00DD0492">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5"/>
        <w:spacing w:before="0" w:after="0" w:line="240" w:lineRule="auto"/>
        <w:ind w:firstLine="284"/>
        <w:jc w:val="both"/>
        <w:rPr>
          <w:rFonts w:ascii="Times New Roman" w:hAnsi="Times New Roman" w:cs="Times New Roman"/>
          <w:i w:val="0"/>
          <w:iCs w:val="0"/>
          <w:sz w:val="16"/>
          <w:szCs w:val="16"/>
          <w:lang w:eastAsia="ru-RU"/>
        </w:rPr>
      </w:pPr>
    </w:p>
    <w:p w:rsidR="00473B3E" w:rsidRDefault="00037AC8" w:rsidP="00EC10B9">
      <w:pPr>
        <w:widowControl w:val="0"/>
        <w:spacing w:after="0" w:line="240" w:lineRule="auto"/>
        <w:jc w:val="center"/>
        <w:rPr>
          <w:rFonts w:ascii="Times New Roman" w:hAnsi="Times New Roman"/>
          <w:sz w:val="24"/>
          <w:szCs w:val="24"/>
        </w:rPr>
      </w:pPr>
      <w:r w:rsidRPr="007B7694">
        <w:rPr>
          <w:rFonts w:ascii="Times New Roman" w:hAnsi="Times New Roman"/>
          <w:sz w:val="24"/>
          <w:szCs w:val="24"/>
        </w:rPr>
        <w:pict>
          <v:shape id="_x0000_i1187" type="#_x0000_t75" style="width:111.45pt;height:56.35pt">
            <v:imagedata r:id="rId194"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037AC8" w:rsidP="00EC10B9">
      <w:pPr>
        <w:pStyle w:val="35"/>
        <w:spacing w:before="0" w:after="0" w:line="240" w:lineRule="auto"/>
        <w:jc w:val="center"/>
        <w:rPr>
          <w:rFonts w:ascii="Times New Roman" w:hAnsi="Times New Roman" w:cs="Times New Roman"/>
          <w:i w:val="0"/>
          <w:iCs w:val="0"/>
          <w:lang w:eastAsia="ru-RU"/>
        </w:rPr>
      </w:pPr>
      <w:r w:rsidRPr="007B7694">
        <w:rPr>
          <w:rFonts w:ascii="Times New Roman" w:hAnsi="Times New Roman" w:cs="Times New Roman"/>
          <w:i w:val="0"/>
          <w:iCs w:val="0"/>
          <w:lang w:eastAsia="ru-RU"/>
        </w:rPr>
        <w:pict>
          <v:shape id="_x0000_i1188" type="#_x0000_t75" style="width:128.95pt;height:70.1pt" filled="t">
            <v:fill color2="black"/>
            <v:imagedata r:id="rId195"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7B7694">
        <w:rPr>
          <w:rFonts w:ascii="Times New Roman" w:hAnsi="Times New Roman" w:cs="Times New Roman"/>
          <w:i w:val="0"/>
          <w:iCs w:val="0"/>
          <w:lang w:eastAsia="ru-RU"/>
        </w:rPr>
        <w:pict>
          <v:shape id="_x0000_i1189" type="#_x0000_t75" style="width:128.95pt;height:66.35pt" filled="t">
            <v:fill color2="black"/>
            <v:imagedata r:id="rId196"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793ABF" w:rsidRPr="00793ABF">
          <w:rPr>
            <w:rFonts w:ascii="Times New Roman" w:hAnsi="Times New Roman" w:cs="Times New Roman"/>
            <w:i w:val="0"/>
            <w:iCs w:val="0"/>
            <w:lang w:eastAsia="ru-RU"/>
          </w:rPr>
          <w:t>Рисунок 87</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037AC8" w:rsidP="00734C08">
      <w:pPr>
        <w:widowControl w:val="0"/>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eastAsia="ru-RU"/>
        </w:rPr>
        <w:pict>
          <v:shape id="_x0000_i1190" type="#_x0000_t75" style="width:338.1pt;height:406.35pt">
            <v:imagedata r:id="rId197" o:title="LEMZ69"/>
          </v:shape>
        </w:pict>
      </w:r>
    </w:p>
    <w:p w:rsidR="00734C08" w:rsidRDefault="00734C08" w:rsidP="00734C08">
      <w:pPr>
        <w:pStyle w:val="35"/>
        <w:jc w:val="center"/>
        <w:outlineLvl w:val="0"/>
      </w:pPr>
      <w:bookmarkStart w:id="72" w:name="_Ref410725049"/>
      <w:r>
        <w:rPr>
          <w:rFonts w:ascii="Times New Roman" w:hAnsi="Times New Roman" w:cs="Times New Roman"/>
          <w:b/>
          <w:i w:val="0"/>
          <w:sz w:val="22"/>
          <w:szCs w:val="22"/>
        </w:rPr>
        <w:lastRenderedPageBreak/>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87</w:t>
      </w:r>
      <w:r w:rsidR="007B7694" w:rsidRPr="006277C4">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037AC8">
      <w:pPr>
        <w:spacing w:after="0" w:line="240" w:lineRule="auto"/>
        <w:jc w:val="center"/>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91" type="#_x0000_t75" style="width:128.95pt;height:70.1pt" filled="t">
            <v:fill color2="black"/>
            <v:imagedata r:id="rId198"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7B7694">
        <w:rPr>
          <w:rFonts w:ascii="Times New Roman" w:hAnsi="Times New Roman" w:cs="Times New Roman"/>
          <w:sz w:val="24"/>
          <w:szCs w:val="24"/>
          <w:lang w:eastAsia="ru-RU"/>
        </w:rPr>
        <w:pict>
          <v:shape id="_x0000_i1192" type="#_x0000_t75" style="width:128.95pt;height:70.1pt" filled="t">
            <v:fill color2="black"/>
            <v:imagedata r:id="rId199"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sz w:val="24"/>
          <w:szCs w:val="24"/>
          <w:lang w:val="en-US" w:eastAsia="ru-RU"/>
        </w:rPr>
      </w:pPr>
      <w:r w:rsidRPr="007B7694">
        <w:rPr>
          <w:rFonts w:ascii="Times New Roman" w:hAnsi="Times New Roman" w:cs="Times New Roman"/>
        </w:rPr>
        <w:pict>
          <v:shape id="_x0000_i1193" type="#_x0000_t75" style="width:126.45pt;height:66.35pt" filled="t">
            <v:fill color2="black"/>
            <v:imagedata r:id="rId200"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037AC8" w:rsidP="006623BC">
      <w:pPr>
        <w:spacing w:after="0" w:line="240" w:lineRule="auto"/>
        <w:jc w:val="center"/>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194" type="#_x0000_t75" style="width:43.2pt;height:41.3pt">
            <v:imagedata r:id="rId201"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7B7694">
      <w:pPr>
        <w:pStyle w:val="35"/>
        <w:spacing w:before="0" w:after="0" w:line="240" w:lineRule="auto"/>
        <w:jc w:val="center"/>
        <w:rPr>
          <w:rFonts w:ascii="Times New Roman" w:hAnsi="Times New Roman" w:cs="Times New Roman"/>
          <w:b/>
          <w:i w:val="0"/>
          <w:iCs w:val="0"/>
          <w:lang w:val="en-US" w:eastAsia="ru-RU"/>
        </w:rPr>
      </w:pPr>
      <w:r w:rsidRPr="007B7694">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37AC8" w:rsidRPr="007B7694">
        <w:rPr>
          <w:rFonts w:ascii="Times New Roman" w:hAnsi="Times New Roman" w:cs="Times New Roman"/>
          <w:b/>
          <w:i w:val="0"/>
          <w:iCs w:val="0"/>
          <w:lang w:eastAsia="ru-RU"/>
        </w:rPr>
        <w:pict>
          <v:shape id="_x0000_i1195" type="#_x0000_t75" style="width:123.95pt;height:50.1pt" filled="t">
            <v:fill color2="black"/>
            <v:imagedata r:id="rId202"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если флаг установлен, то при активации кнопки ПРМ будет автоматически активироваться кнопка ПРД.</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 xml:space="preserve">при установленном флаге в окне «Выбор РП» не будет возможности настраивать громкость разговорных приборов, см. пункт 5.1 «Выбор </w:t>
      </w:r>
      <w:r>
        <w:rPr>
          <w:rFonts w:ascii="Times New Roman" w:hAnsi="Times New Roman" w:cs="Times New Roman"/>
          <w:i w:val="0"/>
          <w:iCs w:val="0"/>
          <w:lang w:eastAsia="ru-RU"/>
        </w:rPr>
        <w:lastRenderedPageBreak/>
        <w:t>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D37CB2" w:rsidRPr="007D27A7" w:rsidRDefault="00D37CB2">
      <w:pPr>
        <w:pStyle w:val="35"/>
        <w:spacing w:before="0" w:after="0" w:line="240" w:lineRule="auto"/>
        <w:ind w:firstLine="284"/>
        <w:jc w:val="both"/>
        <w:rPr>
          <w:i w:val="0"/>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9502DE" w:rsidRDefault="00A51DC9" w:rsidP="009502DE">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r w:rsidR="009502DE">
        <w:rPr>
          <w:rFonts w:ascii="Times New Roman" w:hAnsi="Times New Roman" w:cs="Times New Roman"/>
          <w:i w:val="0"/>
          <w:iCs w:val="0"/>
          <w:lang w:eastAsia="ru-RU"/>
        </w:rPr>
        <w:t xml:space="preserve"> Флаг будет работать</w:t>
      </w:r>
      <w:r w:rsidR="0030739A">
        <w:rPr>
          <w:rFonts w:ascii="Times New Roman" w:hAnsi="Times New Roman" w:cs="Times New Roman"/>
          <w:i w:val="0"/>
          <w:iCs w:val="0"/>
          <w:lang w:eastAsia="ru-RU"/>
        </w:rPr>
        <w:t>,</w:t>
      </w:r>
      <w:r w:rsidR="009502DE">
        <w:rPr>
          <w:rFonts w:ascii="Times New Roman" w:hAnsi="Times New Roman" w:cs="Times New Roman"/>
          <w:i w:val="0"/>
          <w:iCs w:val="0"/>
          <w:lang w:eastAsia="ru-RU"/>
        </w:rPr>
        <w:t xml:space="preserve"> только если в ЦТРС будет активирован </w:t>
      </w:r>
      <w:r w:rsidR="009502DE" w:rsidRPr="009502DE">
        <w:rPr>
          <w:rFonts w:ascii="Times New Roman" w:hAnsi="Times New Roman" w:cs="Times New Roman"/>
          <w:i w:val="0"/>
          <w:iCs w:val="0"/>
          <w:lang w:eastAsia="ru-RU"/>
        </w:rPr>
        <w:t>режим разноса несущих</w:t>
      </w:r>
      <w:r w:rsidR="009502DE">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w:t>
      </w:r>
      <w:r w:rsidR="005958ED" w:rsidRPr="00B93650">
        <w:rPr>
          <w:rFonts w:ascii="Times New Roman" w:hAnsi="Times New Roman" w:cs="Times New Roman"/>
          <w:i w:val="0"/>
          <w:iCs w:val="0"/>
          <w:lang w:eastAsia="ru-RU"/>
        </w:rPr>
        <w:t>. При этом микрофон будет вещать только в активный ПРД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ПРД</w:t>
      </w:r>
      <w:r w:rsidR="005958ED" w:rsidRPr="00B93650">
        <w:rPr>
          <w:rFonts w:ascii="Times New Roman" w:hAnsi="Times New Roman" w:cs="Times New Roman"/>
          <w:i w:val="0"/>
          <w:iCs w:val="0"/>
          <w:lang w:eastAsia="ru-RU"/>
        </w:rPr>
        <w:t>, при выходе на передачу микрофон коммутируется сразу на все каналы ПРД</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793ABF" w:rsidRPr="00793ABF">
          <w:rPr>
            <w:rFonts w:ascii="Times New Roman" w:hAnsi="Times New Roman" w:cs="Times New Roman"/>
            <w:i w:val="0"/>
            <w:iCs w:val="0"/>
            <w:lang w:eastAsia="ru-RU"/>
          </w:rPr>
          <w:t>Рисунок 87</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343606" w:rsidP="003751D2">
      <w:pPr>
        <w:pStyle w:val="4"/>
        <w:spacing w:before="0" w:after="0"/>
        <w:ind w:left="862" w:hanging="578"/>
      </w:pPr>
      <w:r>
        <w:rPr>
          <w:b/>
          <w:szCs w:val="24"/>
        </w:rPr>
        <w:br w:type="page"/>
      </w:r>
      <w:r w:rsidR="006C4E31">
        <w:rPr>
          <w:b/>
          <w:szCs w:val="24"/>
        </w:rPr>
        <w:lastRenderedPageBreak/>
        <w:t xml:space="preserve">5.3.3.1 </w:t>
      </w:r>
      <w:r w:rsidR="006C4E31">
        <w:rPr>
          <w:b/>
        </w:rPr>
        <w:t>Разговорные устройства</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793ABF" w:rsidRPr="00793ABF">
          <w:rPr>
            <w:rFonts w:ascii="Times New Roman" w:hAnsi="Times New Roman" w:cs="Times New Roman"/>
            <w:sz w:val="24"/>
            <w:szCs w:val="24"/>
            <w:lang w:eastAsia="ru-RU"/>
          </w:rPr>
          <w:t>Рисунок 88</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b/>
          <w:sz w:val="24"/>
          <w:szCs w:val="24"/>
        </w:rPr>
        <w:pict>
          <v:shape id="_x0000_i1196" type="#_x0000_t75" style="width:405.7pt;height:398.2pt">
            <v:imagedata r:id="rId203" o:title="LEMZ27"/>
          </v:shape>
        </w:pict>
      </w:r>
    </w:p>
    <w:p w:rsidR="006C4E31" w:rsidRDefault="006C4E31" w:rsidP="00BC289E">
      <w:pPr>
        <w:pStyle w:val="35"/>
        <w:jc w:val="center"/>
        <w:outlineLvl w:val="0"/>
      </w:pPr>
      <w:bookmarkStart w:id="73" w:name="_Ref400636578"/>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88</w:t>
      </w:r>
      <w:r w:rsidR="007B7694" w:rsidRPr="006277C4">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ПРМ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(см. пункт 5.1.2.3 «Радиосвязь» настоящей инструкции).</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793ABF" w:rsidRPr="00793ABF">
          <w:rPr>
            <w:rFonts w:ascii="Times New Roman" w:eastAsia="Wingdings 2" w:hAnsi="Times New Roman" w:cs="Times New Roman"/>
            <w:sz w:val="24"/>
            <w:szCs w:val="24"/>
            <w:lang w:eastAsia="ru-RU"/>
          </w:rPr>
          <w:t>Рисунок 89</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197" type="#_x0000_t75" style="width:420.75pt;height:164.05pt">
            <v:imagedata r:id="rId204" o:title="LEMZ248"/>
          </v:shape>
        </w:pict>
      </w:r>
    </w:p>
    <w:p w:rsidR="006C4E31" w:rsidRDefault="006C4E31" w:rsidP="00BC289E">
      <w:pPr>
        <w:pStyle w:val="35"/>
        <w:spacing w:after="0"/>
        <w:jc w:val="center"/>
        <w:outlineLvl w:val="0"/>
      </w:pPr>
      <w:bookmarkStart w:id="74" w:name="_Ref400638289"/>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89</w:t>
      </w:r>
      <w:r w:rsidR="007B7694" w:rsidRPr="006277C4">
        <w:rPr>
          <w:rFonts w:ascii="Times New Roman" w:hAnsi="Times New Roman" w:cs="Times New Roman"/>
          <w:b/>
          <w:i w:val="0"/>
          <w:sz w:val="22"/>
          <w:szCs w:val="22"/>
        </w:rPr>
        <w:fldChar w:fldCharType="end"/>
      </w:r>
      <w:bookmarkEnd w:id="74"/>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r>
        <w:rPr>
          <w:b/>
          <w:szCs w:val="24"/>
        </w:rPr>
        <w:t>5.3.3.2 Сопряженные радио</w:t>
      </w: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37AC8">
      <w:pPr>
        <w:widowControl w:val="0"/>
        <w:spacing w:after="0" w:line="240" w:lineRule="auto"/>
        <w:jc w:val="center"/>
        <w:rPr>
          <w:rFonts w:ascii="Times New Roman" w:hAnsi="Times New Roman" w:cs="Times New Roman"/>
          <w:b/>
        </w:rPr>
      </w:pPr>
      <w:r w:rsidRPr="007B7694">
        <w:rPr>
          <w:rFonts w:ascii="Times New Roman" w:hAnsi="Times New Roman" w:cs="Times New Roman"/>
          <w:b/>
          <w:sz w:val="24"/>
          <w:szCs w:val="24"/>
          <w:lang w:eastAsia="ru-RU"/>
        </w:rPr>
        <w:pict>
          <v:shape id="_x0000_i1198" type="#_x0000_t75" style="width:385.05pt;height:174.7pt" filled="t">
            <v:fill color2="black"/>
            <v:imagedata r:id="rId205"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90</w:t>
      </w:r>
      <w:r w:rsidR="007B769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r>
        <w:rPr>
          <w:sz w:val="26"/>
          <w:szCs w:val="26"/>
        </w:rPr>
        <w:lastRenderedPageBreak/>
        <w:t>5.3.4 Параметры кнопки Радио КИТ</w:t>
      </w:r>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793ABF" w:rsidRPr="00793ABF">
          <w:rPr>
            <w:rFonts w:ascii="Times New Roman" w:hAnsi="Times New Roman" w:cs="Times New Roman"/>
            <w:sz w:val="24"/>
            <w:szCs w:val="24"/>
          </w:rPr>
          <w:t>Рисунок 91</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lang w:val="en-US"/>
        </w:rPr>
        <w:pict>
          <v:shape id="_x0000_i1199" type="#_x0000_t75" style="width:495.25pt;height:366.9pt">
            <v:imagedata r:id="rId206" o:title="LEMZ168"/>
          </v:shape>
        </w:pict>
      </w:r>
    </w:p>
    <w:p w:rsidR="006C4E31" w:rsidRDefault="006C4E31" w:rsidP="00BC289E">
      <w:pPr>
        <w:pStyle w:val="83"/>
        <w:jc w:val="center"/>
        <w:outlineLvl w:val="0"/>
      </w:pPr>
      <w:bookmarkStart w:id="75" w:name="_Ref473197737"/>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91</w:t>
      </w:r>
      <w:r w:rsidR="007B7694" w:rsidRPr="006277C4">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793ABF" w:rsidRPr="00793ABF">
          <w:rPr>
            <w:rFonts w:ascii="Times New Roman"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lang w:val="en-US"/>
        </w:rPr>
        <w:pict>
          <v:shape id="_x0000_i1200" type="#_x0000_t75" style="width:496.5pt;height:437pt">
            <v:imagedata r:id="rId207" o:title="LEMZ28"/>
          </v:shape>
        </w:pict>
      </w:r>
    </w:p>
    <w:p w:rsidR="006C4E31" w:rsidRDefault="006C4E31" w:rsidP="00BC289E">
      <w:pPr>
        <w:pStyle w:val="83"/>
        <w:jc w:val="center"/>
        <w:outlineLvl w:val="0"/>
      </w:pPr>
      <w:bookmarkStart w:id="76" w:name="_Ref473198481"/>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92</w:t>
      </w:r>
      <w:r w:rsidR="007B7694"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lang w:val="en-US"/>
        </w:rPr>
        <w:lastRenderedPageBreak/>
        <w:pict>
          <v:shape id="_x0000_i1201" type="#_x0000_t75" style="width:495.85pt;height:437pt">
            <v:imagedata r:id="rId208" o:title="LEMZ29"/>
          </v:shape>
        </w:pict>
      </w:r>
    </w:p>
    <w:p w:rsidR="006C4E31" w:rsidRDefault="006C4E31" w:rsidP="00BC289E">
      <w:pPr>
        <w:pStyle w:val="83"/>
        <w:jc w:val="center"/>
        <w:outlineLvl w:val="0"/>
      </w:pPr>
      <w:bookmarkStart w:id="77" w:name="_Ref473284748"/>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93</w:t>
      </w:r>
      <w:r w:rsidR="007B7694" w:rsidRPr="006277C4">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793ABF" w:rsidRPr="00793ABF">
          <w:rPr>
            <w:rFonts w:ascii="Times New Roman" w:hAnsi="Times New Roman" w:cs="Times New Roman"/>
            <w:i w:val="0"/>
            <w:iCs w:val="0"/>
            <w:lang w:eastAsia="ru-RU"/>
          </w:rPr>
          <w:t>Рисунок 93</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r>
        <w:rPr>
          <w:b/>
        </w:rPr>
        <w:t>5.3.4.1 Разговорные устройства</w:t>
      </w:r>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793ABF" w:rsidRPr="00793ABF">
          <w:rPr>
            <w:rFonts w:ascii="Times New Roman" w:hAnsi="Times New Roman" w:cs="Times New Roman"/>
            <w:sz w:val="24"/>
            <w:szCs w:val="24"/>
            <w:lang w:eastAsia="ru-RU"/>
          </w:rPr>
          <w:t>Рисунок 94</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037AC8" w:rsidP="003E3A7F">
      <w:pPr>
        <w:spacing w:after="0" w:line="240" w:lineRule="auto"/>
        <w:jc w:val="center"/>
        <w:rPr>
          <w:rFonts w:ascii="Times New Roman" w:hAnsi="Times New Roman" w:cs="Times New Roman"/>
          <w:b/>
        </w:rPr>
      </w:pPr>
      <w:r w:rsidRPr="007B7694">
        <w:rPr>
          <w:rFonts w:ascii="Times New Roman" w:hAnsi="Times New Roman" w:cs="Times New Roman"/>
          <w:sz w:val="24"/>
          <w:lang w:val="en-US"/>
        </w:rPr>
        <w:pict>
          <v:shape id="_x0000_i1202" type="#_x0000_t75" style="width:496.5pt;height:290.5pt">
            <v:imagedata r:id="rId209" o:title="LEMZ30"/>
          </v:shape>
        </w:pict>
      </w:r>
    </w:p>
    <w:p w:rsidR="003E3A7F" w:rsidRDefault="003E3A7F" w:rsidP="003E3A7F">
      <w:pPr>
        <w:pStyle w:val="83"/>
        <w:jc w:val="center"/>
        <w:outlineLvl w:val="0"/>
      </w:pPr>
      <w:bookmarkStart w:id="78" w:name="_Ref473210653"/>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94</w:t>
      </w:r>
      <w:r w:rsidR="007B7694" w:rsidRPr="006277C4">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793ABF" w:rsidRPr="00793ABF">
          <w:rPr>
            <w:rFonts w:ascii="Times New Roman" w:eastAsia="Wingdings 2" w:hAnsi="Times New Roman" w:cs="Times New Roman"/>
            <w:sz w:val="24"/>
            <w:szCs w:val="24"/>
            <w:lang w:eastAsia="ru-RU"/>
          </w:rPr>
          <w:t>Рисунок 95</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203" type="#_x0000_t75" style="width:478.35pt;height:157.15pt">
            <v:imagedata r:id="rId210" o:title="LEMZ31"/>
          </v:shape>
        </w:pict>
      </w:r>
    </w:p>
    <w:p w:rsidR="006C4E31" w:rsidRDefault="006C4E31" w:rsidP="00BC289E">
      <w:pPr>
        <w:pStyle w:val="35"/>
        <w:spacing w:after="0"/>
        <w:jc w:val="center"/>
        <w:outlineLvl w:val="0"/>
      </w:pPr>
      <w:bookmarkStart w:id="79" w:name="_Ref473211019"/>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95</w:t>
      </w:r>
      <w:r w:rsidR="007B7694" w:rsidRPr="006277C4">
        <w:rPr>
          <w:rFonts w:ascii="Times New Roman" w:hAnsi="Times New Roman" w:cs="Times New Roman"/>
          <w:b/>
          <w:i w:val="0"/>
          <w:sz w:val="22"/>
          <w:szCs w:val="22"/>
        </w:rPr>
        <w:fldChar w:fldCharType="end"/>
      </w:r>
      <w:bookmarkEnd w:id="79"/>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r>
        <w:rPr>
          <w:sz w:val="26"/>
          <w:szCs w:val="26"/>
        </w:rPr>
        <w:lastRenderedPageBreak/>
        <w:t xml:space="preserve">5.3.5 </w:t>
      </w:r>
      <w:r>
        <w:rPr>
          <w:sz w:val="26"/>
          <w:szCs w:val="26"/>
          <w:lang w:val="en-US"/>
        </w:rPr>
        <w:t xml:space="preserve"> </w:t>
      </w:r>
      <w:r>
        <w:rPr>
          <w:sz w:val="26"/>
          <w:szCs w:val="26"/>
        </w:rPr>
        <w:t xml:space="preserve">Параметры кнопки Аварийного Оповещения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793ABF" w:rsidRPr="00793ABF">
          <w:rPr>
            <w:rFonts w:ascii="Times New Roman" w:hAnsi="Times New Roman" w:cs="Times New Roman"/>
            <w:sz w:val="24"/>
            <w:szCs w:val="24"/>
          </w:rPr>
          <w:t>Рисунок 96</w:t>
        </w:r>
      </w:fldSimple>
      <w:r w:rsidRPr="006277C4">
        <w:rPr>
          <w:rFonts w:ascii="Times New Roman" w:hAnsi="Times New Roman" w:cs="Times New Roman"/>
          <w:sz w:val="24"/>
          <w:szCs w:val="24"/>
        </w:rPr>
        <w:t>.</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204" type="#_x0000_t75" style="width:495.25pt;height:366.9pt">
            <v:imagedata r:id="rId211" o:title="LEMZ171"/>
          </v:shape>
        </w:pict>
      </w:r>
    </w:p>
    <w:p w:rsidR="006C4E31" w:rsidRDefault="006C4E31" w:rsidP="00BC289E">
      <w:pPr>
        <w:pStyle w:val="83"/>
        <w:jc w:val="center"/>
        <w:outlineLvl w:val="0"/>
      </w:pPr>
      <w:bookmarkStart w:id="80" w:name="_Ref485815688"/>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96</w:t>
      </w:r>
      <w:r w:rsidR="007B7694" w:rsidRPr="00625076">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793ABF" w:rsidRPr="00793ABF">
          <w:rPr>
            <w:rFonts w:ascii="Times New Roman" w:hAnsi="Times New Roman" w:cs="Times New Roman"/>
            <w:sz w:val="24"/>
            <w:szCs w:val="24"/>
          </w:rPr>
          <w:t>Рисунок 97</w:t>
        </w:r>
      </w:fldSimple>
      <w:r>
        <w:rPr>
          <w:rFonts w:ascii="Times New Roman" w:hAnsi="Times New Roman" w:cs="Times New Roman"/>
          <w:sz w:val="24"/>
          <w:szCs w:val="24"/>
        </w:rPr>
        <w:t>.</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205" type="#_x0000_t75" style="width:455.8pt;height:430.75pt">
            <v:imagedata r:id="rId212" o:title="LEMZ172"/>
          </v:shape>
        </w:pict>
      </w:r>
    </w:p>
    <w:p w:rsidR="006C4E31" w:rsidRDefault="006C4E31" w:rsidP="00BC289E">
      <w:pPr>
        <w:pStyle w:val="83"/>
        <w:jc w:val="center"/>
        <w:outlineLvl w:val="0"/>
      </w:pPr>
      <w:bookmarkStart w:id="81" w:name="_Ref485822461"/>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97</w:t>
      </w:r>
      <w:r w:rsidR="007B7694"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793ABF" w:rsidRPr="00793ABF">
          <w:rPr>
            <w:rFonts w:ascii="Times New Roman" w:hAnsi="Times New Roman" w:cs="Times New Roman"/>
            <w:sz w:val="24"/>
            <w:szCs w:val="24"/>
          </w:rPr>
          <w:t>Рисунок 98</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206" type="#_x0000_t75" style="width:400.7pt;height:405.1pt">
            <v:imagedata r:id="rId213" o:title="LEMZ173"/>
          </v:shape>
        </w:pict>
      </w:r>
    </w:p>
    <w:p w:rsidR="006C4E31" w:rsidRDefault="006C4E31" w:rsidP="00BC289E">
      <w:pPr>
        <w:pStyle w:val="83"/>
        <w:jc w:val="center"/>
        <w:outlineLvl w:val="0"/>
      </w:pPr>
      <w:bookmarkStart w:id="82" w:name="_Ref485651194"/>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98</w:t>
      </w:r>
      <w:r w:rsidR="007B7694"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793ABF" w:rsidRPr="00793ABF">
          <w:rPr>
            <w:rFonts w:ascii="Times New Roman" w:hAnsi="Times New Roman" w:cs="Times New Roman"/>
            <w:sz w:val="24"/>
            <w:szCs w:val="24"/>
          </w:rPr>
          <w:t>Рисунок 99</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037AC8" w:rsidP="00A305DF">
      <w:pPr>
        <w:widowControl w:val="0"/>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207" type="#_x0000_t75" style="width:410.7pt;height:454.55pt">
            <v:imagedata r:id="rId214" o:title="LEMZ174"/>
          </v:shape>
        </w:pict>
      </w:r>
    </w:p>
    <w:p w:rsidR="006C4E31" w:rsidRDefault="006C4E31" w:rsidP="00A305DF">
      <w:pPr>
        <w:pStyle w:val="83"/>
        <w:widowControl w:val="0"/>
        <w:jc w:val="center"/>
        <w:outlineLvl w:val="0"/>
      </w:pPr>
      <w:bookmarkStart w:id="83" w:name="_Ref486432659"/>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99</w:t>
      </w:r>
      <w:r w:rsidR="007B7694"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100</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037AC8" w:rsidP="00875EFE">
      <w:pPr>
        <w:spacing w:after="0" w:line="240" w:lineRule="auto"/>
        <w:jc w:val="center"/>
      </w:pPr>
      <w:r>
        <w:pict>
          <v:shape id="_x0000_i1208" type="#_x0000_t75" style="width:494.6pt;height:169.05pt">
            <v:imagedata r:id="rId215"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84" w:name="_Ref15987710"/>
      <w:r w:rsidRPr="008956B5">
        <w:rPr>
          <w:rFonts w:ascii="Times New Roman" w:hAnsi="Times New Roman" w:cs="Times New Roman"/>
          <w:b/>
          <w:i w:val="0"/>
          <w:sz w:val="22"/>
          <w:szCs w:val="22"/>
        </w:rPr>
        <w:t xml:space="preserve">Рисунок </w:t>
      </w:r>
      <w:r w:rsidR="007B7694"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7B7694" w:rsidRPr="008956B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100</w:t>
      </w:r>
      <w:r w:rsidR="007B7694" w:rsidRPr="008956B5">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793ABF" w:rsidRPr="00793ABF">
          <w:rPr>
            <w:rFonts w:ascii="Times New Roman" w:hAnsi="Times New Roman" w:cs="Times New Roman"/>
            <w:sz w:val="24"/>
            <w:szCs w:val="24"/>
          </w:rPr>
          <w:t>Рисунок 101</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037AC8" w:rsidP="00E30AD7">
      <w:pPr>
        <w:spacing w:after="0" w:line="240" w:lineRule="auto"/>
        <w:jc w:val="center"/>
        <w:rPr>
          <w:rFonts w:ascii="Times New Roman" w:hAnsi="Times New Roman" w:cs="Times New Roman"/>
          <w:b/>
          <w:sz w:val="24"/>
          <w:szCs w:val="24"/>
          <w:lang w:eastAsia="ru-RU"/>
        </w:rPr>
      </w:pPr>
      <w:r w:rsidRPr="007B7694">
        <w:rPr>
          <w:rFonts w:ascii="Times New Roman" w:hAnsi="Times New Roman" w:cs="Times New Roman"/>
          <w:b/>
          <w:sz w:val="24"/>
          <w:szCs w:val="24"/>
          <w:lang w:eastAsia="ru-RU"/>
        </w:rPr>
        <w:pict>
          <v:shape id="_x0000_i1209" type="#_x0000_t75" style="width:388.8pt;height:419.5pt">
            <v:imagedata r:id="rId216"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85" w:name="_Ref16000714"/>
      <w:r w:rsidRPr="00917157">
        <w:rPr>
          <w:rFonts w:ascii="Times New Roman" w:hAnsi="Times New Roman" w:cs="Times New Roman"/>
          <w:b/>
          <w:i w:val="0"/>
          <w:sz w:val="22"/>
          <w:szCs w:val="22"/>
        </w:rPr>
        <w:t xml:space="preserve">Рисунок </w:t>
      </w:r>
      <w:r w:rsidR="007B7694"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7B7694" w:rsidRPr="00917157">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101</w:t>
      </w:r>
      <w:r w:rsidR="007B7694" w:rsidRPr="00917157">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86" w:name="_Toc75878573"/>
      <w:r w:rsidRPr="00B66715">
        <w:rPr>
          <w:rStyle w:val="21"/>
          <w:b/>
        </w:rPr>
        <w:lastRenderedPageBreak/>
        <w:t>5.4 Звуковые События</w:t>
      </w:r>
      <w:bookmarkEnd w:id="86"/>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102</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7B7694">
      <w:pPr>
        <w:spacing w:after="0" w:line="240" w:lineRule="auto"/>
        <w:jc w:val="center"/>
        <w:rPr>
          <w:rFonts w:ascii="Times New Roman" w:hAnsi="Times New Roman" w:cs="Times New Roman"/>
          <w:b/>
        </w:rPr>
      </w:pPr>
      <w:r w:rsidRPr="007B7694">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7B7694">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7B7694">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37AC8" w:rsidRPr="007B7694">
        <w:rPr>
          <w:rFonts w:ascii="Times New Roman" w:hAnsi="Times New Roman" w:cs="Times New Roman"/>
          <w:sz w:val="24"/>
          <w:szCs w:val="24"/>
        </w:rPr>
        <w:pict>
          <v:shape id="_x0000_i1210" type="#_x0000_t75" style="width:485.85pt;height:284.85pt">
            <v:fill color2="black"/>
            <v:imagedata r:id="rId217" o:title=""/>
          </v:shape>
        </w:pict>
      </w:r>
    </w:p>
    <w:p w:rsidR="006C4E31" w:rsidRDefault="006C4E31" w:rsidP="00BC289E">
      <w:pPr>
        <w:pStyle w:val="35"/>
        <w:jc w:val="center"/>
        <w:outlineLvl w:val="0"/>
      </w:pPr>
      <w:bookmarkStart w:id="87" w:name="_Ref480278882"/>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102</w:t>
      </w:r>
      <w:r w:rsidR="007B7694"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037AC8">
      <w:pPr>
        <w:spacing w:after="0" w:line="240" w:lineRule="auto"/>
        <w:ind w:firstLine="284"/>
      </w:pPr>
      <w:r>
        <w:pict>
          <v:shape id="_x0000_i1211" type="#_x0000_t75" style="width:26.9pt;height:27.55pt" filled="t">
            <v:fill color2="black"/>
            <v:imagedata r:id="rId21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37AC8">
      <w:pPr>
        <w:spacing w:after="0" w:line="240" w:lineRule="auto"/>
        <w:ind w:firstLine="284"/>
      </w:pPr>
      <w:r>
        <w:pict>
          <v:shape id="_x0000_i1212" type="#_x0000_t75" style="width:26.3pt;height:26.3pt" filled="t">
            <v:fill color2="black"/>
            <v:imagedata r:id="rId219"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37AC8">
      <w:pPr>
        <w:spacing w:after="0" w:line="240" w:lineRule="auto"/>
        <w:ind w:firstLine="284"/>
      </w:pPr>
      <w:r>
        <w:pict>
          <v:shape id="_x0000_i1213" type="#_x0000_t75" style="width:26.3pt;height:26.3pt" filled="t">
            <v:fill color2="black"/>
            <v:imagedata r:id="rId220"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37AC8">
        <w:pict>
          <v:shape id="_x0000_i1214" type="#_x0000_t75" style="width:20.65pt;height:21.9pt" filled="t">
            <v:fill color2="black"/>
            <v:imagedata r:id="rId220"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037AC8" w:rsidRPr="007B7694">
        <w:rPr>
          <w:rFonts w:ascii="Times New Roman" w:hAnsi="Times New Roman" w:cs="Times New Roman"/>
          <w:sz w:val="24"/>
          <w:szCs w:val="24"/>
        </w:rPr>
        <w:pict>
          <v:shape id="_x0000_i1215" type="#_x0000_t75" style="width:22.55pt;height:22.55pt" filled="t">
            <v:fill color2="black"/>
            <v:imagedata r:id="rId221"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793ABF" w:rsidRPr="00793ABF">
          <w:rPr>
            <w:rFonts w:ascii="Times New Roman" w:hAnsi="Times New Roman" w:cs="Times New Roman"/>
            <w:sz w:val="24"/>
            <w:szCs w:val="24"/>
          </w:rPr>
          <w:t>Рисунок 103</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793ABF" w:rsidRPr="00793ABF">
          <w:rPr>
            <w:rFonts w:ascii="Times New Roman" w:hAnsi="Times New Roman" w:cs="Times New Roman"/>
            <w:sz w:val="24"/>
            <w:szCs w:val="24"/>
          </w:rPr>
          <w:t>Рисунок 104</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793ABF" w:rsidRPr="00793ABF">
          <w:rPr>
            <w:rFonts w:ascii="Times New Roman" w:hAnsi="Times New Roman" w:cs="Times New Roman"/>
            <w:sz w:val="24"/>
            <w:szCs w:val="24"/>
          </w:rPr>
          <w:t>Рисунок 105</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793ABF" w:rsidRPr="00793ABF">
          <w:rPr>
            <w:rFonts w:ascii="Times New Roman" w:hAnsi="Times New Roman" w:cs="Times New Roman"/>
            <w:sz w:val="24"/>
            <w:szCs w:val="24"/>
          </w:rPr>
          <w:t>Рисунок 106</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7B7694">
      <w:pPr>
        <w:spacing w:after="0" w:line="240" w:lineRule="auto"/>
        <w:jc w:val="center"/>
        <w:rPr>
          <w:rFonts w:ascii="Times New Roman" w:hAnsi="Times New Roman" w:cs="Times New Roman"/>
          <w:b/>
        </w:rPr>
      </w:pPr>
      <w:r w:rsidRPr="007B7694">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37AC8" w:rsidRPr="007B7694">
        <w:rPr>
          <w:rFonts w:ascii="Times New Roman" w:hAnsi="Times New Roman" w:cs="Times New Roman"/>
          <w:sz w:val="24"/>
          <w:szCs w:val="24"/>
        </w:rPr>
        <w:pict>
          <v:shape id="_x0000_i1216" type="#_x0000_t75" style="width:356.25pt;height:304.9pt" filled="t">
            <v:fill color2="black"/>
            <v:imagedata r:id="rId222" o:title="" croptop="-36f" cropbottom="-36f" cropleft="-31f" cropright="-31f"/>
          </v:shape>
        </w:pict>
      </w:r>
    </w:p>
    <w:p w:rsidR="006C4E31" w:rsidRDefault="006C4E31" w:rsidP="00BC289E">
      <w:pPr>
        <w:pStyle w:val="83"/>
        <w:jc w:val="center"/>
        <w:outlineLvl w:val="0"/>
      </w:pPr>
      <w:bookmarkStart w:id="88" w:name="_Ref480300422"/>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103</w:t>
      </w:r>
      <w:r w:rsidR="007B7694"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217" type="#_x0000_t75" style="width:360.65pt;height:4in" filled="t">
            <v:fill color2="black"/>
            <v:imagedata r:id="rId223" o:title="" croptop="-34f" cropbottom="-34f" cropleft="-27f" cropright="-27f"/>
          </v:shape>
        </w:pict>
      </w:r>
    </w:p>
    <w:p w:rsidR="006C4E31" w:rsidRDefault="006C4E31" w:rsidP="00BC289E">
      <w:pPr>
        <w:pStyle w:val="83"/>
        <w:jc w:val="center"/>
        <w:outlineLvl w:val="0"/>
      </w:pPr>
      <w:bookmarkStart w:id="89" w:name="_Ref480367308"/>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104</w:t>
      </w:r>
      <w:r w:rsidR="007B7694"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218" type="#_x0000_t75" style="width:275.5pt;height:95.15pt" filled="t">
            <v:fill color2="black"/>
            <v:imagedata r:id="rId224" o:title="" croptop="-172f" cropbottom="-172f" cropleft="-60f" cropright="-60f"/>
          </v:shape>
        </w:pict>
      </w:r>
    </w:p>
    <w:p w:rsidR="006C4E31" w:rsidRDefault="006C4E31" w:rsidP="00BC289E">
      <w:pPr>
        <w:pStyle w:val="83"/>
        <w:jc w:val="center"/>
        <w:outlineLvl w:val="0"/>
      </w:pPr>
      <w:bookmarkStart w:id="90" w:name="_Ref480368196"/>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105</w:t>
      </w:r>
      <w:r w:rsidR="007B7694"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7B7694">
      <w:pPr>
        <w:spacing w:after="0" w:line="240" w:lineRule="auto"/>
        <w:jc w:val="center"/>
        <w:rPr>
          <w:rFonts w:ascii="Times New Roman" w:hAnsi="Times New Roman" w:cs="Times New Roman"/>
          <w:b/>
        </w:rPr>
      </w:pPr>
      <w:r w:rsidRPr="007B7694">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7B7694">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37AC8" w:rsidRPr="007B7694">
        <w:rPr>
          <w:rFonts w:ascii="Times New Roman" w:hAnsi="Times New Roman" w:cs="Times New Roman"/>
          <w:sz w:val="24"/>
          <w:szCs w:val="24"/>
        </w:rPr>
        <w:pict>
          <v:shape id="_x0000_i1219" type="#_x0000_t75" style="width:496.5pt;height:288.65pt" filled="t">
            <v:fill color2="black"/>
            <v:imagedata r:id="rId225" o:title="" croptop="-46f" cropbottom="-46f" cropleft="-21f" cropright="-21f"/>
          </v:shape>
        </w:pict>
      </w:r>
    </w:p>
    <w:p w:rsidR="006C4E31" w:rsidRDefault="006C4E31" w:rsidP="00BC289E">
      <w:pPr>
        <w:pStyle w:val="83"/>
        <w:jc w:val="center"/>
        <w:outlineLvl w:val="0"/>
      </w:pPr>
      <w:bookmarkStart w:id="91" w:name="_Ref480368866"/>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106</w:t>
      </w:r>
      <w:r w:rsidR="007B7694"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37AC8">
      <w:pPr>
        <w:spacing w:after="0" w:line="240" w:lineRule="auto"/>
        <w:ind w:firstLine="284"/>
        <w:jc w:val="both"/>
      </w:pPr>
      <w:r w:rsidRPr="007B7694">
        <w:rPr>
          <w:rFonts w:ascii="Times New Roman" w:eastAsia="Times New Roman" w:hAnsi="Times New Roman" w:cs="Times New Roman"/>
          <w:sz w:val="24"/>
          <w:szCs w:val="24"/>
        </w:rPr>
        <w:pict>
          <v:shape id="_x0000_i1220" type="#_x0000_t75" style="width:121.45pt;height:20.65pt" filled="t">
            <v:fill color2="black"/>
            <v:imagedata r:id="rId14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37AC8">
      <w:pPr>
        <w:spacing w:after="0" w:line="240" w:lineRule="auto"/>
        <w:ind w:firstLine="284"/>
        <w:jc w:val="both"/>
      </w:pPr>
      <w:r w:rsidRPr="007B7694">
        <w:rPr>
          <w:rFonts w:ascii="Times New Roman" w:hAnsi="Times New Roman" w:cs="Times New Roman"/>
          <w:sz w:val="24"/>
          <w:szCs w:val="24"/>
        </w:rPr>
        <w:pict>
          <v:shape id="_x0000_i1221" type="#_x0000_t75" style="width:121.45pt;height:20.65pt" filled="t">
            <v:fill color2="black"/>
            <v:imagedata r:id="rId14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7B7694">
      <w:pPr>
        <w:spacing w:before="120" w:after="0" w:line="240" w:lineRule="auto"/>
        <w:ind w:firstLine="284"/>
        <w:rPr>
          <w:rFonts w:ascii="Times New Roman" w:hAnsi="Times New Roman" w:cs="Times New Roman"/>
          <w:b/>
          <w:sz w:val="24"/>
          <w:szCs w:val="24"/>
        </w:rPr>
      </w:pPr>
      <w:r w:rsidRPr="007B7694">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793ABF" w:rsidRDefault="00793AB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37AC8" w:rsidRPr="007B7694">
        <w:rPr>
          <w:rFonts w:ascii="Times New Roman" w:eastAsia="Times New Roman" w:hAnsi="Times New Roman" w:cs="Times New Roman"/>
          <w:sz w:val="24"/>
          <w:szCs w:val="24"/>
        </w:rPr>
        <w:pict>
          <v:shape id="_x0000_i1222" type="#_x0000_t75" style="width:266.1pt;height:41.95pt" filled="t">
            <v:fill color2="black"/>
            <v:imagedata r:id="rId226"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037AC8">
      <w:pPr>
        <w:spacing w:after="0" w:line="240" w:lineRule="auto"/>
        <w:ind w:firstLine="284"/>
        <w:jc w:val="both"/>
      </w:pPr>
      <w:r w:rsidRPr="007B7694">
        <w:rPr>
          <w:rFonts w:ascii="Times New Roman" w:eastAsia="Times New Roman" w:hAnsi="Times New Roman" w:cs="Times New Roman"/>
          <w:sz w:val="24"/>
          <w:szCs w:val="24"/>
        </w:rPr>
        <w:pict>
          <v:shape id="_x0000_i1223" type="#_x0000_t75" style="width:118.95pt;height:20.65pt" filled="t">
            <v:fill color2="black"/>
            <v:imagedata r:id="rId227"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793ABF" w:rsidRPr="00793ABF">
          <w:rPr>
            <w:rFonts w:ascii="Times New Roman" w:hAnsi="Times New Roman" w:cs="Times New Roman"/>
            <w:sz w:val="24"/>
            <w:szCs w:val="24"/>
          </w:rPr>
          <w:t>Рисунок 107</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pict>
          <v:shape id="_x0000_i1224" type="#_x0000_t75" style="width:281.1pt;height:286.1pt" filled="t">
            <v:fill color2="black"/>
            <v:imagedata r:id="rId228" o:title="" croptop="-57f" cropbottom="-57f" cropleft="-46f" cropright="-46f"/>
          </v:shape>
        </w:pict>
      </w:r>
    </w:p>
    <w:p w:rsidR="006C4E31" w:rsidRDefault="006C4E31" w:rsidP="00BC289E">
      <w:pPr>
        <w:pStyle w:val="83"/>
        <w:jc w:val="center"/>
        <w:outlineLvl w:val="0"/>
      </w:pPr>
      <w:bookmarkStart w:id="92" w:name="_Ref480372880"/>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107</w:t>
      </w:r>
      <w:r w:rsidR="007B7694"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3" w:name="_Toc75878574"/>
      <w:r>
        <w:rPr>
          <w:sz w:val="28"/>
          <w:szCs w:val="28"/>
        </w:rPr>
        <w:lastRenderedPageBreak/>
        <w:t>5.5 Функциональные кнопки</w:t>
      </w:r>
      <w:bookmarkEnd w:id="93"/>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037AC8">
      <w:pPr>
        <w:spacing w:after="0" w:line="240" w:lineRule="auto"/>
        <w:jc w:val="center"/>
        <w:rPr>
          <w:rFonts w:ascii="Times New Roman" w:hAnsi="Times New Roman" w:cs="Times New Roman"/>
          <w:b/>
        </w:rPr>
      </w:pPr>
      <w:r>
        <w:rPr>
          <w:lang w:eastAsia="ru-RU"/>
        </w:rPr>
        <w:pict>
          <v:shape id="_x0000_i1225" type="#_x0000_t75" style="width:495.25pt;height:452.65pt">
            <v:imagedata r:id="rId229" o:title="LEMZ7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108</w:t>
      </w:r>
      <w:r w:rsidR="007B769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37AC8">
      <w:pPr>
        <w:tabs>
          <w:tab w:val="left" w:pos="284"/>
        </w:tabs>
        <w:spacing w:after="0" w:line="240" w:lineRule="auto"/>
        <w:ind w:firstLine="284"/>
        <w:jc w:val="both"/>
      </w:pPr>
      <w:r w:rsidRPr="007B7694">
        <w:rPr>
          <w:rFonts w:ascii="Times New Roman" w:eastAsia="Times New Roman" w:hAnsi="Times New Roman" w:cs="Times New Roman"/>
          <w:b/>
          <w:sz w:val="24"/>
          <w:szCs w:val="24"/>
          <w:lang w:eastAsia="ru-RU"/>
        </w:rPr>
        <w:pict>
          <v:shape id="_x0000_i1226" type="#_x0000_t75" style="width:50.1pt;height:50.1pt" filled="t">
            <v:fill color2="black"/>
            <v:imagedata r:id="rId23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037AC8">
      <w:pPr>
        <w:spacing w:after="0" w:line="240" w:lineRule="auto"/>
        <w:ind w:firstLine="284"/>
        <w:jc w:val="both"/>
      </w:pPr>
      <w:r w:rsidRPr="007B7694">
        <w:rPr>
          <w:rFonts w:ascii="Times New Roman" w:eastAsia="Times New Roman" w:hAnsi="Times New Roman" w:cs="Times New Roman"/>
          <w:b/>
          <w:sz w:val="24"/>
          <w:szCs w:val="24"/>
          <w:lang w:eastAsia="ru-RU"/>
        </w:rPr>
        <w:lastRenderedPageBreak/>
        <w:pict>
          <v:shape id="_x0000_i1227" type="#_x0000_t75" style="width:49.45pt;height:49.45pt" filled="t">
            <v:fill color2="black"/>
            <v:imagedata r:id="rId23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37AC8">
      <w:pPr>
        <w:spacing w:after="0" w:line="240" w:lineRule="auto"/>
        <w:ind w:firstLine="284"/>
        <w:jc w:val="both"/>
        <w:rPr>
          <w:rFonts w:ascii="Times New Roman" w:hAnsi="Times New Roman" w:cs="Times New Roman"/>
          <w:bCs/>
          <w:sz w:val="24"/>
          <w:szCs w:val="24"/>
        </w:rPr>
      </w:pPr>
      <w:r w:rsidRPr="007B7694">
        <w:rPr>
          <w:rFonts w:ascii="Times New Roman" w:eastAsia="Times New Roman" w:hAnsi="Times New Roman" w:cs="Times New Roman"/>
          <w:b/>
          <w:sz w:val="24"/>
          <w:szCs w:val="24"/>
          <w:lang w:eastAsia="ru-RU"/>
        </w:rPr>
        <w:pict>
          <v:shape id="_x0000_i1228" type="#_x0000_t75" style="width:50.1pt;height:50.1pt" filled="t">
            <v:fill color2="black"/>
            <v:imagedata r:id="rId23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037AC8">
      <w:pPr>
        <w:spacing w:after="0" w:line="240" w:lineRule="auto"/>
        <w:ind w:firstLine="284"/>
        <w:jc w:val="both"/>
      </w:pPr>
      <w:r w:rsidRPr="007B7694">
        <w:rPr>
          <w:rFonts w:ascii="Times New Roman" w:eastAsia="Times New Roman" w:hAnsi="Times New Roman" w:cs="Times New Roman"/>
          <w:b/>
          <w:sz w:val="24"/>
          <w:szCs w:val="24"/>
          <w:lang w:eastAsia="ru-RU"/>
        </w:rPr>
        <w:pict>
          <v:shape id="_x0000_i1229" type="#_x0000_t75" style="width:50.1pt;height:50.1pt" filled="t">
            <v:fill color2="black"/>
            <v:imagedata r:id="rId23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37AC8">
      <w:pPr>
        <w:spacing w:after="0" w:line="240" w:lineRule="auto"/>
        <w:ind w:firstLine="284"/>
        <w:jc w:val="both"/>
      </w:pPr>
      <w:r w:rsidRPr="007B7694">
        <w:rPr>
          <w:rFonts w:ascii="Times New Roman" w:eastAsia="Times New Roman" w:hAnsi="Times New Roman" w:cs="Times New Roman"/>
          <w:b/>
          <w:sz w:val="24"/>
          <w:szCs w:val="24"/>
          <w:lang w:eastAsia="ru-RU"/>
        </w:rPr>
        <w:pict>
          <v:shape id="_x0000_i1230" type="#_x0000_t75" style="width:49.45pt;height:49.45pt" filled="t">
            <v:fill color2="black"/>
            <v:imagedata r:id="rId23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37AC8">
      <w:pPr>
        <w:tabs>
          <w:tab w:val="left" w:pos="284"/>
        </w:tabs>
        <w:spacing w:after="0" w:line="240" w:lineRule="auto"/>
        <w:ind w:firstLine="284"/>
        <w:jc w:val="both"/>
        <w:rPr>
          <w:rFonts w:ascii="Times New Roman" w:hAnsi="Times New Roman" w:cs="Times New Roman"/>
          <w:bCs/>
          <w:sz w:val="24"/>
          <w:szCs w:val="24"/>
        </w:rPr>
      </w:pPr>
      <w:r w:rsidRPr="007B7694">
        <w:rPr>
          <w:rFonts w:ascii="Times New Roman" w:eastAsia="Times New Roman" w:hAnsi="Times New Roman" w:cs="Times New Roman"/>
          <w:b/>
          <w:sz w:val="24"/>
          <w:szCs w:val="24"/>
          <w:lang w:eastAsia="ru-RU"/>
        </w:rPr>
        <w:pict>
          <v:shape id="_x0000_i1231" type="#_x0000_t75" style="width:49.45pt;height:49.45pt" filled="t">
            <v:fill color2="black"/>
            <v:imagedata r:id="rId23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037AC8">
      <w:pPr>
        <w:tabs>
          <w:tab w:val="left" w:pos="284"/>
        </w:tabs>
        <w:spacing w:after="0" w:line="240" w:lineRule="auto"/>
        <w:ind w:firstLine="284"/>
        <w:jc w:val="both"/>
      </w:pPr>
      <w:r w:rsidRPr="007B7694">
        <w:rPr>
          <w:rFonts w:ascii="Times New Roman" w:hAnsi="Times New Roman" w:cs="Times New Roman"/>
          <w:bCs/>
          <w:sz w:val="24"/>
          <w:szCs w:val="24"/>
        </w:rPr>
        <w:pict>
          <v:shape id="_x0000_i1232" type="#_x0000_t75" style="width:47.6pt;height:47.6pt">
            <v:imagedata r:id="rId236"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37AC8">
      <w:pPr>
        <w:pStyle w:val="aff"/>
        <w:spacing w:after="0" w:line="240" w:lineRule="auto"/>
        <w:ind w:left="0" w:firstLine="284"/>
        <w:jc w:val="both"/>
      </w:pPr>
      <w:r w:rsidRPr="007B7694">
        <w:rPr>
          <w:rFonts w:ascii="Times New Roman" w:eastAsia="Times New Roman" w:hAnsi="Times New Roman" w:cs="Times New Roman"/>
          <w:b/>
          <w:sz w:val="24"/>
          <w:szCs w:val="24"/>
          <w:lang w:eastAsia="ru-RU"/>
        </w:rPr>
        <w:pict>
          <v:shape id="_x0000_i1233" type="#_x0000_t75" style="width:49.45pt;height:49.45pt" filled="t">
            <v:fill color2="black"/>
            <v:imagedata r:id="rId23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037AC8">
      <w:pPr>
        <w:tabs>
          <w:tab w:val="left" w:pos="284"/>
        </w:tabs>
        <w:spacing w:after="0" w:line="240" w:lineRule="auto"/>
        <w:ind w:firstLine="284"/>
        <w:jc w:val="both"/>
        <w:rPr>
          <w:rFonts w:ascii="Times New Roman" w:hAnsi="Times New Roman" w:cs="Times New Roman"/>
          <w:sz w:val="24"/>
          <w:szCs w:val="24"/>
        </w:rPr>
      </w:pPr>
      <w:r w:rsidRPr="007B7694">
        <w:rPr>
          <w:rFonts w:ascii="Times New Roman" w:eastAsia="Times New Roman" w:hAnsi="Times New Roman" w:cs="Times New Roman"/>
          <w:sz w:val="24"/>
          <w:szCs w:val="24"/>
          <w:lang w:eastAsia="ru-RU"/>
        </w:rPr>
        <w:pict>
          <v:shape id="_x0000_i1234" type="#_x0000_t75" style="width:49.45pt;height:49.45pt" filled="t">
            <v:fill color2="black"/>
            <v:imagedata r:id="rId238"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037AC8">
      <w:pPr>
        <w:tabs>
          <w:tab w:val="left" w:pos="284"/>
        </w:tabs>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235" type="#_x0000_t75" style="width:49.45pt;height:49.45pt">
            <v:imagedata r:id="rId239"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037AC8">
      <w:pPr>
        <w:tabs>
          <w:tab w:val="left" w:pos="284"/>
        </w:tabs>
        <w:spacing w:after="0" w:line="240" w:lineRule="auto"/>
        <w:ind w:firstLine="284"/>
        <w:jc w:val="both"/>
      </w:pPr>
      <w:r w:rsidRPr="007B7694">
        <w:rPr>
          <w:rFonts w:ascii="Times New Roman" w:hAnsi="Times New Roman" w:cs="Times New Roman"/>
          <w:sz w:val="24"/>
          <w:szCs w:val="24"/>
        </w:rPr>
        <w:pict>
          <v:shape id="_x0000_i1236" type="#_x0000_t75" style="width:49.45pt;height:49.45pt">
            <v:imagedata r:id="rId240"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37AC8">
      <w:pPr>
        <w:spacing w:after="0" w:line="240" w:lineRule="auto"/>
        <w:ind w:firstLine="284"/>
        <w:jc w:val="both"/>
      </w:pPr>
      <w:r>
        <w:pict>
          <v:shape id="_x0000_i1237" type="#_x0000_t75" style="width:50.1pt;height:50.1pt" filled="t">
            <v:fill color2="black"/>
            <v:imagedata r:id="rId241"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37AC8">
      <w:pPr>
        <w:spacing w:after="0" w:line="240" w:lineRule="auto"/>
        <w:ind w:firstLine="284"/>
        <w:jc w:val="both"/>
      </w:pPr>
      <w:r>
        <w:pict>
          <v:shape id="_x0000_i1238" type="#_x0000_t75" style="width:50.1pt;height:50.1pt" filled="t">
            <v:fill color2="black"/>
            <v:imagedata r:id="rId24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37AC8">
      <w:pPr>
        <w:spacing w:after="0" w:line="240" w:lineRule="auto"/>
        <w:ind w:firstLine="284"/>
        <w:jc w:val="both"/>
      </w:pPr>
      <w:r>
        <w:pict>
          <v:shape id="_x0000_i1239" type="#_x0000_t75" style="width:51.95pt;height:51.95pt" filled="t">
            <v:fill color2="black"/>
            <v:imagedata r:id="rId243"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pStyle w:val="Default"/>
        <w:ind w:firstLine="284"/>
        <w:jc w:val="both"/>
      </w:pPr>
      <w:r>
        <w:pict>
          <v:shape id="_x0000_i1240" type="#_x0000_t75" style="width:49.45pt;height:49.45pt" filled="t">
            <v:fill color2="black"/>
            <v:imagedata r:id="rId244"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037AC8">
      <w:pPr>
        <w:widowControl w:val="0"/>
        <w:spacing w:after="0" w:line="240" w:lineRule="auto"/>
        <w:ind w:firstLine="284"/>
        <w:jc w:val="both"/>
      </w:pPr>
      <w:r>
        <w:pict>
          <v:shape id="_x0000_i1241" type="#_x0000_t75" style="width:52.6pt;height:45.1pt">
            <v:imagedata r:id="rId245"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37AC8">
      <w:pPr>
        <w:widowControl w:val="0"/>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242" type="#_x0000_t75" style="width:51.95pt;height:51.95pt" filled="t">
            <v:fill color2="black"/>
            <v:imagedata r:id="rId246"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037AC8">
      <w:pPr>
        <w:widowControl w:val="0"/>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243" type="#_x0000_t75" style="width:51.95pt;height:51.95pt">
            <v:imagedata r:id="rId247"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037AC8" w:rsidP="00DF2921">
      <w:pPr>
        <w:spacing w:after="0" w:line="240" w:lineRule="auto"/>
        <w:ind w:firstLine="284"/>
        <w:jc w:val="both"/>
      </w:pPr>
      <w:r>
        <w:pict>
          <v:shape id="_x0000_i1244" type="#_x0000_t75" style="width:50.1pt;height:50.1pt">
            <v:imagedata r:id="rId248"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037AC8">
      <w:pPr>
        <w:widowControl w:val="0"/>
        <w:spacing w:after="0" w:line="240" w:lineRule="auto"/>
        <w:ind w:firstLine="284"/>
        <w:jc w:val="both"/>
        <w:rPr>
          <w:rFonts w:ascii="Times New Roman" w:hAnsi="Times New Roman" w:cs="Times New Roman"/>
          <w:kern w:val="1"/>
          <w:sz w:val="24"/>
          <w:szCs w:val="24"/>
          <w:lang w:eastAsia="ru-RU"/>
        </w:rPr>
      </w:pPr>
      <w:r w:rsidRPr="007B7694">
        <w:rPr>
          <w:rFonts w:ascii="Times New Roman" w:hAnsi="Times New Roman" w:cs="Times New Roman"/>
          <w:sz w:val="24"/>
          <w:szCs w:val="24"/>
        </w:rPr>
        <w:pict>
          <v:shape id="_x0000_i1245" type="#_x0000_t75" style="width:50.1pt;height:50.1pt">
            <v:imagedata r:id="rId249"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037AC8">
      <w:pPr>
        <w:widowControl w:val="0"/>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246" type="#_x0000_t75" style="width:49.45pt;height:48.2pt">
            <v:imagedata r:id="rId250"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037AC8">
      <w:pPr>
        <w:widowControl w:val="0"/>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lastRenderedPageBreak/>
        <w:pict>
          <v:shape id="_x0000_i1247" type="#_x0000_t75" style="width:50.1pt;height:50.1pt">
            <v:imagedata r:id="rId251"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037AC8">
      <w:pPr>
        <w:widowControl w:val="0"/>
        <w:spacing w:after="0" w:line="240" w:lineRule="auto"/>
        <w:ind w:firstLine="284"/>
        <w:jc w:val="both"/>
      </w:pPr>
      <w:r w:rsidRPr="007B7694">
        <w:rPr>
          <w:rFonts w:ascii="Times New Roman" w:hAnsi="Times New Roman" w:cs="Times New Roman"/>
          <w:sz w:val="24"/>
          <w:szCs w:val="24"/>
        </w:rPr>
        <w:pict>
          <v:shape id="_x0000_i1248" type="#_x0000_t75" style="width:50.1pt;height:50.1pt" filled="t">
            <v:fill color2="black"/>
            <v:imagedata r:id="rId252"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37AC8">
      <w:pPr>
        <w:pStyle w:val="HTML0"/>
        <w:ind w:firstLine="284"/>
        <w:jc w:val="both"/>
      </w:pPr>
      <w:r>
        <w:pict>
          <v:shape id="_x0000_i1249" type="#_x0000_t75" style="width:50.1pt;height:50.1pt" filled="t">
            <v:fill color2="black"/>
            <v:imagedata r:id="rId25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37AC8">
      <w:pPr>
        <w:pStyle w:val="HTML0"/>
        <w:ind w:firstLine="284"/>
        <w:jc w:val="both"/>
        <w:rPr>
          <w:rFonts w:ascii="Times New Roman" w:eastAsia="Calibri" w:hAnsi="Times New Roman" w:cs="Times New Roman"/>
          <w:sz w:val="24"/>
          <w:szCs w:val="24"/>
          <w:lang w:eastAsia="ar-SA"/>
        </w:rPr>
      </w:pPr>
      <w:r>
        <w:pict>
          <v:shape id="_x0000_i1250" type="#_x0000_t75" style="width:51.95pt;height:51.95pt" filled="t">
            <v:fill color2="black"/>
            <v:imagedata r:id="rId254"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037AC8" w:rsidP="007C320A">
      <w:pPr>
        <w:pStyle w:val="HTML0"/>
        <w:ind w:firstLine="284"/>
        <w:jc w:val="both"/>
        <w:rPr>
          <w:rFonts w:ascii="Times New Roman" w:eastAsia="Calibri" w:hAnsi="Times New Roman" w:cs="Times New Roman"/>
          <w:sz w:val="24"/>
          <w:szCs w:val="24"/>
          <w:lang w:eastAsia="ar-SA"/>
        </w:rPr>
      </w:pPr>
      <w:r w:rsidRPr="007B7694">
        <w:rPr>
          <w:rFonts w:ascii="Times New Roman" w:eastAsia="Calibri" w:hAnsi="Times New Roman" w:cs="Times New Roman"/>
          <w:sz w:val="24"/>
          <w:szCs w:val="24"/>
          <w:lang w:eastAsia="ar-SA"/>
        </w:rPr>
        <w:pict>
          <v:shape id="_x0000_i1251" type="#_x0000_t75" style="width:51.95pt;height:51.95pt">
            <v:imagedata r:id="rId255"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037AC8">
      <w:pPr>
        <w:pStyle w:val="HTML0"/>
        <w:ind w:firstLine="284"/>
        <w:jc w:val="both"/>
      </w:pPr>
      <w:r w:rsidRPr="007B7694">
        <w:rPr>
          <w:rFonts w:ascii="Times New Roman" w:eastAsia="Calibri" w:hAnsi="Times New Roman" w:cs="Times New Roman"/>
          <w:sz w:val="24"/>
          <w:szCs w:val="24"/>
          <w:lang w:eastAsia="ar-SA"/>
        </w:rPr>
        <w:pict>
          <v:shape id="_x0000_i1252" type="#_x0000_t75" style="width:51.95pt;height:51.95pt" filled="t">
            <v:fill color2="black"/>
            <v:imagedata r:id="rId256"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037AC8">
      <w:pPr>
        <w:spacing w:after="0" w:line="240" w:lineRule="auto"/>
        <w:ind w:firstLine="284"/>
        <w:jc w:val="both"/>
      </w:pPr>
      <w:r>
        <w:pict>
          <v:shape id="_x0000_i1253" type="#_x0000_t75" style="width:51.95pt;height:51.95pt" filled="t">
            <v:fill color2="black"/>
            <v:imagedata r:id="rId257"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pict>
          <v:shape id="_x0000_i1254" type="#_x0000_t75" style="width:51.95pt;height:51.95pt" filled="t">
            <v:fill color2="black"/>
            <v:imagedata r:id="rId258"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037AC8">
      <w:pPr>
        <w:spacing w:after="0" w:line="240" w:lineRule="auto"/>
        <w:ind w:firstLine="284"/>
        <w:jc w:val="both"/>
      </w:pPr>
      <w:r>
        <w:pict>
          <v:shape id="_x0000_i1255" type="#_x0000_t75" style="width:51.95pt;height:51.95pt" filled="t">
            <v:fill color2="black"/>
            <v:imagedata r:id="rId25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037AC8">
      <w:pPr>
        <w:spacing w:after="0" w:line="240" w:lineRule="auto"/>
        <w:ind w:firstLine="284"/>
        <w:jc w:val="both"/>
        <w:rPr>
          <w:rFonts w:ascii="Times New Roman" w:hAnsi="Times New Roman" w:cs="Times New Roman"/>
          <w:kern w:val="1"/>
          <w:sz w:val="24"/>
          <w:szCs w:val="24"/>
          <w:lang w:eastAsia="ru-RU"/>
        </w:rPr>
      </w:pPr>
      <w:r>
        <w:lastRenderedPageBreak/>
        <w:pict>
          <v:shape id="_x0000_i1256" type="#_x0000_t75" style="width:50.1pt;height:50.1pt" filled="t">
            <v:fill color2="black"/>
            <v:imagedata r:id="rId26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037AC8">
      <w:pPr>
        <w:spacing w:after="0" w:line="240" w:lineRule="auto"/>
        <w:ind w:firstLine="284"/>
        <w:jc w:val="both"/>
        <w:rPr>
          <w:rFonts w:ascii="Times New Roman" w:hAnsi="Times New Roman" w:cs="Times New Roman"/>
          <w:kern w:val="1"/>
          <w:sz w:val="24"/>
          <w:szCs w:val="24"/>
          <w:lang w:eastAsia="ru-RU"/>
        </w:rPr>
      </w:pPr>
      <w:r w:rsidRPr="007B7694">
        <w:rPr>
          <w:lang w:val="en-US"/>
        </w:rPr>
        <w:pict>
          <v:shape id="_x0000_i1257" type="#_x0000_t75" style="width:51.95pt;height:43.2pt">
            <v:imagedata r:id="rId261"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37AC8">
      <w:pPr>
        <w:spacing w:after="0" w:line="240" w:lineRule="auto"/>
        <w:ind w:firstLine="284"/>
        <w:jc w:val="both"/>
      </w:pPr>
      <w:r>
        <w:pict>
          <v:shape id="_x0000_i1258" type="#_x0000_t75" style="width:50.1pt;height:50.1pt" filled="t">
            <v:fill color2="black"/>
            <v:imagedata r:id="rId26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7B7694">
      <w:pPr>
        <w:spacing w:after="0" w:line="240" w:lineRule="auto"/>
        <w:ind w:firstLine="284"/>
        <w:jc w:val="both"/>
        <w:rPr>
          <w:rFonts w:ascii="Times New Roman" w:eastAsia="Times New Roman" w:hAnsi="Times New Roman" w:cs="Times New Roman"/>
          <w:b/>
          <w:bCs/>
          <w:sz w:val="26"/>
          <w:szCs w:val="26"/>
          <w:lang w:eastAsia="ru-RU"/>
        </w:rPr>
      </w:pPr>
      <w:r w:rsidRPr="007B7694">
        <w:pict>
          <v:shape id="_x0000_s1098" type="#_x0000_t202" style="position:absolute;left:0;text-align:left;margin-left:92.7pt;margin-top:33.95pt;width:387.15pt;height:240.45pt;z-index:13;mso-wrap-distance-left:9.05pt;mso-wrap-distance-right:9.05pt" stroked="f">
            <v:fill color2="black"/>
            <v:textbox style="mso-next-textbox:#_x0000_s1098" inset="7.5pt,3.9pt,7.5pt,3.9pt">
              <w:txbxContent>
                <w:p w:rsidR="00793ABF" w:rsidRDefault="00793ABF"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793ABF" w:rsidRDefault="00793ABF"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793ABF" w:rsidRDefault="00793ABF"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793ABF" w:rsidRDefault="00793ABF"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793ABF" w:rsidRPr="000C7B3E" w:rsidRDefault="00793ABF"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793ABF" w:rsidRDefault="00793ABF"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 xml:space="preserve">открытие окна с информацией о </w:t>
                  </w:r>
                  <w:r w:rsidR="0067135C">
                    <w:rPr>
                      <w:rFonts w:ascii="Times New Roman" w:eastAsia="Times New Roman" w:hAnsi="Times New Roman"/>
                      <w:bCs/>
                      <w:sz w:val="24"/>
                      <w:szCs w:val="24"/>
                      <w:lang w:eastAsia="ru-RU"/>
                    </w:rPr>
                    <w:t>программном продукте и используемых программных модулях.</w:t>
                  </w:r>
                </w:p>
                <w:p w:rsidR="00793ABF" w:rsidRDefault="00793ABF"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793ABF" w:rsidRDefault="00793ABF"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793ABF" w:rsidRDefault="00793ABF" w:rsidP="00156402">
                  <w:pPr>
                    <w:spacing w:after="0" w:line="240" w:lineRule="auto"/>
                    <w:ind w:left="284"/>
                    <w:jc w:val="both"/>
                    <w:rPr>
                      <w:rFonts w:ascii="Times New Roman" w:eastAsia="Times New Roman" w:hAnsi="Times New Roman" w:cs="Times New Roman"/>
                      <w:bCs/>
                      <w:sz w:val="24"/>
                      <w:szCs w:val="24"/>
                      <w:lang w:eastAsia="ru-RU"/>
                    </w:rPr>
                  </w:pPr>
                </w:p>
                <w:p w:rsidR="00793ABF" w:rsidRDefault="00793ABF"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793ABF" w:rsidRDefault="00793ABF"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037AC8" w:rsidRPr="007B7694">
        <w:rPr>
          <w:rFonts w:ascii="Times New Roman" w:eastAsia="Times New Roman" w:hAnsi="Times New Roman" w:cs="Times New Roman"/>
          <w:b/>
          <w:noProof/>
          <w:sz w:val="26"/>
          <w:szCs w:val="26"/>
          <w:lang w:eastAsia="ru-RU"/>
        </w:rPr>
        <w:pict>
          <v:shape id="_x0000_i1259" type="#_x0000_t75" alt="LEMZ77.jpg" style="width:65.75pt;height:293.65pt;visibility:visible;mso-wrap-style:square">
            <v:imagedata r:id="rId263" o:title="LEMZ77"/>
          </v:shape>
        </w:pict>
      </w:r>
    </w:p>
    <w:p w:rsidR="006C4E31" w:rsidRDefault="006C4E31" w:rsidP="00BC289E">
      <w:pPr>
        <w:pStyle w:val="2"/>
        <w:pageBreakBefore/>
        <w:spacing w:line="240" w:lineRule="auto"/>
        <w:ind w:left="573" w:hanging="289"/>
      </w:pPr>
      <w:bookmarkStart w:id="94" w:name="_Toc75878575"/>
      <w:r>
        <w:rPr>
          <w:sz w:val="28"/>
          <w:szCs w:val="28"/>
        </w:rPr>
        <w:lastRenderedPageBreak/>
        <w:t>5.6 Записная книжка</w:t>
      </w:r>
      <w:bookmarkEnd w:id="94"/>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037AC8">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260" type="#_x0000_t75" style="width:116.45pt;height:20.05pt">
            <v:imagedata r:id="rId264"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037AC8">
      <w:pPr>
        <w:widowControl w:val="0"/>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261" type="#_x0000_t75" style="width:137.1pt;height:20.05pt">
            <v:imagedata r:id="rId265"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109</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037AC8">
      <w:pPr>
        <w:spacing w:after="0" w:line="240" w:lineRule="auto"/>
        <w:jc w:val="center"/>
        <w:rPr>
          <w:rFonts w:ascii="Times New Roman" w:hAnsi="Times New Roman" w:cs="Times New Roman"/>
          <w:b/>
        </w:rPr>
      </w:pPr>
      <w:r>
        <w:rPr>
          <w:lang w:eastAsia="ru-RU"/>
        </w:rPr>
        <w:pict>
          <v:shape id="_x0000_i1262" type="#_x0000_t75" style="width:495.85pt;height:278.6pt">
            <v:imagedata r:id="rId266" o:title="LEMZ56"/>
          </v:shape>
        </w:pict>
      </w:r>
    </w:p>
    <w:p w:rsidR="006C4E31" w:rsidRDefault="006C4E31" w:rsidP="00BC289E">
      <w:pPr>
        <w:pStyle w:val="83"/>
        <w:jc w:val="center"/>
        <w:outlineLvl w:val="0"/>
      </w:pPr>
      <w:bookmarkStart w:id="95" w:name="_Ref531169201"/>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109</w:t>
      </w:r>
      <w:r w:rsidR="007B7694"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793ABF" w:rsidRPr="00793ABF">
          <w:rPr>
            <w:rFonts w:ascii="Times New Roman" w:hAnsi="Times New Roman" w:cs="Times New Roman"/>
            <w:sz w:val="24"/>
            <w:szCs w:val="24"/>
          </w:rPr>
          <w:t>Рисунок 110</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037AC8" w:rsidP="00DB19DE">
      <w:pPr>
        <w:spacing w:after="0" w:line="240" w:lineRule="auto"/>
        <w:ind w:firstLine="284"/>
        <w:jc w:val="both"/>
      </w:pPr>
      <w:r w:rsidRPr="007B7694">
        <w:rPr>
          <w:rFonts w:ascii="Times New Roman" w:hAnsi="Times New Roman" w:cs="Times New Roman"/>
          <w:sz w:val="24"/>
          <w:szCs w:val="24"/>
          <w:lang w:eastAsia="ru-RU"/>
        </w:rPr>
        <w:pict>
          <v:shape id="_x0000_i1263" type="#_x0000_t75" style="width:116.45pt;height:20.65pt" filled="t">
            <v:fill color2="black"/>
            <v:imagedata r:id="rId267"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037AC8" w:rsidP="00DB19DE">
      <w:pPr>
        <w:spacing w:after="0" w:line="240" w:lineRule="auto"/>
        <w:ind w:firstLine="284"/>
        <w:jc w:val="both"/>
      </w:pPr>
      <w:r w:rsidRPr="007B7694">
        <w:rPr>
          <w:rFonts w:ascii="Times New Roman" w:hAnsi="Times New Roman" w:cs="Times New Roman"/>
          <w:sz w:val="24"/>
          <w:szCs w:val="24"/>
          <w:lang w:eastAsia="ru-RU"/>
        </w:rPr>
        <w:pict>
          <v:shape id="_x0000_i1264" type="#_x0000_t75" style="width:135.85pt;height:20.65pt" filled="t">
            <v:fill color2="black"/>
            <v:imagedata r:id="rId268"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lastRenderedPageBreak/>
        <w:pict>
          <v:shape id="_x0000_i1265" type="#_x0000_t75" style="width:495.85pt;height:134.6pt">
            <v:imagedata r:id="rId269"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96" w:name="_Ref480383679"/>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110</w:t>
      </w:r>
      <w:r w:rsidR="007B7694" w:rsidRPr="006277C4">
        <w:rPr>
          <w:rFonts w:ascii="Times New Roman" w:hAnsi="Times New Roman" w:cs="Times New Roman"/>
          <w:b/>
          <w:i w:val="0"/>
          <w:sz w:val="22"/>
          <w:szCs w:val="22"/>
        </w:rPr>
        <w:fldChar w:fldCharType="end"/>
      </w:r>
      <w:bookmarkEnd w:id="96"/>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r w:rsidRPr="0077388C">
        <w:rPr>
          <w:sz w:val="26"/>
          <w:szCs w:val="26"/>
        </w:rPr>
        <w:t xml:space="preserve">5.6.1 </w:t>
      </w:r>
      <w:r w:rsidR="00A13559" w:rsidRPr="0077388C">
        <w:rPr>
          <w:sz w:val="26"/>
          <w:szCs w:val="26"/>
        </w:rPr>
        <w:t>Импорт записной книжки</w:t>
      </w:r>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793ABF" w:rsidRPr="00793ABF">
          <w:rPr>
            <w:rFonts w:ascii="Times New Roman" w:hAnsi="Times New Roman" w:cs="Times New Roman"/>
            <w:sz w:val="24"/>
            <w:szCs w:val="24"/>
          </w:rPr>
          <w:t>Рисунок 111</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037AC8" w:rsidP="0077388C">
      <w:pPr>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266" type="#_x0000_t75" style="width:460.8pt;height:301.75pt">
            <v:imagedata r:id="rId270"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97" w:name="_Ref59534031"/>
      <w:r w:rsidRPr="00A50562">
        <w:rPr>
          <w:rFonts w:ascii="Times New Roman" w:hAnsi="Times New Roman" w:cs="Times New Roman"/>
          <w:b/>
          <w:i w:val="0"/>
          <w:sz w:val="22"/>
          <w:szCs w:val="22"/>
        </w:rPr>
        <w:t xml:space="preserve">Рисунок </w:t>
      </w:r>
      <w:r w:rsidR="007B7694"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7B7694" w:rsidRPr="00A5056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111</w:t>
      </w:r>
      <w:r w:rsidR="007B7694" w:rsidRPr="00A50562">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112</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037AC8" w:rsidP="009A6991">
      <w:pPr>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267" type="#_x0000_t75" style="width:495.85pt;height:157.15pt">
            <v:imagedata r:id="rId271" o:title="LEMZ62"/>
          </v:shape>
        </w:pict>
      </w:r>
    </w:p>
    <w:p w:rsidR="009A6991" w:rsidRDefault="009A6991" w:rsidP="009A6991">
      <w:pPr>
        <w:pStyle w:val="af6"/>
        <w:jc w:val="center"/>
        <w:rPr>
          <w:rFonts w:ascii="Times New Roman" w:hAnsi="Times New Roman" w:cs="Times New Roman"/>
          <w:b/>
          <w:i w:val="0"/>
          <w:sz w:val="22"/>
          <w:szCs w:val="22"/>
        </w:rPr>
      </w:pPr>
      <w:bookmarkStart w:id="98" w:name="_Ref59543017"/>
      <w:r w:rsidRPr="009A6991">
        <w:rPr>
          <w:rFonts w:ascii="Times New Roman" w:hAnsi="Times New Roman" w:cs="Times New Roman"/>
          <w:b/>
          <w:i w:val="0"/>
          <w:sz w:val="22"/>
          <w:szCs w:val="22"/>
        </w:rPr>
        <w:t xml:space="preserve">Рисунок </w:t>
      </w:r>
      <w:r w:rsidR="007B7694"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7B7694" w:rsidRPr="009A699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112</w:t>
      </w:r>
      <w:r w:rsidR="007B7694" w:rsidRPr="009A6991">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793ABF" w:rsidRPr="00793ABF">
          <w:rPr>
            <w:rFonts w:ascii="Times New Roman" w:hAnsi="Times New Roman" w:cs="Times New Roman"/>
            <w:sz w:val="24"/>
            <w:szCs w:val="24"/>
          </w:rPr>
          <w:t>Рисунок 113</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037AC8" w:rsidP="00D35C20">
      <w:pPr>
        <w:pStyle w:val="83"/>
        <w:spacing w:before="0" w:after="0" w:line="240" w:lineRule="auto"/>
        <w:jc w:val="center"/>
        <w:outlineLvl w:val="0"/>
        <w:rPr>
          <w:rFonts w:ascii="Times New Roman" w:hAnsi="Times New Roman" w:cs="Times New Roman"/>
          <w:i w:val="0"/>
          <w:iCs w:val="0"/>
        </w:rPr>
      </w:pPr>
      <w:r w:rsidRPr="007B7694">
        <w:rPr>
          <w:rFonts w:ascii="Times New Roman" w:hAnsi="Times New Roman" w:cs="Times New Roman"/>
          <w:i w:val="0"/>
          <w:iCs w:val="0"/>
        </w:rPr>
        <w:pict>
          <v:shape id="_x0000_i1268" type="#_x0000_t75" style="width:495.85pt;height:154pt">
            <v:imagedata r:id="rId272"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99" w:name="_Ref59543422"/>
      <w:r w:rsidRPr="00D35C20">
        <w:rPr>
          <w:rFonts w:ascii="Times New Roman" w:hAnsi="Times New Roman" w:cs="Times New Roman"/>
          <w:b/>
          <w:i w:val="0"/>
          <w:sz w:val="22"/>
          <w:szCs w:val="22"/>
        </w:rPr>
        <w:t xml:space="preserve">Рисунок </w:t>
      </w:r>
      <w:r w:rsidR="007B7694"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7B7694" w:rsidRPr="00D35C2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113</w:t>
      </w:r>
      <w:r w:rsidR="007B7694" w:rsidRPr="00D35C20">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D841A2" w:rsidRDefault="00D841A2" w:rsidP="00D35C20">
      <w:pPr>
        <w:pStyle w:val="83"/>
        <w:spacing w:before="0" w:after="0" w:line="240" w:lineRule="auto"/>
        <w:jc w:val="center"/>
        <w:outlineLvl w:val="0"/>
      </w:pP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DD59C8" w:rsidRPr="009628BD" w:rsidRDefault="00DA16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w:t>
      </w:r>
    </w:p>
    <w:p w:rsidR="00DD59C8" w:rsidRPr="009628BD" w:rsidRDefault="00DD59C8">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используются следующие символы:</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Default="00155680" w:rsidP="00155680">
      <w:pPr>
        <w:spacing w:after="0" w:line="240" w:lineRule="auto"/>
        <w:ind w:firstLine="284"/>
        <w:jc w:val="both"/>
        <w:rPr>
          <w:rFonts w:ascii="Times New Roman" w:hAnsi="Times New Roman" w:cs="Times New Roman"/>
          <w:sz w:val="24"/>
          <w:szCs w:val="24"/>
          <w:lang w:val="en-US" w:eastAsia="ru-RU"/>
        </w:rPr>
      </w:pPr>
    </w:p>
    <w:p w:rsidR="00DA1601" w:rsidRDefault="00037AC8" w:rsidP="00DD59C8">
      <w:pPr>
        <w:spacing w:after="0" w:line="240" w:lineRule="auto"/>
        <w:ind w:hanging="284"/>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269" type="#_x0000_t75" style="width:532.8pt;height:40.05pt">
            <v:imagedata r:id="rId273" o:title="LEMZ65"/>
          </v:shape>
        </w:pict>
      </w:r>
    </w:p>
    <w:p w:rsidR="006C4E31" w:rsidRDefault="006C4E31">
      <w:pPr>
        <w:pStyle w:val="1"/>
        <w:keepNext w:val="0"/>
        <w:pageBreakBefore/>
        <w:spacing w:before="0" w:after="120"/>
        <w:ind w:left="0" w:firstLine="284"/>
        <w:jc w:val="both"/>
      </w:pPr>
      <w:bookmarkStart w:id="100" w:name="_Toc75878576"/>
      <w:r>
        <w:rPr>
          <w:rFonts w:ascii="Times New Roman" w:hAnsi="Times New Roman" w:cs="Times New Roman"/>
        </w:rPr>
        <w:lastRenderedPageBreak/>
        <w:t>6 Блок линейных интерфейсов аналоговый (БЛИ-А)</w:t>
      </w:r>
      <w:bookmarkEnd w:id="100"/>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37AC8">
      <w:pPr>
        <w:spacing w:after="0" w:line="240" w:lineRule="auto"/>
        <w:ind w:firstLine="284"/>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270" type="#_x0000_t75" style="width:187.2pt;height:19.4pt" filled="t">
            <v:fill color2="black"/>
            <v:imagedata r:id="rId274"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037AC8" w:rsidP="00AB491E">
      <w:pPr>
        <w:spacing w:after="0" w:line="240" w:lineRule="auto"/>
        <w:jc w:val="both"/>
      </w:pPr>
      <w:r w:rsidRPr="007B7694">
        <w:rPr>
          <w:rFonts w:ascii="Times New Roman" w:hAnsi="Times New Roman" w:cs="Times New Roman"/>
          <w:sz w:val="24"/>
          <w:szCs w:val="24"/>
          <w:lang w:eastAsia="ru-RU"/>
        </w:rPr>
        <w:pict>
          <v:shape id="_x0000_i1271" type="#_x0000_t75" style="width:477.7pt;height:370.65pt">
            <v:imagedata r:id="rId275"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114</w:t>
      </w:r>
      <w:r w:rsidR="007B769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037AC8">
      <w:pPr>
        <w:pStyle w:val="aff"/>
        <w:spacing w:after="0" w:line="240" w:lineRule="auto"/>
        <w:ind w:left="0" w:firstLine="284"/>
        <w:jc w:val="both"/>
        <w:rPr>
          <w:rFonts w:ascii="Times New Roman" w:hAnsi="Times New Roman" w:cs="Times New Roman"/>
          <w:sz w:val="24"/>
          <w:szCs w:val="24"/>
          <w:lang w:eastAsia="ru-RU"/>
        </w:rPr>
      </w:pPr>
      <w:r>
        <w:pict>
          <v:shape id="_x0000_i1272" type="#_x0000_t75" style="width:159.65pt;height:26.9pt">
            <v:imagedata r:id="rId276"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01" w:name="_Toc75878577"/>
      <w:r>
        <w:rPr>
          <w:sz w:val="28"/>
          <w:szCs w:val="28"/>
        </w:rPr>
        <w:lastRenderedPageBreak/>
        <w:t>6.1 Основные параметры</w:t>
      </w:r>
      <w:bookmarkEnd w:id="101"/>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37AC8">
      <w:pPr>
        <w:spacing w:after="0" w:line="240" w:lineRule="auto"/>
        <w:jc w:val="center"/>
        <w:rPr>
          <w:rFonts w:ascii="Times New Roman" w:hAnsi="Times New Roman" w:cs="Times New Roman"/>
          <w:b/>
        </w:rPr>
      </w:pPr>
      <w:r>
        <w:rPr>
          <w:lang w:eastAsia="ru-RU"/>
        </w:rPr>
        <w:pict>
          <v:shape id="_x0000_i1273" type="#_x0000_t75" style="width:495.85pt;height:432.65pt">
            <v:imagedata r:id="rId277"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7B7694" w:rsidRPr="0045148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115</w:t>
      </w:r>
      <w:r w:rsidR="007B7694"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r>
        <w:rPr>
          <w:sz w:val="26"/>
          <w:szCs w:val="26"/>
          <w:lang w:eastAsia="ru-RU"/>
        </w:rPr>
        <w:t>6.1.1 Состояние ВМ</w:t>
      </w:r>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r>
        <w:rPr>
          <w:sz w:val="26"/>
          <w:szCs w:val="26"/>
          <w:lang w:eastAsia="ru-RU"/>
        </w:rPr>
        <w:t>6.1.2 Основные параметры</w:t>
      </w:r>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r>
        <w:rPr>
          <w:sz w:val="26"/>
          <w:szCs w:val="26"/>
          <w:lang w:eastAsia="ru-RU"/>
        </w:rPr>
        <w:t>6.1.3 Сетевые параметры</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r>
        <w:rPr>
          <w:sz w:val="26"/>
          <w:szCs w:val="26"/>
          <w:lang w:eastAsia="ru-RU"/>
        </w:rPr>
        <w:t>6.1.</w:t>
      </w:r>
      <w:r w:rsidR="00773A7C">
        <w:rPr>
          <w:sz w:val="26"/>
          <w:szCs w:val="26"/>
          <w:lang w:eastAsia="ru-RU"/>
        </w:rPr>
        <w:t>4</w:t>
      </w:r>
      <w:r>
        <w:rPr>
          <w:sz w:val="26"/>
          <w:szCs w:val="26"/>
          <w:lang w:eastAsia="ru-RU"/>
        </w:rPr>
        <w:t xml:space="preserve"> Интерфейсы</w:t>
      </w:r>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793ABF" w:rsidRPr="00793ABF">
          <w:rPr>
            <w:rFonts w:ascii="Times New Roman" w:hAnsi="Times New Roman" w:cs="Times New Roman"/>
            <w:sz w:val="24"/>
            <w:szCs w:val="24"/>
          </w:rPr>
          <w:t>Рисунок 116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37AC8">
      <w:pPr>
        <w:widowControl w:val="0"/>
        <w:spacing w:after="0" w:line="240" w:lineRule="auto"/>
        <w:jc w:val="center"/>
        <w:rPr>
          <w:rFonts w:ascii="Times New Roman" w:hAnsi="Times New Roman" w:cs="Times New Roman"/>
          <w:b/>
        </w:rPr>
      </w:pPr>
      <w:r w:rsidRPr="007B7694">
        <w:rPr>
          <w:rFonts w:ascii="Times New Roman" w:hAnsi="Times New Roman" w:cs="Times New Roman"/>
          <w:b/>
          <w:sz w:val="24"/>
          <w:szCs w:val="24"/>
          <w:lang w:eastAsia="ru-RU"/>
        </w:rPr>
        <w:lastRenderedPageBreak/>
        <w:pict>
          <v:shape id="_x0000_i1274" type="#_x0000_t75" style="width:395.7pt;height:279.25pt" filled="t">
            <v:fill color2="black"/>
            <v:imagedata r:id="rId278" o:title="" croptop="-39f" cropbottom="-39f" cropleft="-35f" cropright="-35f"/>
          </v:shape>
        </w:pict>
      </w:r>
    </w:p>
    <w:p w:rsidR="006C4E31" w:rsidRDefault="006C4E31" w:rsidP="00BC289E">
      <w:pPr>
        <w:pStyle w:val="35"/>
        <w:spacing w:after="0" w:line="240" w:lineRule="auto"/>
        <w:ind w:firstLine="284"/>
        <w:jc w:val="center"/>
        <w:outlineLvl w:val="0"/>
      </w:pPr>
      <w:bookmarkStart w:id="102" w:name="_Ref437439076"/>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116</w:t>
      </w:r>
      <w:r w:rsidR="007B7694"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r>
        <w:rPr>
          <w:sz w:val="26"/>
          <w:szCs w:val="26"/>
          <w:lang w:eastAsia="ru-RU"/>
        </w:rPr>
        <w:t>6.1.</w:t>
      </w:r>
      <w:r w:rsidR="00773A7C">
        <w:rPr>
          <w:sz w:val="26"/>
          <w:szCs w:val="26"/>
          <w:lang w:eastAsia="ru-RU"/>
        </w:rPr>
        <w:t>5</w:t>
      </w:r>
      <w:r>
        <w:rPr>
          <w:sz w:val="26"/>
          <w:szCs w:val="26"/>
          <w:lang w:eastAsia="ru-RU"/>
        </w:rPr>
        <w:t xml:space="preserve"> Состояние ЛИ</w:t>
      </w:r>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r>
        <w:rPr>
          <w:sz w:val="26"/>
          <w:szCs w:val="26"/>
          <w:lang w:eastAsia="ru-RU"/>
        </w:rPr>
        <w:t>6.1.</w:t>
      </w:r>
      <w:r w:rsidR="00773A7C">
        <w:rPr>
          <w:sz w:val="26"/>
          <w:szCs w:val="26"/>
          <w:lang w:eastAsia="ru-RU"/>
        </w:rPr>
        <w:t>6</w:t>
      </w:r>
      <w:r>
        <w:rPr>
          <w:sz w:val="26"/>
          <w:szCs w:val="26"/>
          <w:lang w:eastAsia="ru-RU"/>
        </w:rPr>
        <w:t xml:space="preserve"> Каналы</w:t>
      </w:r>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7B7694" w:rsidP="00BC289E">
      <w:pPr>
        <w:spacing w:after="0" w:line="240" w:lineRule="auto"/>
        <w:ind w:left="1416" w:firstLine="708"/>
        <w:outlineLvl w:val="0"/>
      </w:pPr>
      <w:hyperlink r:id="rId279"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7B7694">
      <w:pPr>
        <w:spacing w:after="0" w:line="240" w:lineRule="auto"/>
        <w:ind w:left="2124"/>
      </w:pPr>
      <w:hyperlink r:id="rId28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7B7694">
      <w:pPr>
        <w:spacing w:after="0" w:line="240" w:lineRule="auto"/>
        <w:ind w:left="2124"/>
        <w:rPr>
          <w:rFonts w:ascii="Times New Roman" w:hAnsi="Times New Roman" w:cs="Times New Roman"/>
          <w:sz w:val="24"/>
          <w:szCs w:val="24"/>
        </w:rPr>
      </w:pPr>
      <w:hyperlink r:id="rId28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8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8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8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8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86"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8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8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7B7694">
        <w:rPr>
          <w:rFonts w:cs="Times New Roman"/>
          <w:sz w:val="24"/>
          <w:szCs w:val="24"/>
        </w:rPr>
        <w:fldChar w:fldCharType="begin"/>
      </w:r>
      <w:r>
        <w:rPr>
          <w:rFonts w:cs="Times New Roman"/>
          <w:sz w:val="24"/>
          <w:szCs w:val="24"/>
        </w:rPr>
        <w:instrText xml:space="preserve"> REF _Ref423620031 \h </w:instrText>
      </w:r>
      <w:r w:rsidR="007B7694">
        <w:rPr>
          <w:rFonts w:cs="Times New Roman"/>
          <w:sz w:val="24"/>
          <w:szCs w:val="24"/>
        </w:rPr>
      </w:r>
      <w:r w:rsidR="007B7694">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03" w:name="_Toc75878578"/>
      <w:r>
        <w:rPr>
          <w:sz w:val="28"/>
          <w:szCs w:val="28"/>
        </w:rPr>
        <w:lastRenderedPageBreak/>
        <w:t>6.2 Внутренние таблицы маршрутизации</w:t>
      </w:r>
      <w:bookmarkEnd w:id="10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37AC8">
      <w:pPr>
        <w:spacing w:after="0" w:line="240" w:lineRule="auto"/>
        <w:jc w:val="both"/>
        <w:rPr>
          <w:rFonts w:ascii="Times New Roman" w:hAnsi="Times New Roman" w:cs="Times New Roman"/>
          <w:b/>
        </w:rPr>
      </w:pPr>
      <w:r w:rsidRPr="007B7694">
        <w:rPr>
          <w:rFonts w:ascii="Times New Roman" w:hAnsi="Times New Roman" w:cs="Times New Roman"/>
          <w:sz w:val="24"/>
          <w:szCs w:val="24"/>
        </w:rPr>
        <w:pict>
          <v:shape id="_x0000_i1275" type="#_x0000_t75" style="width:497.1pt;height:404.45pt" filled="t">
            <v:fill color2="black"/>
            <v:imagedata r:id="rId289" o:title="" croptop="-30f" cropbottom="-30f" cropleft="-19f" cropright="-19f"/>
          </v:shape>
        </w:pict>
      </w:r>
    </w:p>
    <w:p w:rsidR="006C4E31" w:rsidRDefault="006C4E31" w:rsidP="00BC289E">
      <w:pPr>
        <w:pStyle w:val="35"/>
        <w:jc w:val="center"/>
        <w:outlineLvl w:val="0"/>
      </w:pPr>
      <w:bookmarkStart w:id="104" w:name="_Ref423620031"/>
      <w:bookmarkStart w:id="105" w:name="_Ref458090226"/>
      <w:bookmarkEnd w:id="104"/>
      <w:r>
        <w:rPr>
          <w:rFonts w:ascii="Times New Roman" w:hAnsi="Times New Roman" w:cs="Times New Roman"/>
          <w:b/>
          <w:i w:val="0"/>
          <w:sz w:val="22"/>
          <w:szCs w:val="22"/>
        </w:rPr>
        <w:t xml:space="preserve">Рисунок </w:t>
      </w:r>
      <w:r w:rsidR="007B769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7B7694"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117</w:t>
      </w:r>
      <w:r w:rsidR="007B7694" w:rsidRPr="006277C4">
        <w:rPr>
          <w:rFonts w:ascii="Times New Roman" w:hAnsi="Times New Roman" w:cs="Times New Roman"/>
          <w:b/>
          <w:i w:val="0"/>
          <w:sz w:val="22"/>
          <w:szCs w:val="22"/>
        </w:rPr>
        <w:fldChar w:fldCharType="end"/>
      </w:r>
      <w:bookmarkEnd w:id="10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037AC8">
      <w:pPr>
        <w:spacing w:after="0" w:line="240" w:lineRule="auto"/>
        <w:ind w:firstLine="567"/>
        <w:jc w:val="both"/>
      </w:pPr>
      <w:r w:rsidRPr="007B7694">
        <w:rPr>
          <w:rFonts w:ascii="Times New Roman" w:hAnsi="Times New Roman" w:cs="Times New Roman"/>
          <w:sz w:val="24"/>
          <w:szCs w:val="24"/>
        </w:rPr>
        <w:pict>
          <v:shape id="_x0000_i1276" type="#_x0000_t75" style="width:9.4pt;height:9.4pt" filled="t">
            <v:fill color2="black"/>
            <v:imagedata r:id="rId29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37AC8">
      <w:pPr>
        <w:spacing w:after="0" w:line="240" w:lineRule="auto"/>
        <w:ind w:firstLine="567"/>
      </w:pPr>
      <w:r w:rsidRPr="007B7694">
        <w:rPr>
          <w:rFonts w:ascii="Times New Roman" w:hAnsi="Times New Roman" w:cs="Times New Roman"/>
          <w:sz w:val="24"/>
          <w:szCs w:val="24"/>
        </w:rPr>
        <w:pict>
          <v:shape id="_x0000_i1277" type="#_x0000_t75" style="width:9.4pt;height:9.4pt" filled="t">
            <v:fill color2="black"/>
            <v:imagedata r:id="rId29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9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06" w:name="_Toc75878579"/>
      <w:r>
        <w:rPr>
          <w:sz w:val="28"/>
          <w:szCs w:val="28"/>
        </w:rPr>
        <w:t>6.3 Параметры сигнализаций</w:t>
      </w:r>
      <w:bookmarkEnd w:id="106"/>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r>
        <w:rPr>
          <w:sz w:val="26"/>
          <w:szCs w:val="26"/>
          <w:lang w:eastAsia="ru-RU"/>
        </w:rPr>
        <w:t>6.3.1 Тип сигнализации ИВА</w:t>
      </w:r>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037AC8" w:rsidP="004E08AC">
      <w:pPr>
        <w:widowControl w:val="0"/>
        <w:spacing w:after="0" w:line="240" w:lineRule="auto"/>
        <w:jc w:val="both"/>
      </w:pPr>
      <w:r w:rsidRPr="007B7694">
        <w:rPr>
          <w:rFonts w:ascii="Times New Roman" w:hAnsi="Times New Roman" w:cs="Times New Roman"/>
          <w:b/>
          <w:sz w:val="24"/>
          <w:szCs w:val="24"/>
          <w:lang w:val="en-US" w:eastAsia="ru-RU"/>
        </w:rPr>
        <w:pict>
          <v:shape id="_x0000_i1278" type="#_x0000_t75" style="width:495.85pt;height:158.4pt" filled="t">
            <v:fill color2="black"/>
            <v:imagedata r:id="rId293"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7B7694">
        <w:rPr>
          <w:rFonts w:cs="Times New Roman"/>
          <w:sz w:val="22"/>
          <w:szCs w:val="22"/>
        </w:rPr>
        <w:fldChar w:fldCharType="begin"/>
      </w:r>
      <w:r>
        <w:rPr>
          <w:rFonts w:cs="Times New Roman"/>
          <w:sz w:val="22"/>
          <w:szCs w:val="22"/>
        </w:rPr>
        <w:instrText xml:space="preserve"> SEQ "Рисунок" \* ARABIC </w:instrText>
      </w:r>
      <w:r w:rsidR="007B7694">
        <w:rPr>
          <w:rFonts w:cs="Times New Roman"/>
          <w:sz w:val="22"/>
          <w:szCs w:val="22"/>
        </w:rPr>
        <w:fldChar w:fldCharType="separate"/>
      </w:r>
      <w:r w:rsidR="00793ABF">
        <w:rPr>
          <w:rFonts w:cs="Times New Roman"/>
          <w:noProof/>
          <w:sz w:val="22"/>
          <w:szCs w:val="22"/>
        </w:rPr>
        <w:t>118</w:t>
      </w:r>
      <w:r w:rsidR="007B7694">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r>
        <w:rPr>
          <w:sz w:val="26"/>
          <w:szCs w:val="26"/>
          <w:lang w:eastAsia="ru-RU"/>
        </w:rPr>
        <w:lastRenderedPageBreak/>
        <w:t>6.3.2 Тип сигнализации DTMF</w:t>
      </w:r>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37AC8">
      <w:pPr>
        <w:widowControl w:val="0"/>
        <w:spacing w:after="0" w:line="240" w:lineRule="auto"/>
        <w:jc w:val="both"/>
      </w:pPr>
      <w:r w:rsidRPr="007B7694">
        <w:rPr>
          <w:rFonts w:ascii="Times New Roman" w:hAnsi="Times New Roman" w:cs="Times New Roman"/>
          <w:b/>
          <w:sz w:val="24"/>
          <w:szCs w:val="24"/>
          <w:lang w:val="en-US" w:eastAsia="ru-RU"/>
        </w:rPr>
        <w:pict>
          <v:shape id="_x0000_i1279" type="#_x0000_t75" style="width:495.85pt;height:158.4pt" filled="t">
            <v:fill color2="black"/>
            <v:imagedata r:id="rId294"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119</w:t>
      </w:r>
      <w:r w:rsidR="007B7694">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793ABF" w:rsidRPr="00793ABF">
          <w:t xml:space="preserve">Рисунок </w:t>
        </w:r>
        <w:r w:rsidR="00793ABF" w:rsidRPr="00793ABF">
          <w:rPr>
            <w:noProof/>
          </w:rPr>
          <w:t>120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37AC8">
      <w:pPr>
        <w:spacing w:after="0" w:line="240" w:lineRule="auto"/>
        <w:jc w:val="both"/>
      </w:pPr>
      <w:r w:rsidRPr="007B7694">
        <w:rPr>
          <w:rFonts w:ascii="Times New Roman" w:hAnsi="Times New Roman" w:cs="Times New Roman"/>
          <w:b/>
          <w:sz w:val="24"/>
          <w:szCs w:val="24"/>
          <w:lang w:eastAsia="ru-RU"/>
        </w:rPr>
        <w:pict>
          <v:shape id="_x0000_i1280" type="#_x0000_t75" style="width:495.85pt;height:120.2pt" filled="t">
            <v:fill color2="black"/>
            <v:imagedata r:id="rId295" o:title="" croptop="-19f" cropbottom="-19f" cropleft="-4f" cropright="-4f"/>
          </v:shape>
        </w:pict>
      </w:r>
    </w:p>
    <w:p w:rsidR="006C4E31" w:rsidRDefault="006C4E31" w:rsidP="00BC289E">
      <w:pPr>
        <w:pStyle w:val="1b"/>
        <w:spacing w:before="0" w:after="0"/>
        <w:jc w:val="center"/>
        <w:outlineLvl w:val="0"/>
      </w:pPr>
      <w:bookmarkStart w:id="107" w:name="_Ref456276674"/>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120</w:t>
      </w:r>
      <w:r w:rsidR="007B7694">
        <w:rPr>
          <w:sz w:val="22"/>
          <w:szCs w:val="22"/>
        </w:rPr>
        <w:fldChar w:fldCharType="end"/>
      </w:r>
      <w:bookmarkEnd w:id="10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r>
        <w:rPr>
          <w:sz w:val="26"/>
          <w:szCs w:val="26"/>
          <w:lang w:eastAsia="ru-RU"/>
        </w:rPr>
        <w:lastRenderedPageBreak/>
        <w:t>6.3.3 Тип сигнализации МБ</w:t>
      </w:r>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37AC8">
      <w:pPr>
        <w:spacing w:after="0" w:line="240" w:lineRule="auto"/>
        <w:jc w:val="both"/>
      </w:pPr>
      <w:r w:rsidRPr="007B7694">
        <w:rPr>
          <w:rFonts w:ascii="Times New Roman" w:hAnsi="Times New Roman" w:cs="Times New Roman"/>
          <w:b/>
          <w:sz w:val="24"/>
          <w:szCs w:val="24"/>
          <w:lang w:val="en-US" w:eastAsia="ru-RU"/>
        </w:rPr>
        <w:pict>
          <v:shape id="_x0000_i1281" type="#_x0000_t75" style="width:495.85pt;height:152.15pt" filled="t">
            <v:fill color2="black"/>
            <v:imagedata r:id="rId296"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121</w:t>
      </w:r>
      <w:r w:rsidR="007B7694">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r>
        <w:rPr>
          <w:sz w:val="26"/>
          <w:szCs w:val="26"/>
          <w:lang w:eastAsia="ru-RU"/>
        </w:rPr>
        <w:lastRenderedPageBreak/>
        <w:t>6.3.4 Тип сигнализации FXO</w:t>
      </w:r>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37AC8">
      <w:pPr>
        <w:spacing w:after="0" w:line="240" w:lineRule="auto"/>
        <w:jc w:val="both"/>
      </w:pPr>
      <w:r w:rsidRPr="007B7694">
        <w:rPr>
          <w:rFonts w:ascii="Times New Roman" w:hAnsi="Times New Roman" w:cs="Times New Roman"/>
          <w:b/>
          <w:sz w:val="24"/>
          <w:szCs w:val="24"/>
          <w:lang w:val="en-US" w:eastAsia="ru-RU"/>
        </w:rPr>
        <w:pict>
          <v:shape id="_x0000_i1282" type="#_x0000_t75" style="width:495.85pt;height:152.75pt" filled="t">
            <v:fill color2="black"/>
            <v:imagedata r:id="rId297" o:title="" cropbottom="3844f"/>
          </v:shape>
        </w:pict>
      </w:r>
    </w:p>
    <w:p w:rsidR="006C4E31" w:rsidRDefault="006C4E31" w:rsidP="00BC289E">
      <w:pPr>
        <w:pStyle w:val="1b"/>
        <w:spacing w:before="0" w:after="0"/>
        <w:jc w:val="center"/>
        <w:outlineLvl w:val="0"/>
      </w:pPr>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122</w:t>
      </w:r>
      <w:r w:rsidR="007B7694">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r>
        <w:rPr>
          <w:sz w:val="26"/>
          <w:szCs w:val="26"/>
          <w:lang w:eastAsia="ru-RU"/>
        </w:rPr>
        <w:lastRenderedPageBreak/>
        <w:t>6.3.5 Тип сигнализации FXS</w:t>
      </w:r>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37AC8">
      <w:pPr>
        <w:spacing w:after="0" w:line="240" w:lineRule="auto"/>
        <w:jc w:val="both"/>
      </w:pPr>
      <w:r w:rsidRPr="007B7694">
        <w:rPr>
          <w:rFonts w:ascii="Times New Roman" w:hAnsi="Times New Roman" w:cs="Times New Roman"/>
          <w:b/>
          <w:sz w:val="24"/>
          <w:szCs w:val="24"/>
          <w:lang w:val="en-US" w:eastAsia="ru-RU"/>
        </w:rPr>
        <w:pict>
          <v:shape id="_x0000_i1283" type="#_x0000_t75" style="width:493.35pt;height:154pt" filled="t">
            <v:fill color2="black"/>
            <v:imagedata r:id="rId298"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123</w:t>
      </w:r>
      <w:r w:rsidR="007B7694">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sz w:val="24"/>
          <w:szCs w:val="24"/>
        </w:rPr>
        <w:pict>
          <v:shape id="_x0000_i1284" type="#_x0000_t75" style="width:493.35pt;height:128.35pt" filled="t">
            <v:fill color2="black"/>
            <v:imagedata r:id="rId299"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7B7694">
        <w:rPr>
          <w:sz w:val="22"/>
          <w:szCs w:val="22"/>
        </w:rPr>
        <w:fldChar w:fldCharType="begin"/>
      </w:r>
      <w:r>
        <w:rPr>
          <w:sz w:val="22"/>
          <w:szCs w:val="22"/>
        </w:rPr>
        <w:instrText xml:space="preserve"> SEQ "Рисунок" \* ARABIC </w:instrText>
      </w:r>
      <w:r w:rsidR="007B7694">
        <w:rPr>
          <w:sz w:val="22"/>
          <w:szCs w:val="22"/>
        </w:rPr>
        <w:fldChar w:fldCharType="separate"/>
      </w:r>
      <w:r w:rsidR="00793ABF">
        <w:rPr>
          <w:noProof/>
          <w:sz w:val="22"/>
          <w:szCs w:val="22"/>
        </w:rPr>
        <w:t>124</w:t>
      </w:r>
      <w:r w:rsidR="007B7694">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08" w:name="_Toc75878580"/>
      <w:r>
        <w:rPr>
          <w:sz w:val="28"/>
          <w:szCs w:val="28"/>
        </w:rPr>
        <w:lastRenderedPageBreak/>
        <w:t>6.4 Резервирование</w:t>
      </w:r>
      <w:bookmarkEnd w:id="108"/>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037AC8">
      <w:pPr>
        <w:spacing w:after="120" w:line="240" w:lineRule="auto"/>
        <w:jc w:val="center"/>
        <w:rPr>
          <w:rFonts w:ascii="Times New Roman CYR" w:eastAsia="Times New Roman" w:hAnsi="Times New Roman CYR" w:cs="Times New Roman CYR"/>
          <w:b/>
        </w:rPr>
      </w:pPr>
      <w:r>
        <w:pict>
          <v:shape id="_x0000_i1285" type="#_x0000_t75" style="width:494.6pt;height:385.65pt">
            <v:imagedata r:id="rId300"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7B7694"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7B7694" w:rsidRPr="006277C4">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125</w:t>
      </w:r>
      <w:r w:rsidR="007B7694"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037AC8">
      <w:pPr>
        <w:pStyle w:val="Default"/>
        <w:jc w:val="center"/>
        <w:rPr>
          <w:rFonts w:ascii="Times New Roman" w:hAnsi="Times New Roman" w:cs="Times New Roman"/>
          <w:lang w:val="en-US"/>
        </w:rPr>
      </w:pPr>
      <w:r w:rsidRPr="007B7694">
        <w:rPr>
          <w:rFonts w:ascii="Times New Roman" w:hAnsi="Times New Roman" w:cs="Times New Roman"/>
        </w:rPr>
        <w:pict>
          <v:shape id="_x0000_i1286" type="#_x0000_t75" style="width:93.3pt;height:106.45pt">
            <v:imagedata r:id="rId301"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7B769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7B7694" w:rsidRPr="000E1D7C">
        <w:rPr>
          <w:rFonts w:ascii="Times New Roman CYR" w:eastAsia="Times New Roman" w:hAnsi="Times New Roman CYR" w:cs="Times New Roman CYR"/>
          <w:b/>
          <w:i w:val="0"/>
          <w:iCs w:val="0"/>
          <w:sz w:val="22"/>
          <w:szCs w:val="22"/>
        </w:rPr>
        <w:fldChar w:fldCharType="separate"/>
      </w:r>
      <w:r w:rsidR="00793ABF">
        <w:rPr>
          <w:rFonts w:ascii="Times New Roman CYR" w:eastAsia="Times New Roman" w:hAnsi="Times New Roman CYR" w:cs="Times New Roman CYR"/>
          <w:b/>
          <w:i w:val="0"/>
          <w:iCs w:val="0"/>
          <w:noProof/>
          <w:sz w:val="22"/>
          <w:szCs w:val="22"/>
        </w:rPr>
        <w:t>126</w:t>
      </w:r>
      <w:r w:rsidR="007B769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37AC8">
      <w:pPr>
        <w:spacing w:after="0" w:line="240" w:lineRule="auto"/>
        <w:ind w:firstLine="284"/>
        <w:jc w:val="center"/>
        <w:rPr>
          <w:rFonts w:ascii="Times New Roman" w:hAnsi="Times New Roman" w:cs="Times New Roman"/>
          <w:sz w:val="24"/>
          <w:szCs w:val="24"/>
        </w:rPr>
      </w:pPr>
      <w:r w:rsidRPr="007B7694">
        <w:rPr>
          <w:rFonts w:ascii="Times New Roman" w:hAnsi="Times New Roman" w:cs="Times New Roman"/>
          <w:sz w:val="24"/>
          <w:szCs w:val="24"/>
        </w:rPr>
        <w:pict>
          <v:shape id="_x0000_i1287" type="#_x0000_t75" style="width:254.8pt;height:355.6pt">
            <v:imagedata r:id="rId302"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7B769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7B7694" w:rsidRPr="000E1D7C">
        <w:rPr>
          <w:rFonts w:ascii="Times New Roman CYR" w:eastAsia="Times New Roman" w:hAnsi="Times New Roman CYR" w:cs="Times New Roman CYR"/>
          <w:b/>
          <w:i w:val="0"/>
          <w:iCs w:val="0"/>
          <w:sz w:val="22"/>
          <w:szCs w:val="22"/>
        </w:rPr>
        <w:fldChar w:fldCharType="separate"/>
      </w:r>
      <w:r w:rsidR="00793ABF">
        <w:rPr>
          <w:rFonts w:ascii="Times New Roman CYR" w:eastAsia="Times New Roman" w:hAnsi="Times New Roman CYR" w:cs="Times New Roman CYR"/>
          <w:b/>
          <w:i w:val="0"/>
          <w:iCs w:val="0"/>
          <w:noProof/>
          <w:sz w:val="22"/>
          <w:szCs w:val="22"/>
        </w:rPr>
        <w:t>127</w:t>
      </w:r>
      <w:r w:rsidR="007B769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09" w:name="_Toc75878581"/>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09"/>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128</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037AC8" w:rsidP="008C029E">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288" type="#_x0000_t75" style="width:449.55pt;height:334.95pt">
            <v:imagedata r:id="rId303" o:title="LEMZ156"/>
          </v:shape>
        </w:pict>
      </w:r>
    </w:p>
    <w:p w:rsidR="008C029E" w:rsidRDefault="008C029E" w:rsidP="008C029E">
      <w:pPr>
        <w:pStyle w:val="35"/>
        <w:jc w:val="center"/>
        <w:outlineLvl w:val="0"/>
      </w:pPr>
      <w:bookmarkStart w:id="110" w:name="_Ref39069537"/>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128</w:t>
      </w:r>
      <w:r w:rsidR="007B7694" w:rsidRPr="006C4E31">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037AC8" w:rsidP="00C03FB6">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289" type="#_x0000_t75" style="width:224.15pt;height:16.3pt">
            <v:imagedata r:id="rId78"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265" o:spid="_x0000_i1290" type="#_x0000_t75" style="width:188.45pt;height:86.4pt;visibility:visible;mso-wrap-style:square" filled="t">
            <v:imagedata r:id="rId304"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129</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793ABF" w:rsidRPr="00793ABF">
          <w:rPr>
            <w:rFonts w:ascii="Times New Roman" w:hAnsi="Times New Roman" w:cs="Times New Roman"/>
            <w:sz w:val="24"/>
            <w:szCs w:val="24"/>
          </w:rPr>
          <w:t>Рисунок 130</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b/>
          <w:noProof/>
          <w:lang w:eastAsia="ru-RU"/>
        </w:rPr>
        <w:lastRenderedPageBreak/>
        <w:pict>
          <v:shape id="_x0000_i1291" type="#_x0000_t75" style="width:495.85pt;height:368.75pt">
            <v:imagedata r:id="rId305"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11" w:name="_Ref39580835"/>
      <w:r w:rsidRPr="00EE307A">
        <w:rPr>
          <w:rFonts w:ascii="Times New Roman" w:hAnsi="Times New Roman" w:cs="Times New Roman"/>
          <w:b/>
          <w:i w:val="0"/>
          <w:sz w:val="22"/>
          <w:szCs w:val="22"/>
        </w:rPr>
        <w:t xml:space="preserve">Рисунок </w:t>
      </w:r>
      <w:r w:rsidR="007B7694"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7B7694" w:rsidRPr="00EE307A">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130</w:t>
      </w:r>
      <w:r w:rsidR="007B7694" w:rsidRPr="00EE307A">
        <w:rPr>
          <w:rFonts w:ascii="Times New Roman" w:hAnsi="Times New Roman" w:cs="Times New Roman"/>
          <w:b/>
          <w:i w:val="0"/>
          <w:sz w:val="22"/>
          <w:szCs w:val="22"/>
        </w:rPr>
        <w:fldChar w:fldCharType="end"/>
      </w:r>
      <w:bookmarkEnd w:id="111"/>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12" w:name="_Toc75878582"/>
      <w:r w:rsidR="00971882">
        <w:rPr>
          <w:sz w:val="28"/>
          <w:szCs w:val="28"/>
        </w:rPr>
        <w:lastRenderedPageBreak/>
        <w:t>7.1 Настройка Веб-интерфейса</w:t>
      </w:r>
      <w:bookmarkEnd w:id="112"/>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037AC8" w:rsidRPr="007B7694">
        <w:rPr>
          <w:rFonts w:ascii="Times New Roman" w:hAnsi="Times New Roman" w:cs="Times New Roman"/>
          <w:b/>
          <w:noProof/>
          <w:sz w:val="24"/>
          <w:szCs w:val="24"/>
          <w:lang w:eastAsia="ru-RU"/>
        </w:rPr>
        <w:pict>
          <v:shape id="Рисунок 267" o:spid="_x0000_i1292" type="#_x0000_t75" alt="arrow_down" style="width:11.25pt;height:11.25pt;visibility:visible;mso-wrap-style:square">
            <v:imagedata r:id="rId306"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037AC8" w:rsidRPr="007B7694">
        <w:rPr>
          <w:rFonts w:ascii="Times New Roman" w:hAnsi="Times New Roman" w:cs="Times New Roman"/>
          <w:b/>
          <w:noProof/>
          <w:sz w:val="24"/>
          <w:szCs w:val="24"/>
          <w:lang w:eastAsia="ru-RU"/>
        </w:rPr>
        <w:pict>
          <v:shape id="Рисунок 268" o:spid="_x0000_i1293" type="#_x0000_t75" alt="arrow_up" style="width:11.25pt;height:11.25pt;visibility:visible;mso-wrap-style:square">
            <v:imagedata r:id="rId307"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037AC8" w:rsidP="00EE307A">
      <w:pPr>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_x0000_i1294" type="#_x0000_t75" style="width:495.25pt;height:264.85pt">
            <v:imagedata r:id="rId308"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131</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037AC8" w:rsidRPr="007B7694">
        <w:rPr>
          <w:rFonts w:ascii="Times New Roman" w:hAnsi="Times New Roman" w:cs="Times New Roman"/>
          <w:noProof/>
          <w:sz w:val="24"/>
          <w:szCs w:val="24"/>
          <w:lang w:eastAsia="ru-RU"/>
        </w:rPr>
        <w:pict>
          <v:shape id="Рисунок 270" o:spid="_x0000_i1295" type="#_x0000_t75" style="width:9.4pt;height:9.4pt;visibility:visible;mso-wrap-style:square" filled="t">
            <v:imagedata r:id="rId30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37AC8" w:rsidRPr="007B7694">
        <w:rPr>
          <w:rFonts w:ascii="Times New Roman" w:hAnsi="Times New Roman" w:cs="Times New Roman"/>
          <w:noProof/>
          <w:sz w:val="24"/>
          <w:szCs w:val="24"/>
          <w:lang w:eastAsia="ru-RU"/>
        </w:rPr>
        <w:pict>
          <v:shape id="Рисунок 271" o:spid="_x0000_i1296" type="#_x0000_t75" style="width:9.4pt;height:9.4pt;visibility:visible;mso-wrap-style:square" filled="t">
            <v:imagedata r:id="rId30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037AC8" w:rsidRPr="007B7694">
        <w:rPr>
          <w:rFonts w:ascii="Times New Roman" w:hAnsi="Times New Roman" w:cs="Times New Roman"/>
          <w:noProof/>
          <w:sz w:val="24"/>
          <w:szCs w:val="24"/>
          <w:lang w:eastAsia="ru-RU"/>
        </w:rPr>
        <w:pict>
          <v:shape id="Рисунок 272" o:spid="_x0000_i1297" type="#_x0000_t75" style="width:9.4pt;height:9.4pt;visibility:visible;mso-wrap-style:square" filled="t">
            <v:imagedata r:id="rId31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37AC8" w:rsidRPr="007B7694">
        <w:rPr>
          <w:rFonts w:ascii="Times New Roman" w:hAnsi="Times New Roman" w:cs="Times New Roman"/>
          <w:noProof/>
          <w:sz w:val="24"/>
          <w:szCs w:val="24"/>
          <w:lang w:eastAsia="ru-RU"/>
        </w:rPr>
        <w:pict>
          <v:shape id="Рисунок 273" o:spid="_x0000_i1298" type="#_x0000_t75" style="width:9.4pt;height:9.4pt;visibility:visible;mso-wrap-style:square" filled="t">
            <v:imagedata r:id="rId309"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037AC8" w:rsidRPr="007B7694">
        <w:rPr>
          <w:rFonts w:ascii="Times New Roman" w:hAnsi="Times New Roman" w:cs="Times New Roman"/>
          <w:noProof/>
          <w:sz w:val="24"/>
          <w:szCs w:val="24"/>
          <w:lang w:eastAsia="ru-RU"/>
        </w:rPr>
        <w:pict>
          <v:shape id="Рисунок 274" o:spid="_x0000_i1299" type="#_x0000_t75" alt="LEMZ85" style="width:36.3pt;height:13.75pt;visibility:visible;mso-wrap-style:square">
            <v:imagedata r:id="rId311"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037AC8" w:rsidRPr="007B7694">
        <w:rPr>
          <w:rFonts w:ascii="Times New Roman" w:hAnsi="Times New Roman" w:cs="Times New Roman"/>
          <w:noProof/>
          <w:sz w:val="24"/>
          <w:szCs w:val="24"/>
          <w:lang w:eastAsia="ru-RU"/>
        </w:rPr>
        <w:pict>
          <v:shape id="Рисунок 275" o:spid="_x0000_i1300" type="#_x0000_t75" style="width:9.4pt;height:13.75pt;visibility:visible;mso-wrap-style:square" filled="t">
            <v:imagedata r:id="rId31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037AC8" w:rsidRPr="007B7694">
        <w:rPr>
          <w:rFonts w:ascii="Times New Roman" w:hAnsi="Times New Roman" w:cs="Times New Roman"/>
          <w:noProof/>
          <w:sz w:val="24"/>
          <w:szCs w:val="24"/>
          <w:lang w:eastAsia="ru-RU"/>
        </w:rPr>
        <w:pict>
          <v:shape id="Рисунок 276" o:spid="_x0000_i1301" type="#_x0000_t75" style="width:9.4pt;height:13.75pt;visibility:visible;mso-wrap-style:square" filled="t">
            <v:imagedata r:id="rId31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277" o:spid="_x0000_i1302" type="#_x0000_t75" alt="LEMZ84" style="width:215.35pt;height:110.2pt;visibility:visible;mso-wrap-style:square">
            <v:imagedata r:id="rId314"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037AC8" w:rsidRPr="007B7694">
        <w:rPr>
          <w:rFonts w:ascii="Times New Roman" w:hAnsi="Times New Roman" w:cs="Times New Roman"/>
          <w:noProof/>
          <w:sz w:val="24"/>
          <w:szCs w:val="24"/>
          <w:lang w:eastAsia="ru-RU"/>
        </w:rPr>
        <w:pict>
          <v:shape id="Рисунок 278" o:spid="_x0000_i1303" type="#_x0000_t75" alt="lf" style="width:13.75pt;height:8.15pt;visibility:visible;mso-wrap-style:square">
            <v:imagedata r:id="rId315" o:title="lf"/>
          </v:shape>
        </w:pict>
      </w:r>
      <w:r w:rsidR="00037AC8" w:rsidRPr="007B7694">
        <w:rPr>
          <w:rFonts w:ascii="Times New Roman" w:hAnsi="Times New Roman" w:cs="Times New Roman"/>
          <w:noProof/>
          <w:sz w:val="24"/>
          <w:szCs w:val="24"/>
          <w:lang w:eastAsia="ru-RU"/>
        </w:rPr>
        <w:pict>
          <v:shape id="Рисунок 279" o:spid="_x0000_i1304" type="#_x0000_t75" alt="rt" style="width:13.75pt;height:8.15pt;visibility:visible;mso-wrap-style:square">
            <v:imagedata r:id="rId316"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b/>
          <w:noProof/>
          <w:sz w:val="24"/>
          <w:szCs w:val="24"/>
          <w:lang w:eastAsia="ru-RU"/>
        </w:rPr>
        <w:pict>
          <v:shape id="Рисунок 280" o:spid="_x0000_i1305" type="#_x0000_t75" alt="LEMZ82" style="width:43.2pt;height:83.25pt;visibility:visible;mso-wrap-style:square">
            <v:imagedata r:id="rId317"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37" o:spid="_x0000_i1306" type="#_x0000_t75" alt="LEMZ204.png" style="width:80.15pt;height:13.75pt;visibility:visible;mso-wrap-style:square">
            <v:imagedata r:id="rId318"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59" o:spid="_x0000_i1307" type="#_x0000_t75" alt="LEMZ205.png" style="width:80.15pt;height:13.75pt;visibility:visible;mso-wrap-style:square">
            <v:imagedata r:id="rId319"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r>
        <w:rPr>
          <w:sz w:val="26"/>
          <w:szCs w:val="26"/>
        </w:rPr>
        <w:lastRenderedPageBreak/>
        <w:t>7.1.1 Страница «Hardware info»</w:t>
      </w:r>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132</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r>
        <w:rPr>
          <w:b/>
        </w:rPr>
        <w:t>7.1.1.1 Раздел «Device information»</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281" o:spid="_x0000_i1308" type="#_x0000_t75" alt="LEMZ157" style="width:406.95pt;height:469.55pt;visibility:visible;mso-wrap-style:square">
            <v:imagedata r:id="rId320" o:title="LEMZ157"/>
          </v:shape>
        </w:pict>
      </w:r>
    </w:p>
    <w:p w:rsidR="00971882" w:rsidRDefault="00971882" w:rsidP="00971882">
      <w:pPr>
        <w:pStyle w:val="35"/>
        <w:jc w:val="center"/>
        <w:outlineLvl w:val="0"/>
      </w:pPr>
      <w:bookmarkStart w:id="113" w:name="_Ref39580945"/>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132</w:t>
      </w:r>
      <w:r w:rsidR="007B7694" w:rsidRPr="006C4E31">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A63F48">
      <w:pPr>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_x0000_i1309" type="#_x0000_t75" style="width:495.25pt;height:245.45pt">
            <v:imagedata r:id="rId321"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7B7694"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7B7694" w:rsidRPr="00A521F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133</w:t>
      </w:r>
      <w:r w:rsidR="007B7694"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r>
        <w:rPr>
          <w:b/>
        </w:rPr>
        <w:t>7.1.1.4 Раздел «DSP information»</w:t>
      </w:r>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r>
        <w:rPr>
          <w:sz w:val="26"/>
          <w:szCs w:val="26"/>
        </w:rPr>
        <w:lastRenderedPageBreak/>
        <w:t>7.1.2 Страница «</w:t>
      </w:r>
      <w:r>
        <w:rPr>
          <w:sz w:val="26"/>
          <w:szCs w:val="26"/>
          <w:lang w:val="en-US"/>
        </w:rPr>
        <w:t>System</w:t>
      </w:r>
      <w:r>
        <w:rPr>
          <w:sz w:val="26"/>
          <w:szCs w:val="26"/>
        </w:rPr>
        <w:t>»</w:t>
      </w:r>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793ABF" w:rsidRPr="00793ABF">
          <w:rPr>
            <w:rFonts w:ascii="Times New Roman" w:hAnsi="Times New Roman" w:cs="Times New Roman"/>
            <w:sz w:val="24"/>
            <w:szCs w:val="24"/>
          </w:rPr>
          <w:t>Рисунок</w:t>
        </w:r>
        <w:r w:rsidR="00793ABF" w:rsidRPr="00793ABF">
          <w:rPr>
            <w:rFonts w:ascii="Times New Roman" w:hAnsi="Times New Roman" w:cs="Times New Roman"/>
            <w:sz w:val="24"/>
            <w:szCs w:val="24"/>
            <w:lang w:val="en-US"/>
          </w:rPr>
          <w:t xml:space="preserve"> </w:t>
        </w:r>
        <w:r w:rsidR="00793ABF" w:rsidRPr="00793ABF">
          <w:rPr>
            <w:rFonts w:ascii="Times New Roman" w:hAnsi="Times New Roman" w:cs="Times New Roman"/>
            <w:noProof/>
            <w:sz w:val="24"/>
            <w:szCs w:val="24"/>
            <w:lang w:val="en-US"/>
          </w:rPr>
          <w:t>134</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ind w:firstLine="284"/>
        <w:jc w:val="center"/>
        <w:rPr>
          <w:rFonts w:ascii="Times New Roman" w:hAnsi="Times New Roman" w:cs="Times New Roman"/>
          <w:b/>
        </w:rPr>
      </w:pPr>
      <w:r w:rsidRPr="007B7694">
        <w:rPr>
          <w:rFonts w:ascii="Times New Roman" w:hAnsi="Times New Roman" w:cs="Times New Roman"/>
          <w:b/>
          <w:noProof/>
          <w:sz w:val="24"/>
          <w:szCs w:val="24"/>
          <w:lang w:eastAsia="ru-RU"/>
        </w:rPr>
        <w:pict>
          <v:shape id="Рисунок 282" o:spid="_x0000_i1310" type="#_x0000_t75" style="width:422.6pt;height:201.6pt;visibility:visible;mso-wrap-style:square" filled="t">
            <v:imagedata r:id="rId322" o:title="" croptop="-62f" cropbottom="-62f" cropleft="-37f" cropright="-37f"/>
          </v:shape>
        </w:pict>
      </w:r>
    </w:p>
    <w:p w:rsidR="00971882" w:rsidRPr="002127F2" w:rsidRDefault="00971882" w:rsidP="00971882">
      <w:pPr>
        <w:pStyle w:val="35"/>
        <w:jc w:val="center"/>
        <w:outlineLvl w:val="0"/>
        <w:rPr>
          <w:lang w:val="en-US"/>
        </w:rPr>
      </w:pPr>
      <w:bookmarkStart w:id="114"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7B7694"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134</w:t>
      </w:r>
      <w:r w:rsidR="007B7694" w:rsidRPr="006C4E31">
        <w:rPr>
          <w:rFonts w:ascii="Times New Roman" w:hAnsi="Times New Roman" w:cs="Times New Roman"/>
          <w:b/>
          <w:i w:val="0"/>
          <w:sz w:val="22"/>
          <w:szCs w:val="22"/>
        </w:rPr>
        <w:fldChar w:fldCharType="end"/>
      </w:r>
      <w:bookmarkEnd w:id="114"/>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135</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ind w:firstLine="284"/>
        <w:jc w:val="center"/>
        <w:rPr>
          <w:rFonts w:ascii="Times New Roman" w:hAnsi="Times New Roman" w:cs="Times New Roman"/>
          <w:b/>
        </w:rPr>
      </w:pPr>
      <w:r w:rsidRPr="007B7694">
        <w:rPr>
          <w:rFonts w:ascii="Times New Roman" w:hAnsi="Times New Roman" w:cs="Times New Roman"/>
          <w:b/>
          <w:noProof/>
          <w:lang w:eastAsia="ru-RU"/>
        </w:rPr>
        <w:pict>
          <v:shape id="Рисунок 30" o:spid="_x0000_i1311" type="#_x0000_t75" alt="LEMZ196.jpg" style="width:109.55pt;height:82.65pt;visibility:visible;mso-wrap-style:square">
            <v:imagedata r:id="rId323"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15"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7B7694"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135</w:t>
      </w:r>
      <w:r w:rsidR="007B7694" w:rsidRPr="006C4E31">
        <w:rPr>
          <w:rFonts w:ascii="Times New Roman" w:hAnsi="Times New Roman" w:cs="Times New Roman"/>
          <w:b/>
          <w:i w:val="0"/>
          <w:sz w:val="22"/>
          <w:szCs w:val="22"/>
        </w:rPr>
        <w:fldChar w:fldCharType="end"/>
      </w:r>
      <w:bookmarkEnd w:id="115"/>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SS</w:t>
      </w:r>
      <w:r w:rsidRPr="00971882">
        <w:rPr>
          <w:rFonts w:ascii="Courier New" w:hAnsi="Courier New" w:cs="Courier New"/>
          <w:b/>
          <w:lang w:val="en-US"/>
        </w:rPr>
        <w:t xml:space="preserve">7 </w:t>
      </w:r>
      <w:r>
        <w:rPr>
          <w:rFonts w:ascii="Courier New" w:hAnsi="Courier New" w:cs="Courier New"/>
          <w:b/>
          <w:lang w:val="en-US"/>
        </w:rPr>
        <w:t>channels</w:t>
      </w:r>
      <w:r w:rsidRPr="00971882">
        <w:rPr>
          <w:rFonts w:ascii="Courier New" w:hAnsi="Courier New" w:cs="Courier New"/>
          <w:b/>
          <w:lang w:val="en-US"/>
        </w:rPr>
        <w:t xml:space="preserve">    =   4</w:t>
      </w:r>
    </w:p>
    <w:p w:rsidR="00971882" w:rsidRPr="00971882"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971882">
        <w:rPr>
          <w:rFonts w:ascii="Courier New" w:hAnsi="Courier New" w:cs="Courier New"/>
          <w:b/>
          <w:lang w:val="en-US"/>
        </w:rPr>
        <w:t xml:space="preserve"> </w:t>
      </w:r>
      <w:r>
        <w:rPr>
          <w:rFonts w:ascii="Courier New" w:hAnsi="Courier New" w:cs="Courier New"/>
          <w:b/>
          <w:lang w:val="en-US"/>
        </w:rPr>
        <w:t>channels</w:t>
      </w:r>
      <w:r w:rsidRPr="00971882">
        <w:rPr>
          <w:rFonts w:ascii="Courier New" w:hAnsi="Courier New" w:cs="Courier New"/>
          <w:b/>
          <w:lang w:val="en-US"/>
        </w:rPr>
        <w:t xml:space="preserve">   =  60</w:t>
      </w:r>
    </w:p>
    <w:p w:rsidR="00971882" w:rsidRP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r w:rsidR="00971882">
        <w:rPr>
          <w:b/>
        </w:rPr>
        <w:lastRenderedPageBreak/>
        <w:t>7.1.2.2 Раздел «DSP setup»</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037AC8" w:rsidP="00971882">
      <w:pPr>
        <w:widowControl w:val="0"/>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Рисунок 283" o:spid="_x0000_i1312" type="#_x0000_t75" style="width:496.5pt;height:236.65pt;visibility:visible;mso-wrap-style:square" filled="t">
            <v:imagedata r:id="rId324"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136</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971882"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711</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000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723</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003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971882">
        <w:rPr>
          <w:rFonts w:ascii="Times New Roman" w:hAnsi="Times New Roman" w:cs="Times New Roman"/>
          <w:sz w:val="24"/>
          <w:szCs w:val="24"/>
          <w:lang w:val="en-US"/>
        </w:rPr>
        <w:t>729</w:t>
      </w:r>
      <w:r>
        <w:rPr>
          <w:rFonts w:ascii="Times New Roman" w:hAnsi="Times New Roman" w:cs="Times New Roman"/>
          <w:sz w:val="24"/>
          <w:szCs w:val="24"/>
          <w:lang w:val="en-US"/>
        </w:rPr>
        <w:t> </w:t>
      </w:r>
      <w:r w:rsidRPr="00971882">
        <w:rPr>
          <w:rFonts w:ascii="Times New Roman" w:hAnsi="Times New Roman" w:cs="Times New Roman"/>
          <w:sz w:val="24"/>
          <w:szCs w:val="24"/>
          <w:lang w:val="en-US"/>
        </w:rPr>
        <w:t xml:space="preserve">           055 </w:t>
      </w:r>
    </w:p>
    <w:p w:rsidR="00971882" w:rsidRPr="00971882" w:rsidRDefault="00971882" w:rsidP="00971882">
      <w:pPr>
        <w:widowControl w:val="0"/>
        <w:spacing w:after="0" w:line="240" w:lineRule="auto"/>
        <w:ind w:firstLine="284"/>
        <w:jc w:val="both"/>
        <w:rPr>
          <w:lang w:val="en-US"/>
        </w:rPr>
      </w:pPr>
      <w:r w:rsidRPr="0097188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971882">
        <w:rPr>
          <w:rFonts w:ascii="Times New Roman" w:hAnsi="Times New Roman" w:cs="Times New Roman"/>
          <w:sz w:val="24"/>
          <w:szCs w:val="24"/>
          <w:lang w:val="en-US"/>
        </w:rPr>
        <w:t xml:space="preserve">           064</w:t>
      </w:r>
    </w:p>
    <w:p w:rsidR="00A521F8" w:rsidRPr="00CD3A3E"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_x0000_i1313" type="#_x0000_t75" style="width:495.85pt;height:168.4pt">
            <v:imagedata r:id="rId325"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7B7694"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7B7694" w:rsidRPr="00A521F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137</w:t>
      </w:r>
      <w:r w:rsidR="007B7694"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r w:rsidR="00971882">
        <w:rPr>
          <w:b/>
        </w:rPr>
        <w:lastRenderedPageBreak/>
        <w:t>7.1.2.3 Раздел «Network configuration»</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Pr>
          <w:noProof/>
          <w:lang w:eastAsia="ru-RU"/>
        </w:rPr>
        <w:pict>
          <v:shape id="_x0000_i1314" type="#_x0000_t75" style="width:497.1pt;height:237.3pt">
            <v:imagedata r:id="rId326"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7B7694"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7B7694"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138</w:t>
      </w:r>
      <w:r w:rsidR="007B7694"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27"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28"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29"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037AC8" w:rsidP="00971882">
      <w:pPr>
        <w:widowControl w:val="0"/>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Рисунок 285" o:spid="_x0000_i1315" type="#_x0000_t75" style="width:483.95pt;height:122.7pt;visibility:visible;mso-wrap-style:square" filled="t">
            <v:imagedata r:id="rId330"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139</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793ABF" w:rsidRPr="00793ABF">
          <w:rPr>
            <w:rFonts w:ascii="Times New Roman" w:hAnsi="Times New Roman" w:cs="Times New Roman"/>
            <w:sz w:val="24"/>
            <w:szCs w:val="24"/>
          </w:rPr>
          <w:t>Рисунок 140</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037AC8" w:rsidP="00971882">
      <w:pPr>
        <w:widowControl w:val="0"/>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Рисунок 58" o:spid="_x0000_i1316" type="#_x0000_t75" alt="LEMZ199.jpg" style="width:497.75pt;height:107.05pt;visibility:visible;mso-wrap-style:square">
            <v:imagedata r:id="rId331"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16" w:name="_Ref39073813"/>
      <w:r w:rsidRPr="00CD3A3E">
        <w:rPr>
          <w:rFonts w:ascii="Times New Roman" w:hAnsi="Times New Roman" w:cs="Times New Roman"/>
          <w:b/>
          <w:i w:val="0"/>
          <w:sz w:val="22"/>
          <w:szCs w:val="22"/>
        </w:rPr>
        <w:t xml:space="preserve">Рисунок </w:t>
      </w:r>
      <w:r w:rsidR="007B769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B7694"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140</w:t>
      </w:r>
      <w:r w:rsidR="007B7694" w:rsidRPr="00CD3A3E">
        <w:rPr>
          <w:rFonts w:ascii="Times New Roman" w:hAnsi="Times New Roman" w:cs="Times New Roman"/>
          <w:b/>
          <w:i w:val="0"/>
          <w:sz w:val="22"/>
          <w:szCs w:val="22"/>
        </w:rPr>
        <w:fldChar w:fldCharType="end"/>
      </w:r>
      <w:bookmarkEnd w:id="116"/>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037AC8" w:rsidP="00971882">
      <w:pPr>
        <w:widowControl w:val="0"/>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Рисунок 286" o:spid="_x0000_i1317" type="#_x0000_t75" style="width:182.8pt;height:79.5pt;visibility:visible;mso-wrap-style:square" filled="t">
            <v:imagedata r:id="rId332"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7B769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B7694"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141</w:t>
      </w:r>
      <w:r w:rsidR="007B7694"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r>
        <w:rPr>
          <w:sz w:val="26"/>
          <w:szCs w:val="26"/>
        </w:rPr>
        <w:lastRenderedPageBreak/>
        <w:t>7.1.3 Страница «Configuration»</w:t>
      </w:r>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r>
        <w:rPr>
          <w:b/>
        </w:rPr>
        <w:t>7.1.3.1 Раздел «Main settings»</w:t>
      </w:r>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287" o:spid="_x0000_i1318" type="#_x0000_t75" style="width:496.5pt;height:56.95pt;visibility:visible;mso-wrap-style:square" filled="t">
            <v:imagedata r:id="rId333"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142</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Рисунок 0" o:spid="_x0000_i1319" type="#_x0000_t75" alt="LEMZ5.jpg" style="width:365pt;height:68.85pt;visibility:visible;mso-wrap-style:square">
            <v:imagedata r:id="rId334"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7B7694"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7B7694"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143</w:t>
      </w:r>
      <w:r w:rsidR="007B7694"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r>
        <w:rPr>
          <w:b/>
        </w:rPr>
        <w:t>7.1.3.2 Раздел «Boards configuration»</w:t>
      </w: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288" o:spid="_x0000_i1320" type="#_x0000_t75" style="width:211pt;height:66.35pt;visibility:visible;mso-wrap-style:square" filled="t">
            <v:imagedata r:id="rId335"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7B7694"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7B7694" w:rsidRPr="00CD3A3E">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144</w:t>
      </w:r>
      <w:r w:rsidR="007B7694"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r w:rsidRPr="00630B8D">
        <w:rPr>
          <w:b/>
        </w:rPr>
        <w:t>7.1.3.3 Раздел «SIP/PJ»</w:t>
      </w:r>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037AC8" w:rsidP="00971882">
      <w:pPr>
        <w:spacing w:after="0" w:line="240" w:lineRule="auto"/>
        <w:jc w:val="center"/>
        <w:rPr>
          <w:rFonts w:ascii="Times New Roman" w:hAnsi="Times New Roman" w:cs="Times New Roman"/>
          <w:b/>
        </w:rPr>
      </w:pPr>
      <w:r>
        <w:rPr>
          <w:noProof/>
          <w:lang w:eastAsia="ru-RU"/>
        </w:rPr>
        <w:pict>
          <v:shape id="_x0000_i1321" type="#_x0000_t75" style="width:300.5pt;height:370.65pt">
            <v:imagedata r:id="rId336"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145</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r w:rsidRPr="00630B8D">
        <w:rPr>
          <w:b/>
        </w:rPr>
        <w:t>7.1.3.4  Раздел «</w:t>
      </w:r>
      <w:r w:rsidRPr="00630B8D">
        <w:rPr>
          <w:b/>
          <w:lang w:val="en-US"/>
        </w:rPr>
        <w:t>RTSP</w:t>
      </w:r>
      <w:r w:rsidRPr="00630B8D">
        <w:rPr>
          <w:b/>
        </w:rPr>
        <w:t>/</w:t>
      </w:r>
      <w:r w:rsidRPr="00630B8D">
        <w:rPr>
          <w:b/>
          <w:lang w:val="en-US"/>
        </w:rPr>
        <w:t>PJ</w:t>
      </w:r>
      <w:r w:rsidRPr="00630B8D">
        <w:rPr>
          <w:b/>
        </w:rPr>
        <w:t>»</w:t>
      </w:r>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БЛИ-А</w:t>
      </w:r>
      <w:r w:rsidR="00CF1A54" w:rsidRPr="00CF1A54">
        <w:rPr>
          <w:rFonts w:ascii="Times New Roman" w:hAnsi="Times New Roman"/>
          <w:sz w:val="24"/>
          <w:szCs w:val="24"/>
        </w:rPr>
        <w:t xml:space="preserve"> </w:t>
      </w:r>
      <w:r w:rsidR="00CF1A54">
        <w:rPr>
          <w:rFonts w:ascii="Times New Roman" w:hAnsi="Times New Roman"/>
          <w:sz w:val="24"/>
          <w:szCs w:val="24"/>
          <w:lang w:val="en-US"/>
        </w:rPr>
        <w:t>v</w:t>
      </w:r>
      <w:r w:rsidR="00CF1A54" w:rsidRPr="00CF1A54">
        <w:rPr>
          <w:rFonts w:ascii="Times New Roman" w:hAnsi="Times New Roman"/>
          <w:sz w:val="24"/>
          <w:szCs w:val="24"/>
        </w:rPr>
        <w:t>.</w:t>
      </w:r>
      <w:r w:rsidR="00CF1A54">
        <w:rPr>
          <w:rFonts w:ascii="Times New Roman" w:hAnsi="Times New Roman"/>
          <w:sz w:val="24"/>
          <w:szCs w:val="24"/>
        </w:rPr>
        <w:t>2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037AC8" w:rsidP="008B3852">
      <w:pPr>
        <w:spacing w:after="0" w:line="240" w:lineRule="auto"/>
        <w:jc w:val="center"/>
      </w:pPr>
      <w:r>
        <w:pict>
          <v:shape id="_x0000_i1322" type="#_x0000_t75" style="width:174.7pt;height:243.55pt">
            <v:imagedata r:id="rId337"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7B7694"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7B7694" w:rsidRPr="004C42E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146</w:t>
      </w:r>
      <w:r w:rsidR="007B7694"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«Log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«IO Queue tr</w:t>
      </w:r>
      <w:r w:rsidRPr="00CF1A54">
        <w:rPr>
          <w:rFonts w:ascii="Times New Roman" w:hAnsi="Times New Roman"/>
          <w:b/>
          <w:sz w:val="24"/>
          <w:szCs w:val="24"/>
          <w:lang w:val="en-US"/>
        </w:rPr>
        <w:t>a</w:t>
      </w:r>
      <w:r w:rsidRPr="00CF1A54">
        <w:rPr>
          <w:rFonts w:ascii="Times New Roman" w:hAnsi="Times New Roman"/>
          <w:b/>
          <w:sz w:val="24"/>
          <w:szCs w:val="24"/>
        </w:rPr>
        <w:t>ce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«Local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 пункт 7.1.2.3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«TCP port»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lastRenderedPageBreak/>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Pr>
          <w:rFonts w:ascii="Times New Roman" w:hAnsi="Times New Roman" w:cs="Times New Roman"/>
          <w:b/>
          <w:sz w:val="24"/>
          <w:szCs w:val="24"/>
          <w:lang w:val="en-US"/>
        </w:rPr>
        <w:t>DefaultURIscheme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b/>
          <w:i/>
          <w:noProof/>
          <w:lang w:eastAsia="ru-RU"/>
        </w:rPr>
        <w:pict>
          <v:shape id="Рисунок 290" o:spid="_x0000_i1323" type="#_x0000_t75" alt="LEMZ164" style="width:368.15pt;height:267.95pt;visibility:visible;mso-wrap-style:square">
            <v:imagedata r:id="rId338"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7B7694"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7B7694"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147</w:t>
      </w:r>
      <w:r w:rsidR="007B7694"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или встречная АТС не является частью сети (ведомственной или сети общего пользования) и не может выступать как источник </w:t>
      </w:r>
      <w:r>
        <w:rPr>
          <w:rFonts w:ascii="Times New Roman" w:hAnsi="Times New Roman" w:cs="Times New Roman"/>
          <w:sz w:val="24"/>
          <w:szCs w:val="24"/>
        </w:rPr>
        <w:lastRenderedPageBreak/>
        <w:t>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_x0000_i1324" type="#_x0000_t75" style="width:495.85pt;height:65.1pt">
            <v:imagedata r:id="rId339"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7B7694" w:rsidRPr="00630B8D">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148</w:t>
      </w:r>
      <w:r w:rsidR="007B769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7B7694" w:rsidP="00971882">
      <w:pPr>
        <w:spacing w:after="0" w:line="240" w:lineRule="auto"/>
      </w:pPr>
      <w:r>
        <w:pict>
          <v:group id="_x0000_s167936" style="position:absolute;margin-left:79.65pt;margin-top:8.15pt;width:52.9pt;height:28.9pt;z-index:6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037AC8" w:rsidRPr="007B7694">
        <w:rPr>
          <w:rFonts w:ascii="Times New Roman" w:hAnsi="Times New Roman" w:cs="Times New Roman"/>
          <w:noProof/>
          <w:sz w:val="24"/>
          <w:szCs w:val="24"/>
          <w:lang w:eastAsia="ru-RU"/>
        </w:rPr>
        <w:pict>
          <v:shape id="Рисунок 292" o:spid="_x0000_i1325" type="#_x0000_t75" style="width:131.5pt;height:58.85pt;visibility:visible;mso-wrap-style:square" filled="t">
            <v:imagedata r:id="rId340" o:title="" croptop="-213f" cropbottom="-213f" cropleft="-95f" cropright="-95f"/>
          </v:shape>
        </w:pict>
      </w:r>
      <w:r w:rsidR="00971882">
        <w:rPr>
          <w:rFonts w:ascii="Times New Roman" w:eastAsia="Times New Roman" w:hAnsi="Times New Roman" w:cs="Times New Roman"/>
          <w:sz w:val="24"/>
          <w:szCs w:val="24"/>
        </w:rPr>
        <w:t xml:space="preserve">  </w:t>
      </w:r>
      <w:r w:rsidR="00037AC8" w:rsidRPr="007B7694">
        <w:rPr>
          <w:rFonts w:ascii="Times New Roman" w:hAnsi="Times New Roman" w:cs="Times New Roman"/>
          <w:noProof/>
          <w:sz w:val="24"/>
          <w:szCs w:val="24"/>
          <w:lang w:eastAsia="ru-RU"/>
        </w:rPr>
        <w:pict>
          <v:shape id="Рисунок 293" o:spid="_x0000_i1326" type="#_x0000_t75" style="width:162.8pt;height:57.6pt;visibility:visible;mso-wrap-style:square" filled="t">
            <v:imagedata r:id="rId341" o:title="" croptop="156f" cropbottom="-208f" cropleft="-77f" cropright="-77f"/>
          </v:shape>
        </w:pict>
      </w:r>
      <w:r w:rsidR="00971882">
        <w:rPr>
          <w:rFonts w:ascii="Times New Roman" w:eastAsia="Times New Roman" w:hAnsi="Times New Roman" w:cs="Times New Roman"/>
          <w:sz w:val="24"/>
          <w:szCs w:val="24"/>
        </w:rPr>
        <w:t xml:space="preserve">  </w:t>
      </w:r>
      <w:r w:rsidR="00037AC8" w:rsidRPr="007B7694">
        <w:rPr>
          <w:rFonts w:ascii="Times New Roman" w:hAnsi="Times New Roman" w:cs="Times New Roman"/>
          <w:noProof/>
          <w:sz w:val="24"/>
          <w:szCs w:val="24"/>
          <w:lang w:eastAsia="ru-RU"/>
        </w:rPr>
        <w:pict>
          <v:shape id="Рисунок 294" o:spid="_x0000_i1327" type="#_x0000_t75" style="width:177.2pt;height:58.25pt;visibility:visible;mso-wrap-style:square" filled="t">
            <v:imagedata r:id="rId342" o:title="" croptop="-104f" cropbottom="-208f" cropleft="-71f" cropright="-71f"/>
          </v:shape>
        </w:pict>
      </w:r>
    </w:p>
    <w:p w:rsidR="00971882" w:rsidRDefault="00037AC8" w:rsidP="00971882">
      <w:pPr>
        <w:rPr>
          <w:rFonts w:ascii="Times New Roman" w:hAnsi="Times New Roman" w:cs="Times New Roman"/>
          <w:b/>
        </w:rPr>
      </w:pPr>
      <w:r w:rsidRPr="007B7694">
        <w:rPr>
          <w:rFonts w:ascii="Times New Roman" w:hAnsi="Times New Roman" w:cs="Times New Roman"/>
          <w:noProof/>
          <w:sz w:val="24"/>
          <w:szCs w:val="24"/>
          <w:lang w:eastAsia="ru-RU"/>
        </w:rPr>
        <w:pict>
          <v:shape id="_x0000_i1328" type="#_x0000_t75" style="width:386.9pt;height:161.55pt">
            <v:imagedata r:id="rId343"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7B7694"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149</w:t>
      </w:r>
      <w:r w:rsidR="007B769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037AC8" w:rsidP="00623C27">
      <w:pPr>
        <w:jc w:val="center"/>
        <w:rPr>
          <w:lang w:val="en-US"/>
        </w:rPr>
      </w:pPr>
      <w:r w:rsidRPr="007B7694">
        <w:rPr>
          <w:lang w:val="en-US"/>
        </w:rPr>
        <w:pict>
          <v:shape id="_x0000_i1329" type="#_x0000_t75" style="width:296.15pt;height:90.15pt">
            <v:imagedata r:id="rId344"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7B7694"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150</w:t>
      </w:r>
      <w:r w:rsidR="007B7694"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037AC8" w:rsidP="00881548">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sz w:val="24"/>
          <w:szCs w:val="24"/>
          <w:lang w:val="en-US"/>
        </w:rPr>
        <w:pict>
          <v:shape id="_x0000_i1330" type="#_x0000_t75" style="width:265.45pt;height:78.9pt">
            <v:imagedata r:id="rId345"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7B7694" w:rsidRPr="00630B8D">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151</w:t>
      </w:r>
      <w:r w:rsidR="007B769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037AC8" w:rsidRPr="007B7694">
        <w:rPr>
          <w:rFonts w:ascii="Times New Roman" w:hAnsi="Times New Roman" w:cs="Times New Roman"/>
          <w:noProof/>
          <w:sz w:val="24"/>
          <w:szCs w:val="24"/>
          <w:lang w:eastAsia="ru-RU"/>
        </w:rPr>
        <w:pict>
          <v:shape id="_x0000_i1331" type="#_x0000_t75" style="width:9.4pt;height:9.4pt;visibility:visible;mso-wrap-style:square" filled="t">
            <v:imagedata r:id="rId309"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037AC8" w:rsidP="00771D1D">
      <w:pPr>
        <w:spacing w:after="0" w:line="240" w:lineRule="auto"/>
        <w:jc w:val="center"/>
        <w:rPr>
          <w:lang w:val="en-US"/>
        </w:rPr>
      </w:pPr>
      <w:r>
        <w:pict>
          <v:shape id="_x0000_i1332" type="#_x0000_t75" style="width:355.6pt;height:204.75pt">
            <v:imagedata r:id="rId346"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7B7694"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152</w:t>
      </w:r>
      <w:r w:rsidR="007B769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037AC8" w:rsidP="00971882">
      <w:pPr>
        <w:widowControl w:val="0"/>
        <w:spacing w:after="0" w:line="240" w:lineRule="auto"/>
        <w:ind w:firstLine="284"/>
        <w:jc w:val="center"/>
        <w:rPr>
          <w:rFonts w:ascii="Times New Roman" w:hAnsi="Times New Roman" w:cs="Times New Roman"/>
          <w:b/>
        </w:rPr>
      </w:pPr>
      <w:r w:rsidRPr="007B7694">
        <w:rPr>
          <w:rFonts w:ascii="Times New Roman" w:hAnsi="Times New Roman" w:cs="Times New Roman"/>
          <w:b/>
          <w:noProof/>
          <w:lang w:eastAsia="ru-RU"/>
        </w:rPr>
        <w:pict>
          <v:shape id="Рисунок 9" o:spid="_x0000_i1333" type="#_x0000_t75" alt="LEMZ245.jpg" style="width:295.5pt;height:365pt;visibility:visible;mso-wrap-style:square">
            <v:imagedata r:id="rId347"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7B7694"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7B7694" w:rsidRPr="00DD540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153</w:t>
      </w:r>
      <w:r w:rsidR="007B7694"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см. </w:t>
      </w:r>
      <w:fldSimple w:instr=" REF _Ref39150256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154</w:t>
        </w:r>
      </w:fldSimple>
      <w:r w:rsidR="00605701">
        <w:rPr>
          <w:rFonts w:ascii="Times New Roman" w:hAnsi="Times New Roman"/>
          <w:sz w:val="24"/>
          <w:szCs w:val="24"/>
        </w:rPr>
        <w:t xml:space="preserve"> и </w:t>
      </w:r>
      <w:fldSimple w:instr=" REF _Ref692223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155</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34" type="#_x0000_t75" style="width:301.15pt;height:279.85pt">
            <v:imagedata r:id="rId348"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117" w:name="_Ref39150256"/>
      <w:r w:rsidRPr="00E36496">
        <w:rPr>
          <w:rFonts w:ascii="Times New Roman" w:hAnsi="Times New Roman" w:cs="Times New Roman"/>
          <w:b/>
          <w:i w:val="0"/>
          <w:sz w:val="22"/>
          <w:szCs w:val="22"/>
        </w:rPr>
        <w:t xml:space="preserve">Рисунок </w:t>
      </w:r>
      <w:r w:rsidR="007B7694"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7B7694" w:rsidRPr="00E3649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154</w:t>
      </w:r>
      <w:r w:rsidR="007B7694" w:rsidRPr="00E36496">
        <w:rPr>
          <w:rFonts w:ascii="Times New Roman" w:hAnsi="Times New Roman" w:cs="Times New Roman"/>
          <w:b/>
          <w:i w:val="0"/>
          <w:sz w:val="22"/>
          <w:szCs w:val="22"/>
        </w:rPr>
        <w:fldChar w:fldCharType="end"/>
      </w:r>
      <w:bookmarkEnd w:id="11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037AC8" w:rsidP="00605701">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noProof/>
          <w:sz w:val="24"/>
          <w:szCs w:val="24"/>
          <w:lang w:eastAsia="ru-RU"/>
        </w:rPr>
        <w:pict>
          <v:shape id="_x0000_i1335" type="#_x0000_t75" style="width:300.5pt;height:279.25pt">
            <v:imagedata r:id="rId349"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118" w:name="_Ref69222392"/>
      <w:r w:rsidRPr="00EC5714">
        <w:rPr>
          <w:rFonts w:ascii="Times New Roman" w:hAnsi="Times New Roman" w:cs="Times New Roman"/>
          <w:b/>
          <w:i w:val="0"/>
          <w:sz w:val="22"/>
          <w:szCs w:val="22"/>
        </w:rPr>
        <w:t xml:space="preserve">Рисунок </w:t>
      </w:r>
      <w:r w:rsidR="007B7694"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7B7694" w:rsidRPr="00EC571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155</w:t>
      </w:r>
      <w:r w:rsidR="007B7694" w:rsidRPr="00EC5714">
        <w:rPr>
          <w:rFonts w:ascii="Times New Roman" w:hAnsi="Times New Roman" w:cs="Times New Roman"/>
          <w:b/>
          <w:i w:val="0"/>
          <w:sz w:val="22"/>
          <w:szCs w:val="22"/>
        </w:rPr>
        <w:fldChar w:fldCharType="end"/>
      </w:r>
      <w:bookmarkEnd w:id="118"/>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«AK configuration»;</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Pr>
          <w:rFonts w:ascii="Times New Roman" w:hAnsi="Times New Roman"/>
          <w:sz w:val="24"/>
          <w:szCs w:val="24"/>
        </w:rPr>
        <w:t xml:space="preserve">riority»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w:t>
      </w:r>
      <w:r>
        <w:rPr>
          <w:rFonts w:ascii="Times New Roman" w:hAnsi="Times New Roman"/>
          <w:sz w:val="24"/>
          <w:szCs w:val="24"/>
        </w:rPr>
        <w:lastRenderedPageBreak/>
        <w:t xml:space="preserve">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«Comment»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«State»</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«Service» у всех каналов «radio». Настройки «Slot» и «Channel» были взяты из соответствующих каналов. Режим «Mode» выбран «standard»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«passive». Идентификатор «Host id» выбран уникальным в контексте группы резервирования. Группа «Standby group» общая для всех каналов. Параметр «Priority» выбран согласно ролям. Оптимальным значение «Hello time» на данный момент является 400 мс. Этот параметр должен иметь одно и тоже значение для всех сервисов в группе. Оптимальным значение «Hold time» является значение минимум в два раза больше «Hello time». Этот параметр должен иметь одно и тоже значение для всех сервисов в группе. Параметр «Info time» установлен в значение 1000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lang w:val="en-US"/>
        </w:rPr>
      </w:pPr>
      <w:r>
        <w:rPr>
          <w:noProof/>
          <w:lang w:eastAsia="ru-RU"/>
        </w:rPr>
        <w:pict>
          <v:shape id="_x0000_i1336" type="#_x0000_t75" style="width:410.1pt;height:145.9pt">
            <v:imagedata r:id="rId350"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7B7694"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7B7694" w:rsidRPr="006A6D0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156</w:t>
      </w:r>
      <w:r w:rsidR="007B7694"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037AC8" w:rsidP="00680851">
      <w:pPr>
        <w:jc w:val="center"/>
      </w:pPr>
      <w:r>
        <w:rPr>
          <w:noProof/>
          <w:lang w:eastAsia="ru-RU"/>
        </w:rPr>
        <w:pict>
          <v:shape id="_x0000_i1337" type="#_x0000_t75" style="width:331.2pt;height:254.8pt">
            <v:imagedata r:id="rId351"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119"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7B7694"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7B7694" w:rsidRPr="00CA400F">
        <w:rPr>
          <w:rFonts w:ascii="Times New Roman" w:hAnsi="Times New Roman" w:cs="Times New Roman"/>
          <w:b/>
          <w:i w:val="0"/>
        </w:rPr>
        <w:fldChar w:fldCharType="separate"/>
      </w:r>
      <w:r w:rsidR="00793ABF" w:rsidRPr="00793ABF">
        <w:rPr>
          <w:rFonts w:ascii="Times New Roman" w:hAnsi="Times New Roman" w:cs="Times New Roman"/>
          <w:b/>
          <w:i w:val="0"/>
          <w:noProof/>
        </w:rPr>
        <w:t>157</w:t>
      </w:r>
      <w:r w:rsidR="007B7694" w:rsidRPr="00CA400F">
        <w:rPr>
          <w:rFonts w:ascii="Times New Roman" w:hAnsi="Times New Roman" w:cs="Times New Roman"/>
          <w:b/>
          <w:i w:val="0"/>
        </w:rPr>
        <w:fldChar w:fldCharType="end"/>
      </w:r>
      <w:bookmarkEnd w:id="119"/>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lastRenderedPageBreak/>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r w:rsidRPr="005548C5">
        <w:rPr>
          <w:rFonts w:ascii="Times New Roman" w:hAnsi="Times New Roman"/>
          <w:sz w:val="24"/>
          <w:szCs w:val="24"/>
          <w:lang w:val="en-US"/>
        </w:rPr>
        <w:t xml:space="preserve"> </w:t>
      </w:r>
      <w:r>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037AC8" w:rsidP="00EB2035">
      <w:pPr>
        <w:spacing w:after="0" w:line="240" w:lineRule="auto"/>
        <w:jc w:val="center"/>
        <w:rPr>
          <w:rFonts w:ascii="Times New Roman" w:hAnsi="Times New Roman" w:cs="Times New Roman"/>
          <w:b/>
          <w:sz w:val="24"/>
          <w:szCs w:val="24"/>
        </w:rPr>
      </w:pPr>
      <w:r w:rsidRPr="007B7694">
        <w:rPr>
          <w:rFonts w:ascii="Times New Roman" w:hAnsi="Times New Roman" w:cs="Times New Roman"/>
          <w:b/>
          <w:sz w:val="24"/>
          <w:szCs w:val="24"/>
        </w:rPr>
        <w:pict>
          <v:shape id="_x0000_i1338" type="#_x0000_t75" style="width:495.25pt;height:434.5pt">
            <v:imagedata r:id="rId352"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120" w:name="_Ref75525271"/>
      <w:r w:rsidRPr="00EB2035">
        <w:rPr>
          <w:rFonts w:ascii="Times New Roman" w:hAnsi="Times New Roman" w:cs="Times New Roman"/>
          <w:b/>
          <w:i w:val="0"/>
        </w:rPr>
        <w:t xml:space="preserve">Рисунок </w:t>
      </w:r>
      <w:r w:rsidR="007B7694"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7B7694" w:rsidRPr="00EB2035">
        <w:rPr>
          <w:rFonts w:ascii="Times New Roman" w:hAnsi="Times New Roman" w:cs="Times New Roman"/>
          <w:b/>
          <w:i w:val="0"/>
        </w:rPr>
        <w:fldChar w:fldCharType="separate"/>
      </w:r>
      <w:r w:rsidR="00793ABF">
        <w:rPr>
          <w:rFonts w:ascii="Times New Roman" w:hAnsi="Times New Roman" w:cs="Times New Roman"/>
          <w:b/>
          <w:i w:val="0"/>
          <w:noProof/>
        </w:rPr>
        <w:t>158</w:t>
      </w:r>
      <w:r w:rsidR="007B7694" w:rsidRPr="00EB2035">
        <w:rPr>
          <w:rFonts w:ascii="Times New Roman" w:hAnsi="Times New Roman" w:cs="Times New Roman"/>
          <w:b/>
          <w:i w:val="0"/>
        </w:rPr>
        <w:fldChar w:fldCharType="end"/>
      </w:r>
      <w:bookmarkEnd w:id="120"/>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037AC8" w:rsidP="00C43A93">
      <w:pPr>
        <w:spacing w:after="0" w:line="240" w:lineRule="auto"/>
        <w:jc w:val="center"/>
        <w:rPr>
          <w:rFonts w:ascii="Times New Roman" w:hAnsi="Times New Roman" w:cs="Times New Roman"/>
          <w:b/>
          <w:sz w:val="24"/>
          <w:szCs w:val="24"/>
          <w:highlight w:val="yellow"/>
        </w:rPr>
      </w:pPr>
      <w:r w:rsidRPr="007B7694">
        <w:rPr>
          <w:rFonts w:ascii="Times New Roman" w:hAnsi="Times New Roman" w:cs="Times New Roman"/>
          <w:b/>
          <w:sz w:val="24"/>
          <w:szCs w:val="24"/>
          <w:highlight w:val="yellow"/>
        </w:rPr>
        <w:lastRenderedPageBreak/>
        <w:pict>
          <v:shape id="_x0000_i1339" type="#_x0000_t75" style="width:495.85pt;height:530.9pt">
            <v:imagedata r:id="rId353"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7B7694"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7B7694" w:rsidRPr="00C43A93">
        <w:rPr>
          <w:rFonts w:ascii="Times New Roman" w:hAnsi="Times New Roman" w:cs="Times New Roman"/>
          <w:b/>
          <w:i w:val="0"/>
        </w:rPr>
        <w:fldChar w:fldCharType="separate"/>
      </w:r>
      <w:r w:rsidR="00793ABF">
        <w:rPr>
          <w:rFonts w:ascii="Times New Roman" w:hAnsi="Times New Roman" w:cs="Times New Roman"/>
          <w:b/>
          <w:i w:val="0"/>
          <w:noProof/>
        </w:rPr>
        <w:t>159</w:t>
      </w:r>
      <w:r w:rsidR="007B7694"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в разделе «</w:t>
      </w:r>
      <w:r w:rsidR="00CF384D">
        <w:rPr>
          <w:rFonts w:ascii="Times New Roman" w:hAnsi="Times New Roman"/>
          <w:sz w:val="24"/>
          <w:szCs w:val="24"/>
          <w:lang w:val="en-US"/>
        </w:rPr>
        <w:t>Connections</w:t>
      </w:r>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Если в поле «radio_type» указано значение отличное от «none», то для редактирования становятся доступными параметры UARTа.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ПРД, а во второй канал документирования сигнал ПРМ</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ПРМ+ПРД, а во второй канал документирования сигнал ПРМ.</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063D76" w:rsidRDefault="00E71806" w:rsidP="00671A5B">
      <w:pPr>
        <w:spacing w:after="0" w:line="240" w:lineRule="auto"/>
        <w:ind w:firstLine="284"/>
        <w:jc w:val="both"/>
      </w:pPr>
      <w:r>
        <w:rPr>
          <w:rFonts w:ascii="Times New Roman" w:hAnsi="Times New Roman"/>
          <w:sz w:val="24"/>
          <w:szCs w:val="24"/>
        </w:rPr>
        <w:t>Параметры</w:t>
      </w:r>
      <w:r w:rsidRPr="00063D76">
        <w:rPr>
          <w:rFonts w:ascii="Times New Roman" w:hAnsi="Times New Roman"/>
          <w:sz w:val="24"/>
          <w:szCs w:val="24"/>
        </w:rPr>
        <w:t xml:space="preserve"> </w:t>
      </w:r>
      <w:r w:rsidRPr="00063D76">
        <w:rPr>
          <w:rFonts w:ascii="Times New Roman" w:hAnsi="Times New Roman"/>
          <w:b/>
          <w:sz w:val="24"/>
          <w:szCs w:val="24"/>
        </w:rPr>
        <w:t>«</w:t>
      </w:r>
      <w:r w:rsidRPr="00671A5B">
        <w:rPr>
          <w:rFonts w:ascii="Times New Roman" w:hAnsi="Times New Roman"/>
          <w:b/>
          <w:sz w:val="24"/>
          <w:szCs w:val="24"/>
          <w:lang w:val="en-US"/>
        </w:rPr>
        <w:t>vad</w:t>
      </w:r>
      <w:r w:rsidRPr="00063D76">
        <w:rPr>
          <w:rFonts w:ascii="Times New Roman" w:hAnsi="Times New Roman"/>
          <w:b/>
          <w:sz w:val="24"/>
          <w:szCs w:val="24"/>
        </w:rPr>
        <w:t>_</w:t>
      </w:r>
      <w:r w:rsidRPr="00671A5B">
        <w:rPr>
          <w:rFonts w:ascii="Times New Roman" w:hAnsi="Times New Roman"/>
          <w:b/>
          <w:sz w:val="24"/>
          <w:szCs w:val="24"/>
          <w:lang w:val="en-US"/>
        </w:rPr>
        <w:t>silence</w:t>
      </w:r>
      <w:r w:rsidRPr="00063D76">
        <w:rPr>
          <w:rFonts w:ascii="Times New Roman" w:hAnsi="Times New Roman"/>
          <w:b/>
          <w:sz w:val="24"/>
          <w:szCs w:val="24"/>
        </w:rPr>
        <w:t>_</w:t>
      </w:r>
      <w:r w:rsidRPr="00671A5B">
        <w:rPr>
          <w:rFonts w:ascii="Times New Roman" w:hAnsi="Times New Roman"/>
          <w:b/>
          <w:sz w:val="24"/>
          <w:szCs w:val="24"/>
          <w:lang w:val="en-US"/>
        </w:rPr>
        <w:t>th</w:t>
      </w:r>
      <w:r w:rsidRPr="00063D76">
        <w:rPr>
          <w:rFonts w:ascii="Times New Roman" w:hAnsi="Times New Roman"/>
          <w:b/>
          <w:sz w:val="24"/>
          <w:szCs w:val="24"/>
        </w:rPr>
        <w:t>_</w:t>
      </w:r>
      <w:r w:rsidRPr="00671A5B">
        <w:rPr>
          <w:rFonts w:ascii="Times New Roman" w:hAnsi="Times New Roman"/>
          <w:b/>
          <w:sz w:val="24"/>
          <w:szCs w:val="24"/>
          <w:lang w:val="en-US"/>
        </w:rPr>
        <w:t>msec</w:t>
      </w:r>
      <w:r w:rsidRPr="00063D76">
        <w:rPr>
          <w:rFonts w:ascii="Times New Roman" w:hAnsi="Times New Roman"/>
          <w:b/>
          <w:sz w:val="24"/>
          <w:szCs w:val="24"/>
        </w:rPr>
        <w:t>»</w:t>
      </w:r>
      <w:r w:rsidRPr="00063D76">
        <w:rPr>
          <w:rFonts w:ascii="Times New Roman" w:hAnsi="Times New Roman"/>
          <w:sz w:val="24"/>
          <w:szCs w:val="24"/>
        </w:rPr>
        <w:t xml:space="preserve">, </w:t>
      </w:r>
      <w:r w:rsidRPr="00063D76">
        <w:rPr>
          <w:rFonts w:ascii="Times New Roman" w:hAnsi="Times New Roman"/>
          <w:b/>
          <w:sz w:val="24"/>
          <w:szCs w:val="24"/>
        </w:rPr>
        <w:t>«</w:t>
      </w:r>
      <w:r w:rsidRPr="00671A5B">
        <w:rPr>
          <w:rFonts w:ascii="Times New Roman" w:hAnsi="Times New Roman"/>
          <w:b/>
          <w:sz w:val="24"/>
          <w:szCs w:val="24"/>
          <w:lang w:val="en-US"/>
        </w:rPr>
        <w:t>vad</w:t>
      </w:r>
      <w:r w:rsidRPr="00063D76">
        <w:rPr>
          <w:rFonts w:ascii="Times New Roman" w:hAnsi="Times New Roman"/>
          <w:b/>
          <w:sz w:val="24"/>
          <w:szCs w:val="24"/>
        </w:rPr>
        <w:t>_</w:t>
      </w:r>
      <w:r w:rsidRPr="00671A5B">
        <w:rPr>
          <w:rFonts w:ascii="Times New Roman" w:hAnsi="Times New Roman"/>
          <w:b/>
          <w:sz w:val="24"/>
          <w:szCs w:val="24"/>
          <w:lang w:val="en-US"/>
        </w:rPr>
        <w:t>voice</w:t>
      </w:r>
      <w:r w:rsidRPr="00063D76">
        <w:rPr>
          <w:rFonts w:ascii="Times New Roman" w:hAnsi="Times New Roman"/>
          <w:b/>
          <w:sz w:val="24"/>
          <w:szCs w:val="24"/>
        </w:rPr>
        <w:t>_</w:t>
      </w:r>
      <w:r w:rsidRPr="00671A5B">
        <w:rPr>
          <w:rFonts w:ascii="Times New Roman" w:hAnsi="Times New Roman"/>
          <w:b/>
          <w:sz w:val="24"/>
          <w:szCs w:val="24"/>
          <w:lang w:val="en-US"/>
        </w:rPr>
        <w:t>th</w:t>
      </w:r>
      <w:r w:rsidRPr="00063D76">
        <w:rPr>
          <w:rFonts w:ascii="Times New Roman" w:hAnsi="Times New Roman"/>
          <w:b/>
          <w:sz w:val="24"/>
          <w:szCs w:val="24"/>
        </w:rPr>
        <w:t>_</w:t>
      </w:r>
      <w:r w:rsidRPr="00671A5B">
        <w:rPr>
          <w:rFonts w:ascii="Times New Roman" w:hAnsi="Times New Roman"/>
          <w:b/>
          <w:sz w:val="24"/>
          <w:szCs w:val="24"/>
          <w:lang w:val="en-US"/>
        </w:rPr>
        <w:t>msec</w:t>
      </w:r>
      <w:r w:rsidRPr="00063D76">
        <w:rPr>
          <w:rFonts w:ascii="Times New Roman" w:hAnsi="Times New Roman"/>
          <w:b/>
          <w:sz w:val="24"/>
          <w:szCs w:val="24"/>
        </w:rPr>
        <w:t>»</w:t>
      </w:r>
      <w:r w:rsidRPr="00063D76">
        <w:rPr>
          <w:rFonts w:ascii="Times New Roman" w:hAnsi="Times New Roman"/>
          <w:sz w:val="24"/>
          <w:szCs w:val="24"/>
        </w:rPr>
        <w:t xml:space="preserve"> </w:t>
      </w:r>
      <w:r>
        <w:rPr>
          <w:rFonts w:ascii="Times New Roman" w:hAnsi="Times New Roman"/>
          <w:sz w:val="24"/>
          <w:szCs w:val="24"/>
        </w:rPr>
        <w:t>и</w:t>
      </w:r>
      <w:r w:rsidRPr="00063D76">
        <w:rPr>
          <w:rFonts w:ascii="Times New Roman" w:hAnsi="Times New Roman"/>
          <w:sz w:val="24"/>
          <w:szCs w:val="24"/>
        </w:rPr>
        <w:t xml:space="preserve"> </w:t>
      </w:r>
      <w:r w:rsidRPr="00063D76">
        <w:rPr>
          <w:rFonts w:ascii="Times New Roman" w:hAnsi="Times New Roman"/>
          <w:b/>
          <w:sz w:val="24"/>
          <w:szCs w:val="24"/>
        </w:rPr>
        <w:t>«</w:t>
      </w:r>
      <w:r w:rsidRPr="00671A5B">
        <w:rPr>
          <w:rFonts w:ascii="Times New Roman" w:hAnsi="Times New Roman"/>
          <w:b/>
          <w:sz w:val="24"/>
          <w:szCs w:val="24"/>
          <w:lang w:val="en-US"/>
        </w:rPr>
        <w:t>vad</w:t>
      </w:r>
      <w:r w:rsidRPr="00063D76">
        <w:rPr>
          <w:rFonts w:ascii="Times New Roman" w:hAnsi="Times New Roman"/>
          <w:b/>
          <w:sz w:val="24"/>
          <w:szCs w:val="24"/>
        </w:rPr>
        <w:t>_</w:t>
      </w:r>
      <w:r w:rsidRPr="00671A5B">
        <w:rPr>
          <w:rFonts w:ascii="Times New Roman" w:hAnsi="Times New Roman"/>
          <w:b/>
          <w:sz w:val="24"/>
          <w:szCs w:val="24"/>
          <w:lang w:val="en-US"/>
        </w:rPr>
        <w:t>e</w:t>
      </w:r>
      <w:r w:rsidRPr="00063D76">
        <w:rPr>
          <w:rFonts w:ascii="Times New Roman" w:hAnsi="Times New Roman"/>
          <w:b/>
          <w:sz w:val="24"/>
          <w:szCs w:val="24"/>
        </w:rPr>
        <w:t>_</w:t>
      </w:r>
      <w:r w:rsidRPr="00671A5B">
        <w:rPr>
          <w:rFonts w:ascii="Times New Roman" w:hAnsi="Times New Roman"/>
          <w:b/>
          <w:sz w:val="24"/>
          <w:szCs w:val="24"/>
          <w:lang w:val="en-US"/>
        </w:rPr>
        <w:t>th</w:t>
      </w:r>
      <w:r w:rsidRPr="00063D76">
        <w:rPr>
          <w:rFonts w:ascii="Times New Roman" w:hAnsi="Times New Roman"/>
          <w:b/>
          <w:sz w:val="24"/>
          <w:szCs w:val="24"/>
        </w:rPr>
        <w:t>_</w:t>
      </w:r>
      <w:r w:rsidRPr="00671A5B">
        <w:rPr>
          <w:rFonts w:ascii="Times New Roman" w:hAnsi="Times New Roman"/>
          <w:b/>
          <w:sz w:val="24"/>
          <w:szCs w:val="24"/>
          <w:lang w:val="en-US"/>
        </w:rPr>
        <w:t>dB</w:t>
      </w:r>
      <w:r w:rsidRPr="00063D76">
        <w:rPr>
          <w:rFonts w:ascii="Times New Roman" w:hAnsi="Times New Roman"/>
          <w:b/>
          <w:sz w:val="24"/>
          <w:szCs w:val="24"/>
        </w:rPr>
        <w:t>»</w:t>
      </w:r>
      <w:r w:rsidRPr="00063D76">
        <w:rPr>
          <w:rFonts w:ascii="Times New Roman" w:hAnsi="Times New Roman"/>
          <w:sz w:val="24"/>
          <w:szCs w:val="24"/>
        </w:rPr>
        <w:t xml:space="preserve"> </w:t>
      </w:r>
      <w:r>
        <w:rPr>
          <w:rFonts w:ascii="Times New Roman" w:hAnsi="Times New Roman"/>
          <w:sz w:val="24"/>
          <w:szCs w:val="24"/>
        </w:rPr>
        <w:t>описаны</w:t>
      </w:r>
      <w:r w:rsidRPr="00063D76">
        <w:rPr>
          <w:rFonts w:ascii="Times New Roman" w:hAnsi="Times New Roman"/>
          <w:sz w:val="24"/>
          <w:szCs w:val="24"/>
        </w:rPr>
        <w:t xml:space="preserve"> </w:t>
      </w:r>
      <w:r>
        <w:rPr>
          <w:rFonts w:ascii="Times New Roman" w:hAnsi="Times New Roman"/>
          <w:sz w:val="24"/>
          <w:szCs w:val="24"/>
        </w:rPr>
        <w:t>в</w:t>
      </w:r>
      <w:r w:rsidRPr="00063D76">
        <w:rPr>
          <w:rFonts w:ascii="Times New Roman" w:hAnsi="Times New Roman"/>
          <w:sz w:val="24"/>
          <w:szCs w:val="24"/>
        </w:rPr>
        <w:t xml:space="preserve"> </w:t>
      </w:r>
      <w:r>
        <w:rPr>
          <w:rFonts w:ascii="Times New Roman" w:hAnsi="Times New Roman"/>
          <w:sz w:val="24"/>
          <w:szCs w:val="24"/>
        </w:rPr>
        <w:t>канале</w:t>
      </w:r>
      <w:r w:rsidRPr="00063D76">
        <w:rPr>
          <w:rFonts w:ascii="Times New Roman" w:hAnsi="Times New Roman"/>
          <w:sz w:val="24"/>
          <w:szCs w:val="24"/>
        </w:rPr>
        <w:t xml:space="preserve"> </w:t>
      </w:r>
      <w:r>
        <w:rPr>
          <w:rFonts w:ascii="Times New Roman" w:hAnsi="Times New Roman"/>
          <w:sz w:val="24"/>
          <w:szCs w:val="24"/>
        </w:rPr>
        <w:t>ГГС</w:t>
      </w:r>
      <w:r w:rsidRPr="00063D76">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r w:rsidRPr="00965ABD">
        <w:rPr>
          <w:b/>
        </w:rPr>
        <w:t>7.1.3.1</w:t>
      </w:r>
      <w:r w:rsidR="004C42E0">
        <w:rPr>
          <w:b/>
        </w:rPr>
        <w:t>5</w:t>
      </w:r>
      <w:r w:rsidRPr="00965ABD">
        <w:rPr>
          <w:b/>
        </w:rPr>
        <w:t xml:space="preserve">  Сохранение изменений</w:t>
      </w:r>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40" type="#_x0000_t75" alt="LEMZ244.jpg" style="width:283.6pt;height:79.5pt;visibility:visible;mso-wrap-style:square">
            <v:imagedata r:id="rId354"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7B7694"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7B7694" w:rsidRPr="00BE0E70">
        <w:rPr>
          <w:rFonts w:ascii="Times New Roman" w:hAnsi="Times New Roman" w:cs="Times New Roman"/>
          <w:b/>
          <w:i w:val="0"/>
        </w:rPr>
        <w:fldChar w:fldCharType="separate"/>
      </w:r>
      <w:r w:rsidR="00793ABF">
        <w:rPr>
          <w:rFonts w:ascii="Times New Roman" w:hAnsi="Times New Roman" w:cs="Times New Roman"/>
          <w:b/>
          <w:i w:val="0"/>
          <w:noProof/>
        </w:rPr>
        <w:t>160</w:t>
      </w:r>
      <w:r w:rsidR="007B7694"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r w:rsidR="00971882">
        <w:rPr>
          <w:sz w:val="26"/>
          <w:szCs w:val="26"/>
        </w:rPr>
        <w:lastRenderedPageBreak/>
        <w:t>7.1.4 Страница «Modems»</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300" o:spid="_x0000_i1341" type="#_x0000_t75" style="width:463.95pt;height:245.45pt;visibility:visible;mso-wrap-style:square" filled="t">
            <v:imagedata r:id="rId355"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161</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r>
        <w:rPr>
          <w:sz w:val="26"/>
          <w:szCs w:val="26"/>
        </w:rPr>
        <w:t>7.1.5 Страница «Routing»</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r>
        <w:rPr>
          <w:b/>
        </w:rPr>
        <w:t>7.1.5.1 Раздел «Main settings»</w:t>
      </w:r>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26" o:spid="_x0000_i1342" type="#_x0000_t75" alt="LEMZ14.jpg" style="width:496.5pt;height:28.8pt;visibility:visible;mso-wrap-style:square">
            <v:imagedata r:id="rId356"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7B7694"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7B7694" w:rsidRPr="0085007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162</w:t>
      </w:r>
      <w:r w:rsidR="007B7694"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r w:rsidRPr="00C77021">
        <w:rPr>
          <w:b/>
        </w:rPr>
        <w:t xml:space="preserve">7.1.5.2 </w:t>
      </w:r>
      <w:r>
        <w:rPr>
          <w:b/>
        </w:rPr>
        <w:t>Раздел</w:t>
      </w:r>
      <w:r w:rsidRPr="00C77021">
        <w:rPr>
          <w:b/>
        </w:rPr>
        <w:t xml:space="preserve"> «</w:t>
      </w:r>
      <w:r>
        <w:rPr>
          <w:b/>
          <w:lang w:val="en-US"/>
        </w:rPr>
        <w:t>Recorders</w:t>
      </w:r>
      <w:r w:rsidRPr="00C77021">
        <w:rPr>
          <w:b/>
        </w:rPr>
        <w:t>»</w:t>
      </w:r>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793ABF" w:rsidRPr="00793ABF">
          <w:rPr>
            <w:rFonts w:ascii="Times New Roman" w:hAnsi="Times New Roman" w:cs="Times New Roman"/>
            <w:sz w:val="24"/>
            <w:szCs w:val="24"/>
          </w:rPr>
          <w:t>Рисунок 163</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037AC8" w:rsidP="000543F5">
      <w:pPr>
        <w:spacing w:after="0" w:line="240" w:lineRule="auto"/>
        <w:jc w:val="center"/>
        <w:rPr>
          <w:lang w:val="en-US"/>
        </w:rPr>
      </w:pPr>
      <w:r w:rsidRPr="007B7694">
        <w:rPr>
          <w:lang w:val="en-US"/>
        </w:rPr>
        <w:pict>
          <v:shape id="_x0000_i1343" type="#_x0000_t75" style="width:359.35pt;height:127.1pt">
            <v:imagedata r:id="rId357"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21" w:name="_Ref46501037"/>
      <w:r w:rsidRPr="00B93C1F">
        <w:rPr>
          <w:rFonts w:ascii="Times New Roman" w:hAnsi="Times New Roman" w:cs="Times New Roman"/>
          <w:b/>
          <w:i w:val="0"/>
          <w:sz w:val="22"/>
          <w:szCs w:val="22"/>
        </w:rPr>
        <w:t xml:space="preserve">Рисунок </w:t>
      </w:r>
      <w:r w:rsidR="007B7694"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7B7694" w:rsidRPr="00B93C1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163</w:t>
      </w:r>
      <w:r w:rsidR="007B7694" w:rsidRPr="00B93C1F">
        <w:rPr>
          <w:rFonts w:ascii="Times New Roman" w:hAnsi="Times New Roman" w:cs="Times New Roman"/>
          <w:b/>
          <w:i w:val="0"/>
          <w:sz w:val="22"/>
          <w:szCs w:val="22"/>
        </w:rPr>
        <w:fldChar w:fldCharType="end"/>
      </w:r>
      <w:bookmarkEnd w:id="121"/>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164</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037AC8" w:rsidP="000F0A97">
      <w:pPr>
        <w:spacing w:after="0" w:line="240" w:lineRule="auto"/>
        <w:jc w:val="center"/>
        <w:rPr>
          <w:rFonts w:ascii="Times New Roman" w:hAnsi="Times New Roman" w:cs="Times New Roman"/>
          <w:b/>
          <w:highlight w:val="white"/>
        </w:rPr>
      </w:pPr>
      <w:r w:rsidRPr="007B7694">
        <w:rPr>
          <w:rFonts w:ascii="Times New Roman" w:hAnsi="Times New Roman" w:cs="Times New Roman"/>
          <w:noProof/>
          <w:sz w:val="24"/>
          <w:szCs w:val="24"/>
          <w:lang w:eastAsia="ru-RU"/>
        </w:rPr>
        <w:pict>
          <v:shape id="_x0000_i1344" type="#_x0000_t75" style="width:495.85pt;height:204.1pt">
            <v:imagedata r:id="rId358"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22" w:name="_Ref39151989"/>
      <w:r w:rsidRPr="00FB649E">
        <w:rPr>
          <w:rFonts w:ascii="Times New Roman" w:hAnsi="Times New Roman" w:cs="Times New Roman"/>
          <w:b/>
          <w:i w:val="0"/>
          <w:sz w:val="22"/>
          <w:szCs w:val="22"/>
        </w:rPr>
        <w:t xml:space="preserve">Рисунок </w:t>
      </w:r>
      <w:r w:rsidR="007B7694"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7B7694" w:rsidRPr="00FB649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164</w:t>
      </w:r>
      <w:r w:rsidR="007B7694" w:rsidRPr="00FB649E">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165</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45" type="#_x0000_t75" style="width:222.25pt;height:158.4pt;visibility:visible;mso-wrap-style:square" filled="t">
            <v:imagedata r:id="rId359"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23"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165</w:t>
      </w:r>
      <w:r w:rsidR="007B7694" w:rsidRPr="00C02FBD">
        <w:rPr>
          <w:rFonts w:ascii="Times New Roman" w:hAnsi="Times New Roman" w:cs="Times New Roman"/>
          <w:b/>
          <w:i w:val="0"/>
          <w:sz w:val="22"/>
          <w:szCs w:val="22"/>
        </w:rPr>
        <w:fldChar w:fldCharType="end"/>
      </w:r>
      <w:bookmarkEnd w:id="12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166</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highlight w:val="white"/>
        </w:rPr>
      </w:pPr>
      <w:r>
        <w:rPr>
          <w:noProof/>
          <w:lang w:eastAsia="ru-RU"/>
        </w:rPr>
        <w:pict>
          <v:shape id="Рисунок 304" o:spid="_x0000_i1346" type="#_x0000_t75" style="width:216.65pt;height:154pt;visibility:visible;mso-wrap-style:square" filled="t">
            <v:imagedata r:id="rId360"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24"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166</w:t>
      </w:r>
      <w:r w:rsidR="007B7694" w:rsidRPr="00C02FBD">
        <w:rPr>
          <w:rFonts w:ascii="Times New Roman" w:hAnsi="Times New Roman" w:cs="Times New Roman"/>
          <w:b/>
          <w:i w:val="0"/>
          <w:sz w:val="22"/>
          <w:szCs w:val="22"/>
        </w:rPr>
        <w:fldChar w:fldCharType="end"/>
      </w:r>
      <w:bookmarkEnd w:id="12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167</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305" o:spid="_x0000_i1347" type="#_x0000_t75" style="width:209.75pt;height:139.6pt;visibility:visible;mso-wrap-style:square" filled="t">
            <v:imagedata r:id="rId361"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25"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167</w:t>
      </w:r>
      <w:r w:rsidR="007B7694" w:rsidRPr="00C02FBD">
        <w:rPr>
          <w:rFonts w:ascii="Times New Roman" w:hAnsi="Times New Roman" w:cs="Times New Roman"/>
          <w:b/>
          <w:i w:val="0"/>
          <w:sz w:val="22"/>
          <w:szCs w:val="22"/>
        </w:rPr>
        <w:fldChar w:fldCharType="end"/>
      </w:r>
      <w:bookmarkEnd w:id="12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306" o:spid="_x0000_i1348" type="#_x0000_t75" style="width:215.35pt;height:142.75pt;visibility:visible;mso-wrap-style:square" filled="t">
            <v:imagedata r:id="rId362"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26"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168</w:t>
      </w:r>
      <w:r w:rsidR="007B7694" w:rsidRPr="00C02FBD">
        <w:rPr>
          <w:rFonts w:ascii="Times New Roman" w:hAnsi="Times New Roman" w:cs="Times New Roman"/>
          <w:b/>
          <w:i w:val="0"/>
          <w:sz w:val="22"/>
          <w:szCs w:val="22"/>
        </w:rPr>
        <w:fldChar w:fldCharType="end"/>
      </w:r>
      <w:bookmarkEnd w:id="12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169</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307" o:spid="_x0000_i1349" type="#_x0000_t75" style="width:227.25pt;height:120.2pt;visibility:visible;mso-wrap-style:square" filled="t">
            <v:imagedata r:id="rId363"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127"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169</w:t>
      </w:r>
      <w:r w:rsidR="007B7694" w:rsidRPr="00C02FBD">
        <w:rPr>
          <w:rFonts w:ascii="Times New Roman" w:hAnsi="Times New Roman" w:cs="Times New Roman"/>
          <w:b/>
          <w:i w:val="0"/>
          <w:sz w:val="22"/>
          <w:szCs w:val="22"/>
        </w:rPr>
        <w:fldChar w:fldCharType="end"/>
      </w:r>
      <w:bookmarkEnd w:id="12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971882" w:rsidRDefault="00682F4A" w:rsidP="00971882">
      <w:pPr>
        <w:pStyle w:val="4"/>
        <w:keepNext w:val="0"/>
        <w:keepLines w:val="0"/>
        <w:widowControl w:val="0"/>
        <w:numPr>
          <w:ilvl w:val="0"/>
          <w:numId w:val="0"/>
        </w:numPr>
        <w:spacing w:before="0" w:after="0"/>
        <w:ind w:left="862" w:hanging="578"/>
      </w:pPr>
      <w:r w:rsidRPr="00037AC8">
        <w:rPr>
          <w:b/>
        </w:rPr>
        <w:br w:type="page"/>
      </w:r>
      <w:r w:rsidR="00971882">
        <w:rPr>
          <w:b/>
        </w:rPr>
        <w:lastRenderedPageBreak/>
        <w:t>7.1.5.</w:t>
      </w:r>
      <w:r w:rsidR="006A2C0C">
        <w:rPr>
          <w:b/>
        </w:rPr>
        <w:t>4</w:t>
      </w:r>
      <w:r w:rsidR="00971882">
        <w:rPr>
          <w:b/>
        </w:rPr>
        <w:t xml:space="preserve"> Раздел «АК targets»</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170</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037AC8" w:rsidP="00FB649E">
      <w:pPr>
        <w:widowControl w:val="0"/>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350" type="#_x0000_t75" style="width:495.25pt;height:72.65pt">
            <v:imagedata r:id="rId364"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128" w:name="_Ref39152509"/>
      <w:r w:rsidRPr="00C02FBD">
        <w:rPr>
          <w:rFonts w:ascii="Times New Roman" w:hAnsi="Times New Roman" w:cs="Times New Roman"/>
          <w:b/>
          <w:iCs/>
        </w:rPr>
        <w:t xml:space="preserve">Рисунок </w:t>
      </w:r>
      <w:r w:rsidR="007B7694"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7B7694" w:rsidRPr="00C02FBD">
        <w:rPr>
          <w:rFonts w:ascii="Times New Roman" w:hAnsi="Times New Roman" w:cs="Times New Roman"/>
          <w:b/>
          <w:iCs/>
        </w:rPr>
        <w:fldChar w:fldCharType="separate"/>
      </w:r>
      <w:r w:rsidR="00793ABF">
        <w:rPr>
          <w:rFonts w:ascii="Times New Roman" w:hAnsi="Times New Roman" w:cs="Times New Roman"/>
          <w:b/>
          <w:iCs/>
          <w:noProof/>
        </w:rPr>
        <w:t>170</w:t>
      </w:r>
      <w:r w:rsidR="007B7694" w:rsidRPr="00C02FBD">
        <w:rPr>
          <w:rFonts w:ascii="Times New Roman" w:hAnsi="Times New Roman" w:cs="Times New Roman"/>
          <w:b/>
          <w:iCs/>
        </w:rPr>
        <w:fldChar w:fldCharType="end"/>
      </w:r>
      <w:bookmarkEnd w:id="128"/>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Default="00971882" w:rsidP="00971882">
      <w:pPr>
        <w:widowControl w:val="0"/>
        <w:spacing w:after="0" w:line="240" w:lineRule="auto"/>
        <w:jc w:val="center"/>
        <w:rPr>
          <w:rFonts w:ascii="Times New Roman" w:hAnsi="Times New Roman" w:cs="Times New Roman"/>
          <w:b/>
          <w:iCs/>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171</w:t>
        </w:r>
      </w:fldSimple>
      <w:r w:rsidRPr="001324EB">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rPr>
      </w:pPr>
    </w:p>
    <w:p w:rsidR="00971882" w:rsidRPr="00A7370C" w:rsidRDefault="00037AC8" w:rsidP="00971882">
      <w:pPr>
        <w:widowControl w:val="0"/>
        <w:spacing w:after="0" w:line="240" w:lineRule="auto"/>
        <w:jc w:val="center"/>
        <w:rPr>
          <w:rFonts w:ascii="Times New Roman" w:hAnsi="Times New Roman" w:cs="Times New Roman"/>
          <w:sz w:val="24"/>
          <w:szCs w:val="24"/>
          <w:lang w:val="en-US"/>
        </w:rPr>
      </w:pPr>
      <w:r w:rsidRPr="007B7694">
        <w:rPr>
          <w:rFonts w:ascii="Times New Roman" w:hAnsi="Times New Roman" w:cs="Times New Roman"/>
          <w:noProof/>
          <w:sz w:val="24"/>
          <w:szCs w:val="24"/>
          <w:lang w:eastAsia="ru-RU"/>
        </w:rPr>
        <w:pict>
          <v:shape id="_x0000_i1351" type="#_x0000_t75" style="width:495.85pt;height:112.7pt">
            <v:imagedata r:id="rId365"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129"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7B7694"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7B7694" w:rsidRPr="0053001F">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171</w:t>
      </w:r>
      <w:r w:rsidR="007B7694" w:rsidRPr="0053001F">
        <w:rPr>
          <w:rFonts w:ascii="Times New Roman" w:hAnsi="Times New Roman" w:cs="Times New Roman"/>
          <w:b/>
          <w:i w:val="0"/>
          <w:sz w:val="22"/>
          <w:szCs w:val="22"/>
        </w:rPr>
        <w:fldChar w:fldCharType="end"/>
      </w:r>
      <w:bookmarkEnd w:id="129"/>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4F1169" w:rsidP="001C2A00">
      <w:pPr>
        <w:pStyle w:val="4"/>
        <w:keepNext w:val="0"/>
        <w:keepLines w:val="0"/>
        <w:numPr>
          <w:ilvl w:val="0"/>
          <w:numId w:val="0"/>
        </w:numPr>
        <w:spacing w:before="0" w:after="120"/>
        <w:ind w:left="862" w:hanging="578"/>
        <w:rPr>
          <w:b/>
        </w:rPr>
      </w:pPr>
      <w:r w:rsidRPr="00037AC8">
        <w:rPr>
          <w:b/>
        </w:rPr>
        <w:br w:type="page"/>
      </w:r>
      <w:r w:rsidR="00971882">
        <w:rPr>
          <w:b/>
        </w:rPr>
        <w:lastRenderedPageBreak/>
        <w:t>7.1.5.</w:t>
      </w:r>
      <w:r w:rsidR="006A2C0C">
        <w:rPr>
          <w:b/>
        </w:rPr>
        <w:t>5</w:t>
      </w:r>
      <w:r w:rsidR="00971882">
        <w:rPr>
          <w:b/>
        </w:rPr>
        <w:t xml:space="preserve">  Раздел  «</w:t>
      </w:r>
      <w:r w:rsidR="00971882" w:rsidRPr="00C02FBD">
        <w:rPr>
          <w:b/>
        </w:rPr>
        <w:t>Patterns</w:t>
      </w:r>
      <w:r w:rsidR="00971882">
        <w:rPr>
          <w:b/>
        </w:rPr>
        <w:t>»</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172</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037AC8" w:rsidP="000E1C14">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52" type="#_x0000_t75" style="width:495.85pt;height:93.3pt">
            <v:imagedata r:id="rId366" o:title="LEMZ79"/>
          </v:shape>
        </w:pict>
      </w:r>
    </w:p>
    <w:p w:rsidR="001C2A00" w:rsidRDefault="00971882" w:rsidP="00971882">
      <w:pPr>
        <w:spacing w:before="120" w:after="120" w:line="240" w:lineRule="auto"/>
        <w:jc w:val="center"/>
        <w:rPr>
          <w:rFonts w:ascii="Times New Roman" w:hAnsi="Times New Roman" w:cs="Times New Roman"/>
          <w:b/>
          <w:iCs/>
        </w:rPr>
      </w:pPr>
      <w:bookmarkStart w:id="130" w:name="_Ref39152812"/>
      <w:r w:rsidRPr="00C02FBD">
        <w:rPr>
          <w:rFonts w:ascii="Times New Roman" w:hAnsi="Times New Roman" w:cs="Times New Roman"/>
          <w:b/>
          <w:iCs/>
        </w:rPr>
        <w:t xml:space="preserve">Рисунок </w:t>
      </w:r>
      <w:r w:rsidR="007B7694"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7B7694" w:rsidRPr="00C02FBD">
        <w:rPr>
          <w:rFonts w:ascii="Times New Roman" w:hAnsi="Times New Roman" w:cs="Times New Roman"/>
          <w:b/>
          <w:iCs/>
        </w:rPr>
        <w:fldChar w:fldCharType="separate"/>
      </w:r>
      <w:r w:rsidR="00793ABF">
        <w:rPr>
          <w:rFonts w:ascii="Times New Roman" w:hAnsi="Times New Roman" w:cs="Times New Roman"/>
          <w:b/>
          <w:iCs/>
          <w:noProof/>
        </w:rPr>
        <w:t>172</w:t>
      </w:r>
      <w:r w:rsidR="007B7694" w:rsidRPr="00C02FBD">
        <w:rPr>
          <w:rFonts w:ascii="Times New Roman" w:hAnsi="Times New Roman" w:cs="Times New Roman"/>
          <w:b/>
          <w:iCs/>
        </w:rPr>
        <w:fldChar w:fldCharType="end"/>
      </w:r>
      <w:bookmarkEnd w:id="130"/>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C02FBD" w:rsidRDefault="00971882" w:rsidP="00971882">
      <w:pPr>
        <w:spacing w:before="120" w:after="120" w:line="240" w:lineRule="auto"/>
        <w:jc w:val="center"/>
        <w:rPr>
          <w:rFonts w:ascii="Times New Roman" w:hAnsi="Times New Roman" w:cs="Times New Roman"/>
          <w:b/>
          <w:iCs/>
        </w:rPr>
      </w:pP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793ABF" w:rsidRPr="00793ABF">
          <w:rPr>
            <w:rFonts w:ascii="Times New Roman" w:hAnsi="Times New Roman" w:cs="Times New Roman"/>
            <w:iCs/>
            <w:sz w:val="24"/>
            <w:szCs w:val="24"/>
          </w:rPr>
          <w:t>Рисунк</w:t>
        </w:r>
        <w:r w:rsidR="0014702F">
          <w:rPr>
            <w:rFonts w:ascii="Times New Roman" w:hAnsi="Times New Roman" w:cs="Times New Roman"/>
            <w:iCs/>
            <w:sz w:val="24"/>
            <w:szCs w:val="24"/>
          </w:rPr>
          <w:t>е</w:t>
        </w:r>
        <w:r w:rsidR="00793ABF" w:rsidRPr="00793ABF">
          <w:rPr>
            <w:rFonts w:ascii="Times New Roman" w:hAnsi="Times New Roman" w:cs="Times New Roman"/>
            <w:iCs/>
            <w:sz w:val="24"/>
            <w:szCs w:val="24"/>
          </w:rPr>
          <w:t xml:space="preserve"> </w:t>
        </w:r>
        <w:r w:rsidR="00793ABF" w:rsidRPr="00793ABF">
          <w:rPr>
            <w:rFonts w:ascii="Times New Roman" w:hAnsi="Times New Roman" w:cs="Times New Roman"/>
            <w:iCs/>
            <w:noProof/>
            <w:sz w:val="24"/>
            <w:szCs w:val="24"/>
          </w:rPr>
          <w:t>173</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037AC8" w:rsidP="00971882">
      <w:pPr>
        <w:widowControl w:val="0"/>
        <w:spacing w:after="0" w:line="240" w:lineRule="auto"/>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53" type="#_x0000_t75" style="width:495.25pt;height:229.75pt">
            <v:imagedata r:id="rId367"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131"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7B7694"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7B7694" w:rsidRPr="004F1169">
        <w:rPr>
          <w:rFonts w:ascii="Times New Roman" w:hAnsi="Times New Roman" w:cs="Times New Roman"/>
          <w:b/>
          <w:iCs/>
        </w:rPr>
        <w:fldChar w:fldCharType="separate"/>
      </w:r>
      <w:r w:rsidR="00793ABF">
        <w:rPr>
          <w:rFonts w:ascii="Times New Roman" w:hAnsi="Times New Roman" w:cs="Times New Roman"/>
          <w:b/>
          <w:iCs/>
          <w:noProof/>
          <w:lang w:val="en-US"/>
        </w:rPr>
        <w:t>173</w:t>
      </w:r>
      <w:r w:rsidR="007B7694" w:rsidRPr="004F1169">
        <w:rPr>
          <w:rFonts w:ascii="Times New Roman" w:hAnsi="Times New Roman" w:cs="Times New Roman"/>
          <w:b/>
          <w:iCs/>
        </w:rPr>
        <w:fldChar w:fldCharType="end"/>
      </w:r>
      <w:bookmarkEnd w:id="131"/>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174</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037AC8" w:rsidP="00971882">
      <w:pPr>
        <w:pStyle w:val="1b"/>
        <w:widowControl w:val="0"/>
        <w:spacing w:before="0" w:after="0"/>
        <w:jc w:val="center"/>
        <w:rPr>
          <w:rFonts w:ascii="Times New Roman" w:eastAsia="Calibri" w:hAnsi="Times New Roman" w:cs="Times New Roman"/>
          <w:b w:val="0"/>
          <w:sz w:val="24"/>
          <w:szCs w:val="24"/>
        </w:rPr>
      </w:pPr>
      <w:r w:rsidRPr="007B7694">
        <w:rPr>
          <w:rFonts w:ascii="Times New Roman" w:eastAsia="Calibri" w:hAnsi="Times New Roman" w:cs="Times New Roman"/>
          <w:b w:val="0"/>
          <w:noProof/>
          <w:sz w:val="24"/>
          <w:szCs w:val="24"/>
          <w:lang w:eastAsia="ru-RU"/>
        </w:rPr>
        <w:pict>
          <v:shape id="Рисунок 309" o:spid="_x0000_i1354" type="#_x0000_t75" style="width:303.05pt;height:139.6pt;visibility:visible;mso-wrap-style:square" filled="t">
            <v:imagedata r:id="rId368"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132" w:name="_Ref39153137"/>
      <w:r w:rsidRPr="00C02FBD">
        <w:rPr>
          <w:rFonts w:ascii="Times New Roman" w:hAnsi="Times New Roman" w:cs="Times New Roman"/>
          <w:b/>
          <w:i w:val="0"/>
          <w:sz w:val="22"/>
          <w:szCs w:val="22"/>
        </w:rPr>
        <w:t xml:space="preserve">Рисунок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174</w:t>
      </w:r>
      <w:r w:rsidR="007B7694" w:rsidRPr="00C02FBD">
        <w:rPr>
          <w:rFonts w:ascii="Times New Roman" w:hAnsi="Times New Roman" w:cs="Times New Roman"/>
          <w:b/>
          <w:i w:val="0"/>
          <w:sz w:val="22"/>
          <w:szCs w:val="22"/>
        </w:rPr>
        <w:fldChar w:fldCharType="end"/>
      </w:r>
      <w:bookmarkEnd w:id="132"/>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lastRenderedPageBreak/>
        <w:pict>
          <v:shape id="Рисунок 23" o:spid="_x0000_i1355" type="#_x0000_t75" alt="LEMZ208.jpg" style="width:300.5pt;height:131.5pt;visibility:visible;mso-wrap-style:square">
            <v:imagedata r:id="rId369"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175</w:t>
      </w:r>
      <w:r w:rsidR="007B769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037AC8" w:rsidRPr="007B7694">
        <w:rPr>
          <w:rFonts w:ascii="Times New Roman" w:eastAsia="Calibri" w:hAnsi="Times New Roman" w:cs="Times New Roman"/>
          <w:b w:val="0"/>
          <w:noProof/>
          <w:sz w:val="24"/>
          <w:szCs w:val="24"/>
          <w:lang w:eastAsia="ru-RU"/>
        </w:rPr>
        <w:pict>
          <v:shape id="Рисунок 310" o:spid="_x0000_i1356" type="#_x0000_t75" style="width:306.15pt;height:143.35pt;visibility:visible;mso-wrap-style:square" filled="t">
            <v:imagedata r:id="rId370"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176</w:t>
      </w:r>
      <w:r w:rsidR="007B769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037AC8" w:rsidP="00971882">
      <w:pPr>
        <w:spacing w:after="0" w:line="240" w:lineRule="auto"/>
        <w:jc w:val="center"/>
      </w:pPr>
      <w:r>
        <w:rPr>
          <w:noProof/>
          <w:lang w:eastAsia="ru-RU"/>
        </w:rPr>
        <w:pict>
          <v:shape id="_x0000_i1357" type="#_x0000_t75" alt="LEMZ209.jpg" style="width:304.3pt;height:134pt;visibility:visible;mso-wrap-style:square">
            <v:imagedata r:id="rId371"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7B769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7B7694"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177</w:t>
      </w:r>
      <w:r w:rsidR="007B7694"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133" w:name="_Ref69475868"/>
      <w:r>
        <w:rPr>
          <w:b/>
        </w:rPr>
        <w:t>7.1.5.</w:t>
      </w:r>
      <w:r w:rsidR="000543F5">
        <w:rPr>
          <w:b/>
        </w:rPr>
        <w:t>7</w:t>
      </w:r>
      <w:r>
        <w:rPr>
          <w:b/>
        </w:rPr>
        <w:t xml:space="preserve"> Раздел «</w:t>
      </w:r>
      <w:r>
        <w:rPr>
          <w:b/>
          <w:lang w:val="en-US"/>
        </w:rPr>
        <w:t>Connections</w:t>
      </w:r>
      <w:r>
        <w:rPr>
          <w:b/>
        </w:rPr>
        <w:t>»</w:t>
      </w:r>
      <w:bookmarkEnd w:id="133"/>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037AC8" w:rsidP="0069786E">
      <w:pPr>
        <w:spacing w:after="0" w:line="240" w:lineRule="auto"/>
        <w:jc w:val="center"/>
        <w:rPr>
          <w:rFonts w:ascii="Times New Roman" w:hAnsi="Times New Roman" w:cs="Times New Roman"/>
          <w:b/>
        </w:rPr>
      </w:pPr>
      <w:r>
        <w:rPr>
          <w:noProof/>
          <w:lang w:eastAsia="ru-RU"/>
        </w:rPr>
        <w:pict>
          <v:shape id="_x0000_i1358" type="#_x0000_t75" style="width:435.75pt;height:269.85pt">
            <v:imagedata r:id="rId372"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7B7694"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7B7694"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178</w:t>
      </w:r>
      <w:r w:rsidR="007B7694"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037AC8" w:rsidP="00971882">
      <w:pPr>
        <w:pStyle w:val="4"/>
        <w:keepNext w:val="0"/>
        <w:keepLines w:val="0"/>
        <w:numPr>
          <w:ilvl w:val="0"/>
          <w:numId w:val="0"/>
        </w:numPr>
        <w:tabs>
          <w:tab w:val="clear" w:pos="1764"/>
          <w:tab w:val="left" w:pos="0"/>
        </w:tabs>
        <w:spacing w:before="0" w:after="120"/>
        <w:jc w:val="center"/>
        <w:rPr>
          <w:b/>
          <w:szCs w:val="24"/>
        </w:rPr>
      </w:pPr>
      <w:r w:rsidRPr="007B7694">
        <w:rPr>
          <w:b/>
          <w:noProof/>
          <w:szCs w:val="24"/>
          <w:lang w:eastAsia="ru-RU"/>
        </w:rPr>
        <w:pict>
          <v:shape id="_x0000_i1359" type="#_x0000_t75" style="width:487.1pt;height:141.5pt">
            <v:imagedata r:id="rId373"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7B7694"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7B7694" w:rsidRPr="006740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179</w:t>
      </w:r>
      <w:r w:rsidR="007B7694"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037AC8" w:rsidP="00076CE2">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sz w:val="24"/>
          <w:szCs w:val="24"/>
          <w:lang w:val="en-US"/>
        </w:rPr>
        <w:pict>
          <v:shape id="_x0000_i1360" type="#_x0000_t75" style="width:327.45pt;height:224.15pt">
            <v:imagedata r:id="rId374"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7B7694"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7B7694" w:rsidRPr="008324C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180</w:t>
      </w:r>
      <w:r w:rsidR="007B7694"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037AC8" w:rsidRPr="007B7694">
        <w:rPr>
          <w:rFonts w:ascii="Times New Roman" w:hAnsi="Times New Roman" w:cs="Times New Roman"/>
          <w:sz w:val="24"/>
          <w:szCs w:val="24"/>
        </w:rPr>
        <w:lastRenderedPageBreak/>
        <w:pict>
          <v:shape id="_x0000_i1361" type="#_x0000_t75" style="width:382.55pt;height:137.75pt">
            <v:imagedata r:id="rId375"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7B7694"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7B7694" w:rsidRPr="00F34F0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181</w:t>
      </w:r>
      <w:r w:rsidR="007B7694"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см. пункт 7.1.5.2 раздел «</w:t>
      </w:r>
      <w:r>
        <w:rPr>
          <w:rFonts w:ascii="Times New Roman" w:hAnsi="Times New Roman"/>
          <w:sz w:val="24"/>
          <w:szCs w:val="24"/>
          <w:lang w:val="en-US"/>
        </w:rPr>
        <w:t>Recorders</w:t>
      </w:r>
      <w:r>
        <w:rPr>
          <w:rFonts w:ascii="Times New Roman" w:hAnsi="Times New Roman"/>
          <w:sz w:val="24"/>
          <w:szCs w:val="24"/>
        </w:rPr>
        <w:t>»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noProof/>
          <w:sz w:val="24"/>
          <w:lang w:eastAsia="ru-RU"/>
        </w:rPr>
        <w:pict>
          <v:shape id="Рисунок 312" o:spid="_x0000_i1362" type="#_x0000_t75" alt="LEMZ92" style="width:425.75pt;height:111.45pt;visibility:visible;mso-wrap-style:square">
            <v:imagedata r:id="rId376"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7B7694"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7B7694" w:rsidRPr="00A010B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182</w:t>
      </w:r>
      <w:r w:rsidR="007B7694"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r w:rsidRPr="00973D51">
        <w:rPr>
          <w:b/>
        </w:rPr>
        <w:t>7.1.5.</w:t>
      </w:r>
      <w:r w:rsidR="00760E19">
        <w:rPr>
          <w:b/>
        </w:rPr>
        <w:t>10</w:t>
      </w:r>
      <w:r w:rsidRPr="00973D51">
        <w:rPr>
          <w:b/>
        </w:rPr>
        <w:t xml:space="preserve"> Сохранение изменений</w:t>
      </w:r>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037AC8" w:rsidP="00971882">
      <w:pPr>
        <w:widowControl w:val="0"/>
        <w:spacing w:after="0" w:line="240" w:lineRule="auto"/>
        <w:jc w:val="center"/>
        <w:rPr>
          <w:rFonts w:ascii="Times New Roman" w:hAnsi="Times New Roman" w:cs="Times New Roman"/>
          <w:b/>
        </w:rPr>
      </w:pPr>
      <w:r>
        <w:rPr>
          <w:noProof/>
          <w:lang w:eastAsia="ru-RU"/>
        </w:rPr>
        <w:pict>
          <v:shape id="Рисунок 313" o:spid="_x0000_i1363" type="#_x0000_t75" style="width:120.2pt;height:26.3pt;visibility:visible;mso-wrap-style:square" filled="t">
            <v:imagedata r:id="rId377"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183</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037AC8" w:rsidP="00971882">
      <w:pPr>
        <w:widowControl w:val="0"/>
        <w:spacing w:after="0" w:line="240" w:lineRule="auto"/>
        <w:jc w:val="center"/>
        <w:rPr>
          <w:rFonts w:ascii="Times New Roman" w:hAnsi="Times New Roman" w:cs="Times New Roman"/>
          <w:b/>
        </w:rPr>
      </w:pPr>
      <w:r w:rsidRPr="007B7694">
        <w:rPr>
          <w:rFonts w:ascii="Times New Roman" w:hAnsi="Times New Roman" w:cs="Times New Roman"/>
          <w:b/>
          <w:noProof/>
          <w:lang w:eastAsia="ru-RU"/>
        </w:rPr>
        <w:pict>
          <v:shape id="_x0000_i1364" type="#_x0000_t75" alt="LEMZ211.jpg" style="width:164.05pt;height:31.3pt;visibility:visible;mso-wrap-style:square">
            <v:imagedata r:id="rId378"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7B7694"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7B7694" w:rsidRPr="006740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184</w:t>
      </w:r>
      <w:r w:rsidR="007B7694"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r>
        <w:rPr>
          <w:sz w:val="26"/>
          <w:szCs w:val="26"/>
        </w:rPr>
        <w:lastRenderedPageBreak/>
        <w:t>7.1.6 Страница «Statistics»</w:t>
      </w:r>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Рисунок 314" o:spid="_x0000_i1365" type="#_x0000_t75" style="width:492.75pt;height:169.65pt;visibility:visible;mso-wrap-style:square" filled="t">
            <v:imagedata r:id="rId379"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185</w:t>
      </w:r>
      <w:r w:rsidR="007B7694"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Pr>
          <w:noProof/>
          <w:lang w:eastAsia="ru-RU"/>
        </w:rPr>
        <w:pict>
          <v:shape id="Рисунок 315" o:spid="_x0000_i1366" type="#_x0000_t75" style="width:480.85pt;height:110.2pt;visibility:visible;mso-wrap-style:square" filled="t">
            <v:imagedata r:id="rId380"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7B7694"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7B7694"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186</w:t>
      </w:r>
      <w:r w:rsidR="007B7694"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ind w:hanging="142"/>
        <w:jc w:val="center"/>
        <w:rPr>
          <w:rFonts w:ascii="Times New Roman" w:hAnsi="Times New Roman" w:cs="Times New Roman"/>
          <w:b/>
        </w:rPr>
      </w:pPr>
      <w:r>
        <w:rPr>
          <w:noProof/>
          <w:lang w:eastAsia="ru-RU"/>
        </w:rPr>
        <w:pict>
          <v:shape id="Рисунок 316" o:spid="_x0000_i1367" type="#_x0000_t75" style="width:464.55pt;height:93.9pt;visibility:visible;mso-wrap-style:square" filled="t">
            <v:imagedata r:id="rId381"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187</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037AC8" w:rsidP="00971882">
      <w:pPr>
        <w:spacing w:after="0" w:line="240" w:lineRule="auto"/>
        <w:ind w:hanging="142"/>
        <w:jc w:val="center"/>
        <w:rPr>
          <w:rFonts w:ascii="Times New Roman" w:hAnsi="Times New Roman" w:cs="Times New Roman"/>
          <w:b/>
        </w:rPr>
      </w:pPr>
      <w:r>
        <w:rPr>
          <w:noProof/>
          <w:lang w:eastAsia="ru-RU"/>
        </w:rPr>
        <w:pict>
          <v:shape id="Рисунок 317" o:spid="_x0000_i1368" type="#_x0000_t75" style="width:463.95pt;height:132.1pt;visibility:visible;mso-wrap-style:square" filled="t">
            <v:imagedata r:id="rId382"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188</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037AC8"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69" type="#_x0000_t75" style="width:479.6pt;height:2in;visibility:visible;mso-wrap-style:square" filled="t">
            <v:imagedata r:id="rId383"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189</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70" type="#_x0000_t75" style="width:516.5pt;height:155.25pt">
            <v:imagedata r:id="rId384"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7B7694"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7B7694" w:rsidRPr="00C2594B">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190</w:t>
      </w:r>
      <w:r w:rsidR="007B7694"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r w:rsidR="00971882">
        <w:rPr>
          <w:sz w:val="26"/>
          <w:szCs w:val="26"/>
        </w:rPr>
        <w:lastRenderedPageBreak/>
        <w:t>7.1.7 Страница «Syslog»</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sz w:val="24"/>
          <w:szCs w:val="24"/>
        </w:rPr>
      </w:pPr>
      <w:r w:rsidRPr="007B7694">
        <w:rPr>
          <w:rFonts w:ascii="Times New Roman" w:hAnsi="Times New Roman" w:cs="Times New Roman"/>
          <w:noProof/>
          <w:sz w:val="24"/>
          <w:szCs w:val="24"/>
          <w:lang w:eastAsia="ru-RU"/>
        </w:rPr>
        <w:pict>
          <v:shape id="Рисунок 319" o:spid="_x0000_i1371" type="#_x0000_t75" style="width:249.8pt;height:30.05pt;visibility:visible;mso-wrap-style:square" filled="t">
            <v:imagedata r:id="rId385"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037AC8" w:rsidP="00971882">
      <w:pPr>
        <w:spacing w:after="0" w:line="240" w:lineRule="auto"/>
        <w:rPr>
          <w:rFonts w:ascii="Times New Roman" w:hAnsi="Times New Roman" w:cs="Times New Roman"/>
          <w:sz w:val="24"/>
          <w:szCs w:val="24"/>
        </w:rPr>
      </w:pPr>
      <w:r>
        <w:rPr>
          <w:noProof/>
          <w:lang w:eastAsia="ru-RU"/>
        </w:rPr>
        <w:pict>
          <v:shape id="Рисунок 29" o:spid="_x0000_i1372" type="#_x0000_t75" alt="LEMZ19.jpg" style="width:495.85pt;height:290.5pt;visibility:visible;mso-wrap-style:square">
            <v:imagedata r:id="rId386"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191</w:t>
      </w:r>
      <w:r w:rsidR="007B769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r>
        <w:rPr>
          <w:sz w:val="26"/>
          <w:szCs w:val="26"/>
        </w:rPr>
        <w:t>7.1.8 Страница «Logout»</w:t>
      </w:r>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134" w:name="_Toc75878583"/>
      <w:r>
        <w:rPr>
          <w:sz w:val="28"/>
          <w:szCs w:val="28"/>
        </w:rPr>
        <w:lastRenderedPageBreak/>
        <w:t>7.2 Регистрация каналов в системе</w:t>
      </w:r>
      <w:bookmarkEnd w:id="134"/>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192</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037AC8" w:rsidP="00971882">
      <w:pPr>
        <w:spacing w:after="0" w:line="240" w:lineRule="auto"/>
        <w:ind w:firstLine="284"/>
        <w:jc w:val="both"/>
      </w:pPr>
      <w:r w:rsidRPr="007B7694">
        <w:rPr>
          <w:rFonts w:ascii="Times New Roman" w:hAnsi="Times New Roman" w:cs="Times New Roman"/>
          <w:noProof/>
          <w:sz w:val="24"/>
          <w:szCs w:val="24"/>
          <w:lang w:eastAsia="ru-RU"/>
        </w:rPr>
        <w:pict>
          <v:shape id="Рисунок 321" o:spid="_x0000_i1373" type="#_x0000_t75" style="width:106.45pt;height:21.9pt;visibility:visible;mso-wrap-style:square" filled="t">
            <v:imagedata r:id="rId387"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b/>
        </w:rPr>
      </w:pPr>
      <w:r w:rsidRPr="007B7694">
        <w:rPr>
          <w:rFonts w:ascii="Times New Roman" w:hAnsi="Times New Roman" w:cs="Times New Roman"/>
          <w:noProof/>
          <w:sz w:val="24"/>
          <w:szCs w:val="24"/>
          <w:lang w:eastAsia="ru-RU"/>
        </w:rPr>
        <w:pict>
          <v:shape id="Рисунок 68" o:spid="_x0000_i1374" type="#_x0000_t75" alt="LEMZ214.jpg" style="width:495.85pt;height:306.8pt;visibility:visible;mso-wrap-style:square">
            <v:imagedata r:id="rId388" o:title="LEMZ214" croptop="9068f"/>
          </v:shape>
        </w:pict>
      </w:r>
    </w:p>
    <w:p w:rsidR="00971882" w:rsidRDefault="00971882" w:rsidP="00971882">
      <w:pPr>
        <w:pStyle w:val="83"/>
        <w:jc w:val="center"/>
        <w:outlineLvl w:val="0"/>
      </w:pPr>
      <w:bookmarkStart w:id="135" w:name="_Ref39573216"/>
      <w:r>
        <w:rPr>
          <w:rFonts w:ascii="Times New Roman" w:hAnsi="Times New Roman" w:cs="Times New Roman"/>
          <w:b/>
          <w:i w:val="0"/>
          <w:sz w:val="22"/>
          <w:szCs w:val="22"/>
        </w:rPr>
        <w:t xml:space="preserve">Рисунок </w:t>
      </w:r>
      <w:r w:rsidR="007B769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7B7694"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192</w:t>
      </w:r>
      <w:r w:rsidR="007B7694" w:rsidRPr="006C4E31">
        <w:rPr>
          <w:rFonts w:ascii="Times New Roman" w:hAnsi="Times New Roman" w:cs="Times New Roman"/>
          <w:b/>
          <w:i w:val="0"/>
          <w:sz w:val="22"/>
          <w:szCs w:val="22"/>
        </w:rPr>
        <w:fldChar w:fldCharType="end"/>
      </w:r>
      <w:bookmarkEnd w:id="135"/>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793ABF" w:rsidRPr="00793ABF">
          <w:rPr>
            <w:rFonts w:ascii="Times New Roman" w:hAnsi="Times New Roman" w:cs="Times New Roman"/>
            <w:sz w:val="24"/>
            <w:szCs w:val="24"/>
          </w:rPr>
          <w:t>Рисунок 193</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037AC8"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75" type="#_x0000_t75" alt="LEMZ215.jpg" style="width:497.1pt;height:45.1pt;visibility:visible;mso-wrap-style:square">
            <v:imagedata r:id="rId389"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136" w:name="_Ref39573619"/>
      <w:r w:rsidRPr="005601F9">
        <w:rPr>
          <w:rFonts w:ascii="Times New Roman" w:hAnsi="Times New Roman" w:cs="Times New Roman"/>
          <w:b/>
          <w:i w:val="0"/>
          <w:sz w:val="22"/>
          <w:szCs w:val="22"/>
        </w:rPr>
        <w:t xml:space="preserve">Рисунок </w:t>
      </w:r>
      <w:r w:rsidR="007B769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B7694"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193</w:t>
      </w:r>
      <w:r w:rsidR="007B7694" w:rsidRPr="005601F9">
        <w:rPr>
          <w:rFonts w:ascii="Times New Roman" w:hAnsi="Times New Roman" w:cs="Times New Roman"/>
          <w:b/>
          <w:i w:val="0"/>
          <w:sz w:val="22"/>
          <w:szCs w:val="22"/>
        </w:rPr>
        <w:fldChar w:fldCharType="end"/>
      </w:r>
      <w:bookmarkEnd w:id="136"/>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793ABF" w:rsidRPr="00793ABF">
          <w:rPr>
            <w:rFonts w:ascii="Times New Roman" w:hAnsi="Times New Roman" w:cs="Times New Roman"/>
            <w:sz w:val="24"/>
            <w:szCs w:val="24"/>
          </w:rPr>
          <w:t>Рисунок 194</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37AC8"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76" type="#_x0000_t75" alt="LEMZ216.jpg" style="width:497.1pt;height:45.1pt;visibility:visible;mso-wrap-style:square">
            <v:imagedata r:id="rId390"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137" w:name="_Ref39573685"/>
      <w:r w:rsidRPr="005601F9">
        <w:rPr>
          <w:rFonts w:ascii="Times New Roman" w:hAnsi="Times New Roman" w:cs="Times New Roman"/>
          <w:b/>
          <w:i w:val="0"/>
          <w:sz w:val="22"/>
          <w:szCs w:val="22"/>
        </w:rPr>
        <w:t xml:space="preserve">Рисунок </w:t>
      </w:r>
      <w:r w:rsidR="007B769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B7694"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194</w:t>
      </w:r>
      <w:r w:rsidR="007B7694" w:rsidRPr="005601F9">
        <w:rPr>
          <w:rFonts w:ascii="Times New Roman" w:hAnsi="Times New Roman" w:cs="Times New Roman"/>
          <w:b/>
          <w:i w:val="0"/>
          <w:sz w:val="22"/>
          <w:szCs w:val="22"/>
        </w:rPr>
        <w:fldChar w:fldCharType="end"/>
      </w:r>
      <w:bookmarkEnd w:id="137"/>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37AC8" w:rsidP="00971882">
            <w:pPr>
              <w:spacing w:before="120" w:after="12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62" o:spid="_x0000_i1377" type="#_x0000_t75" style="width:10.65pt;height:10.65pt;visibility:visible;mso-wrap-style:square" filled="t">
                  <v:imagedata r:id="rId391"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37AC8" w:rsidP="00971882">
            <w:pPr>
              <w:spacing w:before="120" w:after="12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63" o:spid="_x0000_i1378" type="#_x0000_t75" style="width:13.75pt;height:13.75pt;visibility:visible;mso-wrap-style:square" filled="t">
                  <v:imagedata r:id="rId392"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793ABF" w:rsidRPr="00793ABF">
          <w:rPr>
            <w:rFonts w:ascii="Times New Roman" w:hAnsi="Times New Roman" w:cs="Times New Roman"/>
            <w:sz w:val="24"/>
            <w:szCs w:val="24"/>
          </w:rPr>
          <w:t>Рисунок 195</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37AC8"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79" type="#_x0000_t75" alt="LEMZ217.jpg" style="width:496.5pt;height:55.7pt;visibility:visible;mso-wrap-style:square">
            <v:imagedata r:id="rId393"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138" w:name="_Ref39573769"/>
      <w:r w:rsidRPr="005601F9">
        <w:rPr>
          <w:rFonts w:ascii="Times New Roman" w:hAnsi="Times New Roman" w:cs="Times New Roman"/>
          <w:b/>
          <w:i w:val="0"/>
          <w:sz w:val="22"/>
          <w:szCs w:val="22"/>
        </w:rPr>
        <w:t xml:space="preserve">Рисунок </w:t>
      </w:r>
      <w:r w:rsidR="007B7694"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7B7694"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195</w:t>
      </w:r>
      <w:r w:rsidR="007B7694" w:rsidRPr="005601F9">
        <w:rPr>
          <w:rFonts w:ascii="Times New Roman" w:hAnsi="Times New Roman" w:cs="Times New Roman"/>
          <w:b/>
          <w:i w:val="0"/>
          <w:sz w:val="22"/>
          <w:szCs w:val="22"/>
        </w:rPr>
        <w:fldChar w:fldCharType="end"/>
      </w:r>
      <w:bookmarkEnd w:id="138"/>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793ABF" w:rsidRPr="00793ABF">
          <w:rPr>
            <w:rFonts w:ascii="Times New Roman" w:hAnsi="Times New Roman" w:cs="Times New Roman"/>
            <w:sz w:val="24"/>
            <w:szCs w:val="24"/>
          </w:rPr>
          <w:t>Рисунок 196</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37AC8"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80" type="#_x0000_t75" alt="LEMZ218.jpg" style="width:496.5pt;height:49.45pt;visibility:visible;mso-wrap-style:square">
            <v:imagedata r:id="rId394"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139" w:name="_Ref39573907"/>
      <w:r w:rsidRPr="00F07C78">
        <w:rPr>
          <w:rFonts w:ascii="Times New Roman" w:hAnsi="Times New Roman" w:cs="Times New Roman"/>
          <w:b/>
          <w:i w:val="0"/>
          <w:sz w:val="22"/>
          <w:szCs w:val="22"/>
        </w:rPr>
        <w:t xml:space="preserve">Рисунок </w:t>
      </w:r>
      <w:r w:rsidR="007B769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B7694"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196</w:t>
      </w:r>
      <w:r w:rsidR="007B7694" w:rsidRPr="00F07C78">
        <w:rPr>
          <w:rFonts w:ascii="Times New Roman" w:hAnsi="Times New Roman" w:cs="Times New Roman"/>
          <w:b/>
          <w:i w:val="0"/>
          <w:sz w:val="22"/>
          <w:szCs w:val="22"/>
        </w:rPr>
        <w:fldChar w:fldCharType="end"/>
      </w:r>
      <w:bookmarkEnd w:id="139"/>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37AC8"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81" type="#_x0000_t75" alt="LEMZ219.jpg" style="width:497.1pt;height:51.95pt;visibility:visible;mso-wrap-style:square">
            <v:imagedata r:id="rId395"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7B769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B7694"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197</w:t>
      </w:r>
      <w:r w:rsidR="007B7694"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793ABF" w:rsidRPr="00793ABF">
          <w:rPr>
            <w:rFonts w:ascii="Times New Roman" w:hAnsi="Times New Roman" w:cs="Times New Roman"/>
            <w:sz w:val="24"/>
            <w:szCs w:val="24"/>
          </w:rPr>
          <w:t>Рисунок 198</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037AC8"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82" type="#_x0000_t75" style="width:324.3pt;height:209.1pt">
            <v:imagedata r:id="rId396"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140" w:name="_Ref39574141"/>
      <w:r w:rsidRPr="00F07C78">
        <w:rPr>
          <w:rFonts w:ascii="Times New Roman" w:hAnsi="Times New Roman" w:cs="Times New Roman"/>
          <w:b/>
          <w:i w:val="0"/>
          <w:sz w:val="22"/>
          <w:szCs w:val="22"/>
        </w:rPr>
        <w:t xml:space="preserve">Рисунок </w:t>
      </w:r>
      <w:r w:rsidR="007B7694"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7B7694"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198</w:t>
      </w:r>
      <w:r w:rsidR="007B7694" w:rsidRPr="00F07C78">
        <w:rPr>
          <w:rFonts w:ascii="Times New Roman" w:hAnsi="Times New Roman" w:cs="Times New Roman"/>
          <w:b/>
          <w:i w:val="0"/>
          <w:sz w:val="22"/>
          <w:szCs w:val="22"/>
        </w:rPr>
        <w:fldChar w:fldCharType="end"/>
      </w:r>
      <w:bookmarkEnd w:id="140"/>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141" w:name="_Toc75878584"/>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141"/>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793ABF" w:rsidRPr="00793ABF">
          <w:rPr>
            <w:rFonts w:ascii="Times New Roman" w:hAnsi="Times New Roman" w:cs="Times New Roman"/>
            <w:sz w:val="24"/>
            <w:szCs w:val="24"/>
          </w:rPr>
          <w:t>Рисунок 199</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037AC8" w:rsidP="00971882">
      <w:pPr>
        <w:spacing w:after="0" w:line="240" w:lineRule="auto"/>
        <w:jc w:val="center"/>
      </w:pPr>
      <w:r>
        <w:rPr>
          <w:noProof/>
          <w:lang w:eastAsia="ru-RU"/>
        </w:rPr>
        <w:pict>
          <v:shape id="Рисунок 66" o:spid="_x0000_i1383" type="#_x0000_t75" alt="LEMZ237.jpg" style="width:494.6pt;height:379.4pt;visibility:visible;mso-wrap-style:square">
            <v:imagedata r:id="rId397" o:title="LEMZ237" croptop="6786f"/>
          </v:shape>
        </w:pict>
      </w:r>
    </w:p>
    <w:p w:rsidR="00971882" w:rsidRDefault="00717524" w:rsidP="00717524">
      <w:pPr>
        <w:pStyle w:val="af6"/>
        <w:jc w:val="center"/>
        <w:rPr>
          <w:rFonts w:ascii="Times New Roman" w:hAnsi="Times New Roman" w:cs="Times New Roman"/>
          <w:b/>
          <w:i w:val="0"/>
          <w:sz w:val="22"/>
          <w:szCs w:val="22"/>
        </w:rPr>
      </w:pPr>
      <w:bookmarkStart w:id="142" w:name="_Ref39576139"/>
      <w:r w:rsidRPr="00717524">
        <w:rPr>
          <w:rFonts w:ascii="Times New Roman" w:hAnsi="Times New Roman" w:cs="Times New Roman"/>
          <w:b/>
          <w:i w:val="0"/>
          <w:sz w:val="22"/>
          <w:szCs w:val="22"/>
        </w:rPr>
        <w:t xml:space="preserve">Рисунок </w:t>
      </w:r>
      <w:r w:rsidR="007B7694"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7B7694" w:rsidRPr="0071752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199</w:t>
      </w:r>
      <w:r w:rsidR="007B7694" w:rsidRPr="00717524">
        <w:rPr>
          <w:rFonts w:ascii="Times New Roman" w:hAnsi="Times New Roman" w:cs="Times New Roman"/>
          <w:b/>
          <w:i w:val="0"/>
          <w:sz w:val="22"/>
          <w:szCs w:val="22"/>
        </w:rPr>
        <w:fldChar w:fldCharType="end"/>
      </w:r>
      <w:bookmarkEnd w:id="142"/>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793ABF" w:rsidRPr="00793ABF">
          <w:rPr>
            <w:rFonts w:ascii="Times New Roman" w:hAnsi="Times New Roman" w:cs="Times New Roman"/>
            <w:sz w:val="24"/>
            <w:szCs w:val="24"/>
          </w:rPr>
          <w:t>Рисунок 200</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lastRenderedPageBreak/>
        <w:pict>
          <v:shape id="Рисунок 24" o:spid="_x0000_i1384" type="#_x0000_t75" alt="LEMZ236.jpg" style="width:311.8pt;height:252.95pt;visibility:visible;mso-wrap-style:square">
            <v:imagedata r:id="rId398"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143" w:name="_Ref39576322"/>
      <w:r w:rsidRPr="00410944">
        <w:rPr>
          <w:rFonts w:ascii="Times New Roman" w:hAnsi="Times New Roman" w:cs="Times New Roman"/>
          <w:b/>
          <w:i w:val="0"/>
          <w:sz w:val="22"/>
          <w:szCs w:val="22"/>
        </w:rPr>
        <w:t xml:space="preserve">Рисунок </w:t>
      </w:r>
      <w:r w:rsidR="007B769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B7694"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200</w:t>
      </w:r>
      <w:r w:rsidR="007B7694" w:rsidRPr="00410944">
        <w:rPr>
          <w:rFonts w:ascii="Times New Roman" w:hAnsi="Times New Roman" w:cs="Times New Roman"/>
          <w:b/>
          <w:i w:val="0"/>
          <w:sz w:val="22"/>
          <w:szCs w:val="22"/>
        </w:rPr>
        <w:fldChar w:fldCharType="end"/>
      </w:r>
      <w:bookmarkEnd w:id="143"/>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037AC8" w:rsidP="00971882">
      <w:pPr>
        <w:spacing w:after="0" w:line="240" w:lineRule="auto"/>
        <w:ind w:firstLine="284"/>
        <w:outlineLvl w:val="0"/>
        <w:rPr>
          <w:rFonts w:ascii="Times New Roman" w:hAnsi="Times New Roman" w:cs="Times New Roman"/>
          <w:sz w:val="24"/>
          <w:szCs w:val="24"/>
        </w:rPr>
      </w:pPr>
      <w:r w:rsidRPr="007B7694">
        <w:rPr>
          <w:rFonts w:ascii="Times New Roman" w:hAnsi="Times New Roman" w:cs="Times New Roman"/>
          <w:b/>
          <w:noProof/>
          <w:sz w:val="24"/>
          <w:szCs w:val="24"/>
          <w:lang w:eastAsia="ru-RU"/>
        </w:rPr>
        <w:pict>
          <v:shape id="_x0000_i1385" type="#_x0000_t75" alt="LEMZ222.jpg" style="width:105.2pt;height:16.3pt;visibility:visible;mso-wrap-style:square">
            <v:imagedata r:id="rId399"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37AC8" w:rsidP="00971882">
      <w:pPr>
        <w:spacing w:after="0" w:line="240" w:lineRule="auto"/>
        <w:ind w:firstLine="284"/>
        <w:outlineLvl w:val="0"/>
        <w:rPr>
          <w:rFonts w:ascii="Times New Roman" w:hAnsi="Times New Roman" w:cs="Times New Roman"/>
          <w:sz w:val="24"/>
          <w:szCs w:val="24"/>
        </w:rPr>
      </w:pPr>
      <w:r w:rsidRPr="007B7694">
        <w:rPr>
          <w:rFonts w:ascii="Times New Roman" w:hAnsi="Times New Roman" w:cs="Times New Roman"/>
          <w:b/>
          <w:noProof/>
          <w:sz w:val="24"/>
          <w:szCs w:val="24"/>
          <w:lang w:eastAsia="ru-RU"/>
        </w:rPr>
        <w:pict>
          <v:shape id="_x0000_i1386" type="#_x0000_t75" alt="LEMZ221.jpg" style="width:105.2pt;height:16.3pt;visibility:visible;mso-wrap-style:square">
            <v:imagedata r:id="rId400"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037AC8" w:rsidP="00971882">
      <w:pPr>
        <w:widowControl w:val="0"/>
        <w:spacing w:after="0" w:line="240" w:lineRule="auto"/>
        <w:ind w:firstLine="284"/>
        <w:jc w:val="both"/>
      </w:pPr>
      <w:r w:rsidRPr="007B7694">
        <w:rPr>
          <w:rFonts w:ascii="Times New Roman" w:hAnsi="Times New Roman" w:cs="Times New Roman"/>
          <w:noProof/>
          <w:sz w:val="24"/>
          <w:szCs w:val="24"/>
          <w:lang w:eastAsia="ru-RU"/>
        </w:rPr>
        <w:pict>
          <v:shape id="_x0000_i1387" type="#_x0000_t75" alt="LEMZ224.jpg" style="width:50.1pt;height:16.3pt;visibility:visible;mso-wrap-style:square">
            <v:imagedata r:id="rId401"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793ABF" w:rsidRPr="00793ABF">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noProof/>
          <w:sz w:val="24"/>
          <w:szCs w:val="24"/>
          <w:lang w:eastAsia="ru-RU"/>
        </w:rPr>
        <w:pict>
          <v:shape id="Рисунок 75" o:spid="_x0000_i1388" type="#_x0000_t75" alt="LEMZ238.jpg" style="width:495.85pt;height:197.2pt;visibility:visible;mso-wrap-style:square">
            <v:imagedata r:id="rId402"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144" w:name="_Ref39576430"/>
      <w:r w:rsidRPr="00410944">
        <w:rPr>
          <w:rFonts w:ascii="Times New Roman" w:hAnsi="Times New Roman" w:cs="Times New Roman"/>
          <w:b/>
          <w:i w:val="0"/>
          <w:sz w:val="22"/>
          <w:szCs w:val="22"/>
        </w:rPr>
        <w:t xml:space="preserve">Рисунок </w:t>
      </w:r>
      <w:r w:rsidR="007B769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B7694"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201</w:t>
      </w:r>
      <w:r w:rsidR="007B7694" w:rsidRPr="00410944">
        <w:rPr>
          <w:rFonts w:ascii="Times New Roman" w:hAnsi="Times New Roman" w:cs="Times New Roman"/>
          <w:b/>
          <w:i w:val="0"/>
          <w:sz w:val="22"/>
          <w:szCs w:val="22"/>
        </w:rPr>
        <w:fldChar w:fldCharType="end"/>
      </w:r>
      <w:bookmarkEnd w:id="144"/>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793ABF" w:rsidRPr="00793ABF">
          <w:rPr>
            <w:rFonts w:ascii="Times New Roman" w:hAnsi="Times New Roman" w:cs="Times New Roman"/>
            <w:sz w:val="24"/>
            <w:szCs w:val="24"/>
          </w:rPr>
          <w:t>Рисунок 202</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037AC8" w:rsidP="00971882">
      <w:pPr>
        <w:spacing w:after="0" w:line="240" w:lineRule="auto"/>
        <w:jc w:val="center"/>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32" o:spid="_x0000_i1389" type="#_x0000_t75" alt="LEMZ226.jpg" style="width:475.2pt;height:176.55pt;visibility:visible;mso-wrap-style:square">
            <v:imagedata r:id="rId403"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145" w:name="_Ref39576696"/>
      <w:r w:rsidRPr="00410944">
        <w:rPr>
          <w:rFonts w:ascii="Times New Roman" w:hAnsi="Times New Roman" w:cs="Times New Roman"/>
          <w:b/>
          <w:i w:val="0"/>
          <w:sz w:val="22"/>
          <w:szCs w:val="22"/>
        </w:rPr>
        <w:t xml:space="preserve">Рисунок </w:t>
      </w:r>
      <w:r w:rsidR="007B769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B7694"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202</w:t>
      </w:r>
      <w:r w:rsidR="007B7694" w:rsidRPr="00410944">
        <w:rPr>
          <w:rFonts w:ascii="Times New Roman" w:hAnsi="Times New Roman" w:cs="Times New Roman"/>
          <w:b/>
          <w:i w:val="0"/>
          <w:sz w:val="22"/>
          <w:szCs w:val="22"/>
        </w:rPr>
        <w:fldChar w:fldCharType="end"/>
      </w:r>
      <w:bookmarkEnd w:id="145"/>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37AC8" w:rsidP="00971882">
      <w:pPr>
        <w:spacing w:after="0" w:line="240" w:lineRule="auto"/>
        <w:ind w:firstLine="284"/>
        <w:jc w:val="both"/>
        <w:outlineLvl w:val="0"/>
        <w:rPr>
          <w:rFonts w:ascii="Times New Roman" w:hAnsi="Times New Roman" w:cs="Times New Roman"/>
          <w:b/>
          <w:sz w:val="24"/>
          <w:szCs w:val="24"/>
        </w:rPr>
      </w:pPr>
      <w:r w:rsidRPr="007B7694">
        <w:rPr>
          <w:rFonts w:ascii="Times New Roman" w:hAnsi="Times New Roman" w:cs="Times New Roman"/>
          <w:b/>
          <w:noProof/>
          <w:sz w:val="24"/>
          <w:szCs w:val="24"/>
          <w:lang w:eastAsia="ru-RU"/>
        </w:rPr>
        <w:pict>
          <v:shape id="Рисунок 25" o:spid="_x0000_i1390" type="#_x0000_t75" alt="LEMZ222.jpg" style="width:105.2pt;height:16.3pt;visibility:visible;mso-wrap-style:square">
            <v:imagedata r:id="rId399"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37AC8" w:rsidP="00971882">
      <w:pPr>
        <w:spacing w:after="0" w:line="240" w:lineRule="auto"/>
        <w:ind w:firstLine="284"/>
        <w:jc w:val="both"/>
        <w:outlineLvl w:val="0"/>
        <w:rPr>
          <w:rFonts w:ascii="Times New Roman" w:hAnsi="Times New Roman" w:cs="Times New Roman"/>
          <w:sz w:val="24"/>
          <w:szCs w:val="24"/>
        </w:rPr>
      </w:pPr>
      <w:r w:rsidRPr="007B7694">
        <w:rPr>
          <w:rFonts w:ascii="Times New Roman" w:hAnsi="Times New Roman" w:cs="Times New Roman"/>
          <w:b/>
          <w:noProof/>
          <w:sz w:val="24"/>
          <w:szCs w:val="24"/>
          <w:lang w:eastAsia="ru-RU"/>
        </w:rPr>
        <w:lastRenderedPageBreak/>
        <w:pict>
          <v:shape id="Рисунок 28" o:spid="_x0000_i1391" type="#_x0000_t75" alt="LEMZ221.jpg" style="width:105.2pt;height:16.3pt;visibility:visible;mso-wrap-style:square">
            <v:imagedata r:id="rId400"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037AC8" w:rsidP="00971882">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92" type="#_x0000_t75" alt="LEMZ229.jpg" style="width:90.15pt;height:16.3pt;visibility:visible;mso-wrap-style:square">
            <v:imagedata r:id="rId404"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037AC8" w:rsidP="00971882">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93" type="#_x0000_t75" alt="LEMZ230.jpg" style="width:90.15pt;height:16.3pt;visibility:visible;mso-wrap-style:square">
            <v:imagedata r:id="rId405"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793ABF" w:rsidRPr="00793ABF">
          <w:rPr>
            <w:rFonts w:ascii="Times New Roman" w:hAnsi="Times New Roman" w:cs="Times New Roman"/>
            <w:sz w:val="24"/>
            <w:szCs w:val="24"/>
          </w:rPr>
          <w:t>Рисунок 203</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37AC8" w:rsidP="00971882">
      <w:pPr>
        <w:spacing w:after="0" w:line="240" w:lineRule="auto"/>
        <w:jc w:val="center"/>
        <w:rPr>
          <w:rFonts w:ascii="Times New Roman" w:hAnsi="Times New Roman" w:cs="Times New Roman"/>
          <w:sz w:val="24"/>
          <w:szCs w:val="24"/>
          <w:lang w:val="en-US"/>
        </w:rPr>
      </w:pPr>
      <w:r w:rsidRPr="007B7694">
        <w:rPr>
          <w:rFonts w:ascii="Times New Roman" w:hAnsi="Times New Roman" w:cs="Times New Roman"/>
          <w:noProof/>
          <w:sz w:val="24"/>
          <w:szCs w:val="24"/>
          <w:lang w:eastAsia="ru-RU"/>
        </w:rPr>
        <w:pict>
          <v:shape id="Рисунок 76" o:spid="_x0000_i1394" type="#_x0000_t75" alt="LEMZ240.jpg" style="width:465.8pt;height:190.95pt;visibility:visible;mso-wrap-style:square">
            <v:imagedata r:id="rId406"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146" w:name="_Ref39576789"/>
      <w:r w:rsidRPr="00410944">
        <w:rPr>
          <w:rFonts w:ascii="Times New Roman" w:hAnsi="Times New Roman" w:cs="Times New Roman"/>
          <w:b/>
          <w:i w:val="0"/>
          <w:sz w:val="22"/>
          <w:szCs w:val="22"/>
        </w:rPr>
        <w:t xml:space="preserve">Рисунок </w:t>
      </w:r>
      <w:r w:rsidR="007B7694"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7B7694"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203</w:t>
      </w:r>
      <w:r w:rsidR="007B7694" w:rsidRPr="00410944">
        <w:rPr>
          <w:rFonts w:ascii="Times New Roman" w:hAnsi="Times New Roman" w:cs="Times New Roman"/>
          <w:b/>
          <w:i w:val="0"/>
          <w:sz w:val="22"/>
          <w:szCs w:val="22"/>
        </w:rPr>
        <w:fldChar w:fldCharType="end"/>
      </w:r>
      <w:bookmarkEnd w:id="146"/>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037AC8" w:rsidP="00971882">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_x0000_i1395" type="#_x0000_t75" alt="LEMZ229.jpg" style="width:90.15pt;height:16.3pt;visibility:visible;mso-wrap-style:square">
            <v:imagedata r:id="rId404"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037AC8">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noProof/>
          <w:sz w:val="24"/>
          <w:szCs w:val="24"/>
          <w:lang w:eastAsia="ru-RU"/>
        </w:rPr>
        <w:pict>
          <v:shape id="Рисунок 46" o:spid="_x0000_i1396" type="#_x0000_t75" alt="LEMZ230.jpg" style="width:90.15pt;height:16.3pt;visibility:visible;mso-wrap-style:square">
            <v:imagedata r:id="rId405"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147" w:name="_Toc75878585"/>
      <w:r>
        <w:rPr>
          <w:rFonts w:ascii="Times New Roman" w:hAnsi="Times New Roman" w:cs="Times New Roman"/>
        </w:rPr>
        <w:lastRenderedPageBreak/>
        <w:t>8 Блок аварийной связи (БАС)</w:t>
      </w:r>
      <w:bookmarkEnd w:id="147"/>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37AC8">
      <w:pPr>
        <w:pStyle w:val="aff"/>
        <w:numPr>
          <w:ilvl w:val="0"/>
          <w:numId w:val="2"/>
        </w:numPr>
        <w:spacing w:after="0" w:line="240" w:lineRule="auto"/>
        <w:ind w:left="0" w:firstLine="0"/>
        <w:jc w:val="center"/>
        <w:rPr>
          <w:rFonts w:ascii="Times New Roman" w:hAnsi="Times New Roman" w:cs="Times New Roman"/>
          <w:b/>
        </w:rPr>
      </w:pPr>
      <w:r w:rsidRPr="007B7694">
        <w:rPr>
          <w:rFonts w:ascii="Times New Roman" w:hAnsi="Times New Roman" w:cs="Times New Roman"/>
          <w:sz w:val="24"/>
          <w:szCs w:val="24"/>
        </w:rPr>
        <w:pict>
          <v:shape id="_x0000_i1397" type="#_x0000_t75" style="width:468.3pt;height:365pt" filled="t">
            <v:fill color2="black"/>
            <v:imagedata r:id="rId407"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B769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7B7694" w:rsidRPr="0004625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204</w:t>
      </w:r>
      <w:r w:rsidR="007B769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37AC8">
      <w:pPr>
        <w:numPr>
          <w:ilvl w:val="0"/>
          <w:numId w:val="2"/>
        </w:numPr>
        <w:spacing w:after="0" w:line="240" w:lineRule="auto"/>
        <w:ind w:left="0" w:firstLine="0"/>
        <w:jc w:val="both"/>
      </w:pPr>
      <w:r w:rsidRPr="007B7694">
        <w:rPr>
          <w:sz w:val="24"/>
          <w:szCs w:val="24"/>
          <w:lang w:eastAsia="ru-RU"/>
        </w:rPr>
        <w:lastRenderedPageBreak/>
        <w:pict>
          <v:shape id="_x0000_i1398" type="#_x0000_t75" style="width:195.95pt;height:20.05pt" filled="t">
            <v:fill color2="black"/>
            <v:imagedata r:id="rId274"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037AC8" w:rsidP="00047DA6">
      <w:pPr>
        <w:pStyle w:val="aff"/>
        <w:numPr>
          <w:ilvl w:val="0"/>
          <w:numId w:val="2"/>
        </w:numPr>
        <w:spacing w:before="120" w:after="0" w:line="240" w:lineRule="auto"/>
        <w:ind w:left="431" w:hanging="431"/>
        <w:jc w:val="both"/>
      </w:pPr>
      <w:r>
        <w:pict>
          <v:shape id="_x0000_i1399" type="#_x0000_t75" style="width:170.9pt;height:25.05pt" filled="t">
            <v:fill color2="black"/>
            <v:imagedata r:id="rId408"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037AC8">
      <w:pPr>
        <w:pStyle w:val="aff"/>
        <w:numPr>
          <w:ilvl w:val="0"/>
          <w:numId w:val="2"/>
        </w:numPr>
        <w:spacing w:after="0" w:line="240" w:lineRule="auto"/>
        <w:ind w:left="431" w:hanging="431"/>
        <w:jc w:val="both"/>
      </w:pPr>
      <w:r>
        <w:pict>
          <v:shape id="_x0000_i1400" type="#_x0000_t75" style="width:83.25pt;height:26.3pt" filled="t">
            <v:fill color2="black"/>
            <v:imagedata r:id="rId409"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148" w:name="_Toc75878586"/>
      <w:r w:rsidR="006C4E31">
        <w:rPr>
          <w:sz w:val="28"/>
          <w:szCs w:val="28"/>
        </w:rPr>
        <w:lastRenderedPageBreak/>
        <w:t>8.1 Основные параметры</w:t>
      </w:r>
      <w:bookmarkEnd w:id="148"/>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037AC8" w:rsidP="008013E3">
      <w:pPr>
        <w:numPr>
          <w:ilvl w:val="0"/>
          <w:numId w:val="2"/>
        </w:numPr>
        <w:spacing w:after="0" w:line="240" w:lineRule="auto"/>
        <w:jc w:val="center"/>
        <w:rPr>
          <w:rFonts w:ascii="Times New Roman" w:hAnsi="Times New Roman" w:cs="Times New Roman"/>
          <w:b/>
        </w:rPr>
      </w:pPr>
      <w:r>
        <w:pict>
          <v:shape id="_x0000_i1401" type="#_x0000_t75" style="width:442.65pt;height:226.65pt">
            <v:imagedata r:id="rId407"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7B769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7B7694" w:rsidRPr="0004625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205</w:t>
      </w:r>
      <w:r w:rsidR="007B769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r>
        <w:rPr>
          <w:sz w:val="26"/>
          <w:szCs w:val="26"/>
        </w:rPr>
        <w:t>8.1.1 Состояние</w:t>
      </w:r>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r>
        <w:rPr>
          <w:sz w:val="26"/>
          <w:szCs w:val="26"/>
        </w:rPr>
        <w:lastRenderedPageBreak/>
        <w:t>8.1.2 Основные параметры</w:t>
      </w:r>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r>
        <w:rPr>
          <w:b/>
        </w:rPr>
        <w:t>8.1.2.1 Параметры сети</w:t>
      </w:r>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49" w:name="_Toc75878587"/>
      <w:r>
        <w:rPr>
          <w:sz w:val="28"/>
          <w:szCs w:val="28"/>
        </w:rPr>
        <w:t>8.2 Интерфейсы и каналы</w:t>
      </w:r>
      <w:bookmarkEnd w:id="149"/>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37AC8" w:rsidP="00936F39">
      <w:pPr>
        <w:widowControl w:val="0"/>
        <w:numPr>
          <w:ilvl w:val="0"/>
          <w:numId w:val="2"/>
        </w:numPr>
        <w:spacing w:after="0" w:line="240" w:lineRule="auto"/>
        <w:jc w:val="center"/>
        <w:rPr>
          <w:rFonts w:ascii="Times New Roman" w:hAnsi="Times New Roman" w:cs="Times New Roman"/>
          <w:b/>
        </w:rPr>
      </w:pPr>
      <w:r w:rsidRPr="007B7694">
        <w:rPr>
          <w:rFonts w:eastAsia="Times New Roman"/>
          <w:b/>
          <w:iCs/>
          <w:sz w:val="24"/>
          <w:szCs w:val="24"/>
        </w:rPr>
        <w:pict>
          <v:shape id="_x0000_i1402" type="#_x0000_t75" style="width:496.5pt;height:276.75pt">
            <v:imagedata r:id="rId410"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150" w:name="_Ref508037071"/>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206</w:t>
      </w:r>
      <w:r w:rsidR="007B7694" w:rsidRPr="00E7416C">
        <w:rPr>
          <w:rFonts w:ascii="Times New Roman" w:hAnsi="Times New Roman" w:cs="Times New Roman"/>
          <w:b/>
          <w:i w:val="0"/>
          <w:sz w:val="22"/>
          <w:szCs w:val="22"/>
        </w:rPr>
        <w:fldChar w:fldCharType="end"/>
      </w:r>
      <w:bookmarkEnd w:id="150"/>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r w:rsidR="006C4E31">
        <w:rPr>
          <w:sz w:val="26"/>
          <w:szCs w:val="26"/>
        </w:rPr>
        <w:lastRenderedPageBreak/>
        <w:t>8.2.1 Линейный интерфейс</w:t>
      </w:r>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793ABF" w:rsidRPr="00793ABF">
          <w:rPr>
            <w:rFonts w:ascii="Times New Roman" w:eastAsia="Times New Roman" w:hAnsi="Times New Roman" w:cs="Times New Roman"/>
            <w:sz w:val="24"/>
            <w:szCs w:val="24"/>
            <w:lang w:eastAsia="ru-RU"/>
          </w:rPr>
          <w:t>Рисунок 206</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793ABF" w:rsidRPr="00793ABF">
          <w:rPr>
            <w:rFonts w:ascii="Times New Roman" w:eastAsia="Times New Roman" w:hAnsi="Times New Roman" w:cs="Times New Roman"/>
            <w:sz w:val="24"/>
            <w:szCs w:val="24"/>
            <w:lang w:eastAsia="ru-RU"/>
          </w:rPr>
          <w:t>Рисунок 207</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037AC8" w:rsidP="00936F39">
      <w:pPr>
        <w:widowControl w:val="0"/>
        <w:numPr>
          <w:ilvl w:val="0"/>
          <w:numId w:val="2"/>
        </w:numPr>
        <w:spacing w:after="0" w:line="240" w:lineRule="auto"/>
        <w:jc w:val="center"/>
        <w:rPr>
          <w:rFonts w:ascii="Times New Roman" w:hAnsi="Times New Roman" w:cs="Times New Roman"/>
          <w:b/>
        </w:rPr>
      </w:pPr>
      <w:r w:rsidRPr="007B7694">
        <w:rPr>
          <w:rFonts w:eastAsia="Times New Roman"/>
          <w:iCs/>
          <w:sz w:val="24"/>
          <w:szCs w:val="24"/>
        </w:rPr>
        <w:pict>
          <v:shape id="_x0000_i1403" type="#_x0000_t75" style="width:404.45pt;height:323.05pt" filled="t">
            <v:fill color2="black"/>
            <v:imagedata r:id="rId411" o:title="" croptop="-8f" cropbottom="-8f" cropleft="-6f" cropright="-6f"/>
          </v:shape>
        </w:pict>
      </w:r>
    </w:p>
    <w:p w:rsidR="006C4E31" w:rsidRDefault="006C4E31" w:rsidP="00BC289E">
      <w:pPr>
        <w:pStyle w:val="91"/>
        <w:jc w:val="center"/>
        <w:outlineLvl w:val="0"/>
      </w:pPr>
      <w:bookmarkStart w:id="151" w:name="_Ref508112895"/>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207</w:t>
      </w:r>
      <w:r w:rsidR="007B7694" w:rsidRPr="00E7416C">
        <w:rPr>
          <w:rFonts w:ascii="Times New Roman" w:hAnsi="Times New Roman" w:cs="Times New Roman"/>
          <w:b/>
          <w:i w:val="0"/>
          <w:sz w:val="22"/>
          <w:szCs w:val="22"/>
        </w:rPr>
        <w:fldChar w:fldCharType="end"/>
      </w:r>
      <w:bookmarkEnd w:id="15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r>
        <w:rPr>
          <w:sz w:val="26"/>
          <w:szCs w:val="26"/>
        </w:rPr>
        <w:lastRenderedPageBreak/>
        <w:t>8.2.2 Состояние ЛИ</w:t>
      </w:r>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37AC8">
      <w:pPr>
        <w:numPr>
          <w:ilvl w:val="0"/>
          <w:numId w:val="2"/>
        </w:numPr>
        <w:spacing w:after="0" w:line="240" w:lineRule="auto"/>
        <w:ind w:left="431" w:hanging="431"/>
        <w:rPr>
          <w:rFonts w:ascii="Times New Roman" w:hAnsi="Times New Roman" w:cs="Times New Roman"/>
          <w:b/>
        </w:rPr>
      </w:pPr>
      <w:r w:rsidRPr="007B7694">
        <w:rPr>
          <w:rFonts w:ascii="Times New Roman" w:hAnsi="Times New Roman" w:cs="Times New Roman"/>
          <w:b/>
          <w:sz w:val="24"/>
          <w:szCs w:val="24"/>
          <w:lang w:eastAsia="ru-RU"/>
        </w:rPr>
        <w:pict>
          <v:shape id="_x0000_i1404" type="#_x0000_t75" style="width:496.5pt;height:386.3pt" filled="t">
            <v:fill color2="black"/>
            <v:imagedata r:id="rId412"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208</w:t>
      </w:r>
      <w:r w:rsidR="007B7694"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r>
        <w:rPr>
          <w:sz w:val="26"/>
          <w:szCs w:val="26"/>
        </w:rPr>
        <w:lastRenderedPageBreak/>
        <w:t>8.2.3 Канал</w:t>
      </w:r>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793ABF" w:rsidRPr="00793ABF">
          <w:rPr>
            <w:rFonts w:ascii="Times New Roman" w:eastAsia="Times New Roman" w:hAnsi="Times New Roman" w:cs="Times New Roman"/>
            <w:iCs/>
            <w:sz w:val="24"/>
            <w:szCs w:val="24"/>
          </w:rPr>
          <w:t>Рисунок 209</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37AC8">
      <w:pPr>
        <w:numPr>
          <w:ilvl w:val="0"/>
          <w:numId w:val="2"/>
        </w:numPr>
        <w:spacing w:after="0" w:line="240" w:lineRule="auto"/>
        <w:ind w:left="0" w:firstLine="0"/>
        <w:rPr>
          <w:rFonts w:ascii="Times New Roman" w:hAnsi="Times New Roman" w:cs="Times New Roman"/>
          <w:b/>
        </w:rPr>
      </w:pPr>
      <w:r w:rsidRPr="007B7694">
        <w:rPr>
          <w:rFonts w:eastAsia="Times New Roman"/>
          <w:b/>
          <w:iCs/>
          <w:sz w:val="24"/>
          <w:szCs w:val="24"/>
        </w:rPr>
        <w:pict>
          <v:shape id="_x0000_i1405" type="#_x0000_t75" style="width:496.5pt;height:432.65pt">
            <v:imagedata r:id="rId413" o:title="LEMZ89"/>
          </v:shape>
        </w:pict>
      </w:r>
    </w:p>
    <w:p w:rsidR="006C4E31" w:rsidRDefault="006C4E31" w:rsidP="00BC289E">
      <w:pPr>
        <w:pStyle w:val="91"/>
        <w:jc w:val="center"/>
        <w:outlineLvl w:val="0"/>
      </w:pPr>
      <w:bookmarkStart w:id="152" w:name="_Ref508118532"/>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209</w:t>
      </w:r>
      <w:r w:rsidR="007B7694" w:rsidRPr="00E7416C">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53" w:name="_Toc75878588"/>
      <w:r>
        <w:rPr>
          <w:sz w:val="28"/>
          <w:szCs w:val="28"/>
        </w:rPr>
        <w:lastRenderedPageBreak/>
        <w:t>8.3 Линейно-коммутационные интерфейсы</w:t>
      </w:r>
      <w:bookmarkEnd w:id="153"/>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37AC8">
      <w:pPr>
        <w:numPr>
          <w:ilvl w:val="0"/>
          <w:numId w:val="2"/>
        </w:numPr>
        <w:spacing w:after="0" w:line="240" w:lineRule="auto"/>
        <w:jc w:val="center"/>
        <w:rPr>
          <w:rFonts w:ascii="Times New Roman" w:hAnsi="Times New Roman" w:cs="Times New Roman"/>
          <w:b/>
        </w:rPr>
      </w:pPr>
      <w:r w:rsidRPr="007B7694">
        <w:rPr>
          <w:b/>
          <w:sz w:val="28"/>
          <w:szCs w:val="28"/>
        </w:rPr>
        <w:pict>
          <v:shape id="_x0000_i1406" type="#_x0000_t75" style="width:487.7pt;height:334.35pt">
            <v:imagedata r:id="rId414"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210</w:t>
      </w:r>
      <w:r w:rsidR="007B769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54" w:name="_Toc75878589"/>
      <w:r>
        <w:rPr>
          <w:sz w:val="28"/>
          <w:szCs w:val="28"/>
        </w:rPr>
        <w:lastRenderedPageBreak/>
        <w:t>8.4</w:t>
      </w:r>
      <w:r w:rsidR="00070F26">
        <w:rPr>
          <w:sz w:val="28"/>
          <w:szCs w:val="28"/>
          <w:lang w:val="en-US"/>
        </w:rPr>
        <w:t xml:space="preserve"> </w:t>
      </w:r>
      <w:r>
        <w:rPr>
          <w:sz w:val="28"/>
          <w:szCs w:val="28"/>
        </w:rPr>
        <w:t>Кнопочные панели</w:t>
      </w:r>
      <w:bookmarkEnd w:id="154"/>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37AC8">
      <w:pPr>
        <w:numPr>
          <w:ilvl w:val="0"/>
          <w:numId w:val="2"/>
        </w:numPr>
        <w:spacing w:after="0" w:line="240" w:lineRule="auto"/>
        <w:ind w:left="431" w:hanging="431"/>
        <w:jc w:val="both"/>
        <w:rPr>
          <w:rFonts w:ascii="Times New Roman" w:hAnsi="Times New Roman" w:cs="Times New Roman"/>
          <w:sz w:val="24"/>
          <w:szCs w:val="24"/>
          <w:lang w:eastAsia="ru-RU"/>
        </w:rPr>
      </w:pPr>
      <w:r w:rsidRPr="007B7694">
        <w:rPr>
          <w:rFonts w:ascii="Times New Roman" w:hAnsi="Times New Roman" w:cs="Times New Roman"/>
          <w:sz w:val="24"/>
          <w:szCs w:val="24"/>
          <w:lang w:eastAsia="ru-RU"/>
        </w:rPr>
        <w:pict>
          <v:shape id="_x0000_i1407" type="#_x0000_t75" style="width:495.85pt;height:155.9pt">
            <v:imagedata r:id="rId415" o:title="LEMZ31" cropbottom="38564f"/>
          </v:shape>
        </w:pict>
      </w:r>
    </w:p>
    <w:p w:rsidR="006C4E31" w:rsidRDefault="00037AC8">
      <w:pPr>
        <w:numPr>
          <w:ilvl w:val="0"/>
          <w:numId w:val="2"/>
        </w:numPr>
        <w:spacing w:after="0" w:line="240" w:lineRule="auto"/>
        <w:ind w:left="431" w:hanging="431"/>
        <w:jc w:val="center"/>
        <w:rPr>
          <w:rFonts w:ascii="Times New Roman" w:hAnsi="Times New Roman" w:cs="Times New Roman"/>
          <w:b/>
        </w:rPr>
      </w:pPr>
      <w:r w:rsidRPr="007B7694">
        <w:rPr>
          <w:b/>
          <w:sz w:val="28"/>
          <w:szCs w:val="28"/>
        </w:rPr>
        <w:pict>
          <v:shape id="_x0000_i1408" type="#_x0000_t75" style="width:496.5pt;height:226.65pt" filled="t">
            <v:fill color2="black"/>
            <v:imagedata r:id="rId416"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211</w:t>
      </w:r>
      <w:r w:rsidR="007B769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55" w:name="_Toc75878590"/>
      <w:r>
        <w:rPr>
          <w:sz w:val="28"/>
          <w:szCs w:val="28"/>
        </w:rPr>
        <w:lastRenderedPageBreak/>
        <w:t>8.5 Резервирование</w:t>
      </w:r>
      <w:bookmarkEnd w:id="155"/>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037AC8">
      <w:pPr>
        <w:numPr>
          <w:ilvl w:val="0"/>
          <w:numId w:val="2"/>
        </w:numPr>
        <w:spacing w:after="0" w:line="240" w:lineRule="auto"/>
        <w:jc w:val="center"/>
        <w:rPr>
          <w:rFonts w:ascii="Times New Roman" w:hAnsi="Times New Roman" w:cs="Times New Roman"/>
          <w:b/>
        </w:rPr>
      </w:pPr>
      <w:r w:rsidRPr="007B7694">
        <w:rPr>
          <w:rFonts w:eastAsia="Times New Roman"/>
          <w:sz w:val="24"/>
          <w:szCs w:val="24"/>
          <w:lang w:eastAsia="ru-RU"/>
        </w:rPr>
        <w:pict>
          <v:shape id="_x0000_i1409" type="#_x0000_t75" style="width:494.6pt;height:306.15pt">
            <v:imagedata r:id="rId417"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212</w:t>
      </w:r>
      <w:r w:rsidR="007B769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56" w:name="_Toc75878591"/>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56"/>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213</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37AC8">
      <w:pPr>
        <w:spacing w:after="0" w:line="240" w:lineRule="auto"/>
        <w:ind w:left="576" w:hanging="292"/>
        <w:jc w:val="center"/>
        <w:rPr>
          <w:rFonts w:ascii="Times New Roman" w:hAnsi="Times New Roman" w:cs="Times New Roman"/>
          <w:b/>
        </w:rPr>
      </w:pPr>
      <w:r w:rsidRPr="007B7694">
        <w:rPr>
          <w:rFonts w:ascii="Times New Roman" w:hAnsi="Times New Roman" w:cs="Times New Roman"/>
          <w:sz w:val="24"/>
          <w:szCs w:val="24"/>
        </w:rPr>
        <w:pict>
          <v:shape id="_x0000_i1410" type="#_x0000_t75" style="width:497.75pt;height:374.4pt" filled="t">
            <v:fill color2="black"/>
            <v:imagedata r:id="rId418" o:title="" croptop="-24f" cropbottom="-24f" cropleft="-18f" cropright="-18f"/>
          </v:shape>
        </w:pict>
      </w:r>
    </w:p>
    <w:p w:rsidR="006C4E31" w:rsidRDefault="006C4E31" w:rsidP="00BC289E">
      <w:pPr>
        <w:pStyle w:val="35"/>
        <w:ind w:left="576" w:hanging="292"/>
        <w:jc w:val="center"/>
        <w:outlineLvl w:val="0"/>
      </w:pPr>
      <w:bookmarkStart w:id="157" w:name="_Ref426472362"/>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213</w:t>
      </w:r>
      <w:r w:rsidR="007B7694" w:rsidRPr="00E7416C">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793ABF" w:rsidRPr="00793ABF">
          <w:rPr>
            <w:rFonts w:ascii="Times New Roman" w:hAnsi="Times New Roman" w:cs="Times New Roman"/>
            <w:sz w:val="24"/>
            <w:szCs w:val="24"/>
          </w:rPr>
          <w:t>Рисунок 214</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37AC8">
      <w:pPr>
        <w:spacing w:after="0" w:line="240" w:lineRule="auto"/>
        <w:ind w:left="576" w:hanging="292"/>
        <w:jc w:val="center"/>
        <w:rPr>
          <w:rFonts w:ascii="Times New Roman" w:hAnsi="Times New Roman" w:cs="Times New Roman"/>
          <w:b/>
        </w:rPr>
      </w:pPr>
      <w:r w:rsidRPr="007B7694">
        <w:rPr>
          <w:rFonts w:ascii="Times New Roman" w:hAnsi="Times New Roman" w:cs="Times New Roman"/>
          <w:sz w:val="24"/>
          <w:szCs w:val="24"/>
        </w:rPr>
        <w:pict>
          <v:shape id="_x0000_i1411" type="#_x0000_t75" style="width:398.8pt;height:63.25pt" filled="t">
            <v:fill color2="black"/>
            <v:imagedata r:id="rId419" o:title="" croptop="-213f" cropbottom="-213f" cropleft="-41f" cropright="-41f"/>
          </v:shape>
        </w:pict>
      </w:r>
    </w:p>
    <w:p w:rsidR="006C4E31" w:rsidRDefault="006C4E31" w:rsidP="00BC289E">
      <w:pPr>
        <w:pStyle w:val="35"/>
        <w:ind w:left="576" w:hanging="292"/>
        <w:jc w:val="center"/>
        <w:outlineLvl w:val="0"/>
      </w:pPr>
      <w:bookmarkStart w:id="158" w:name="_Ref426474269"/>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214</w:t>
      </w:r>
      <w:r w:rsidR="007B7694" w:rsidRPr="00E7416C">
        <w:rPr>
          <w:rFonts w:ascii="Times New Roman" w:hAnsi="Times New Roman" w:cs="Times New Roman"/>
          <w:b/>
          <w:i w:val="0"/>
          <w:sz w:val="22"/>
          <w:szCs w:val="22"/>
        </w:rPr>
        <w:fldChar w:fldCharType="end"/>
      </w:r>
      <w:bookmarkEnd w:id="158"/>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793ABF" w:rsidRPr="00793ABF">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7B7694">
      <w:pPr>
        <w:spacing w:after="0" w:line="240" w:lineRule="auto"/>
        <w:ind w:left="576" w:firstLine="284"/>
        <w:jc w:val="both"/>
        <w:rPr>
          <w:rFonts w:ascii="Times New Roman" w:hAnsi="Times New Roman" w:cs="Times New Roman"/>
          <w:b/>
        </w:rPr>
      </w:pPr>
      <w:r w:rsidRPr="007B7694">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7B7694">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7B7694">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7B7694">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7B7694">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793ABF" w:rsidRDefault="00793AB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37AC8" w:rsidRPr="007B7694">
        <w:rPr>
          <w:rFonts w:ascii="Times New Roman" w:hAnsi="Times New Roman" w:cs="Times New Roman"/>
          <w:sz w:val="24"/>
          <w:szCs w:val="24"/>
          <w:lang w:eastAsia="ru-RU"/>
        </w:rPr>
        <w:pict>
          <v:shape id="_x0000_i1412" type="#_x0000_t75" style="width:424.5pt;height:380.05pt" filled="t">
            <v:fill color2="black"/>
            <v:imagedata r:id="rId420" o:title="" croptop="-43f" cropbottom="-43f" cropleft="-39f" cropright="-39f"/>
          </v:shape>
        </w:pict>
      </w:r>
    </w:p>
    <w:p w:rsidR="006C4E31" w:rsidRDefault="006C4E31" w:rsidP="00BC289E">
      <w:pPr>
        <w:pStyle w:val="83"/>
        <w:jc w:val="center"/>
        <w:outlineLvl w:val="0"/>
      </w:pPr>
      <w:bookmarkStart w:id="159" w:name="_Ref480464185"/>
      <w:r>
        <w:rPr>
          <w:rFonts w:ascii="Times New Roman" w:hAnsi="Times New Roman" w:cs="Times New Roman"/>
          <w:b/>
          <w:i w:val="0"/>
          <w:sz w:val="22"/>
          <w:szCs w:val="22"/>
        </w:rPr>
        <w:t xml:space="preserve">Рисунок </w:t>
      </w:r>
      <w:r w:rsidR="007B769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7B7694"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215</w:t>
      </w:r>
      <w:r w:rsidR="007B7694" w:rsidRPr="00E7416C">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793ABF" w:rsidRPr="00793ABF">
          <w:rPr>
            <w:rFonts w:ascii="Times New Roman" w:eastAsia="Times New Roman" w:hAnsi="Times New Roman" w:cs="Times New Roman"/>
            <w:sz w:val="24"/>
            <w:szCs w:val="24"/>
            <w:lang w:eastAsia="ru-RU"/>
          </w:rPr>
          <w:t>Рисунок 216</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793ABF" w:rsidRPr="00793ABF">
          <w:rPr>
            <w:rFonts w:ascii="Times New Roman" w:hAnsi="Times New Roman" w:cs="Times New Roman"/>
            <w:sz w:val="24"/>
            <w:szCs w:val="24"/>
          </w:rPr>
          <w:t>Рисунок 217</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793ABF" w:rsidRPr="00793ABF">
          <w:rPr>
            <w:rFonts w:ascii="Times New Roman" w:hAnsi="Times New Roman" w:cs="Times New Roman"/>
            <w:sz w:val="24"/>
            <w:szCs w:val="24"/>
          </w:rPr>
          <w:t>Рисунок 217</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37AC8">
      <w:pPr>
        <w:tabs>
          <w:tab w:val="left" w:pos="0"/>
        </w:tabs>
        <w:spacing w:after="0" w:line="240" w:lineRule="auto"/>
        <w:jc w:val="center"/>
        <w:rPr>
          <w:rFonts w:ascii="Times New Roman" w:hAnsi="Times New Roman" w:cs="Times New Roman"/>
          <w:b/>
        </w:rPr>
      </w:pPr>
      <w:r>
        <w:pict>
          <v:shape id="_x0000_i1413" type="#_x0000_t75" style="width:425.1pt;height:380.05pt" filled="t">
            <v:fill color2="black"/>
            <v:imagedata r:id="rId421" o:title="" croptop="-43f" cropbottom="-43f" cropleft="-39f" cropright="-39f"/>
          </v:shape>
        </w:pict>
      </w:r>
    </w:p>
    <w:p w:rsidR="006C4E31" w:rsidRDefault="006C4E31" w:rsidP="00BC289E">
      <w:pPr>
        <w:pStyle w:val="35"/>
        <w:jc w:val="center"/>
        <w:outlineLvl w:val="0"/>
      </w:pPr>
      <w:bookmarkStart w:id="160" w:name="_Ref426536155"/>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216</w:t>
      </w:r>
      <w:r w:rsidR="007B7694" w:rsidRPr="00606B29">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Закладка «Каналы»</w:t>
      </w:r>
    </w:p>
    <w:p w:rsidR="006C4E31" w:rsidRDefault="00037AC8">
      <w:pPr>
        <w:tabs>
          <w:tab w:val="left" w:pos="0"/>
        </w:tabs>
        <w:spacing w:after="0" w:line="240" w:lineRule="auto"/>
        <w:jc w:val="center"/>
        <w:rPr>
          <w:rFonts w:ascii="Times New Roman" w:hAnsi="Times New Roman" w:cs="Times New Roman"/>
          <w:b/>
        </w:rPr>
      </w:pPr>
      <w:r>
        <w:lastRenderedPageBreak/>
        <w:pict>
          <v:shape id="_x0000_i1414" type="#_x0000_t75" style="width:476.45pt;height:292.4pt" filled="t">
            <v:fill color2="black"/>
            <v:imagedata r:id="rId422" o:title="" croptop="-56f" cropbottom="-56f" cropleft="-34f" cropright="-34f"/>
          </v:shape>
        </w:pict>
      </w:r>
    </w:p>
    <w:p w:rsidR="006C4E31" w:rsidRDefault="006C4E31" w:rsidP="00BC289E">
      <w:pPr>
        <w:pStyle w:val="35"/>
        <w:tabs>
          <w:tab w:val="left" w:pos="0"/>
        </w:tabs>
        <w:jc w:val="center"/>
        <w:outlineLvl w:val="0"/>
      </w:pPr>
      <w:bookmarkStart w:id="161" w:name="_Ref426545576"/>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217</w:t>
      </w:r>
      <w:r w:rsidR="007B7694" w:rsidRPr="00606B29">
        <w:rPr>
          <w:rFonts w:ascii="Times New Roman" w:hAnsi="Times New Roman" w:cs="Times New Roman"/>
          <w:b/>
          <w:i w:val="0"/>
          <w:sz w:val="22"/>
          <w:szCs w:val="22"/>
        </w:rPr>
        <w:fldChar w:fldCharType="end"/>
      </w:r>
      <w:bookmarkEnd w:id="161"/>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7B7694">
      <w:pPr>
        <w:tabs>
          <w:tab w:val="left" w:pos="0"/>
        </w:tabs>
        <w:spacing w:after="0" w:line="240" w:lineRule="auto"/>
        <w:jc w:val="center"/>
        <w:rPr>
          <w:rFonts w:ascii="Times New Roman" w:hAnsi="Times New Roman" w:cs="Times New Roman"/>
          <w:b/>
        </w:rPr>
      </w:pPr>
      <w:r w:rsidRPr="007B7694">
        <w:pict>
          <v:line id="_x0000_s1039" style="position:absolute;left:0;text-align:left;flip:x y;z-index:3" from="223.15pt,84.7pt" to="269.4pt,95.95pt" strokecolor="red" strokeweight=".35mm">
            <v:stroke endarrow="block" color2="aqua" joinstyle="miter" endcap="square"/>
          </v:line>
        </w:pict>
      </w:r>
      <w:r w:rsidR="00037AC8">
        <w:pict>
          <v:shape id="_x0000_i1415" type="#_x0000_t75" style="width:427.6pt;height:141.5pt" filled="t">
            <v:fill color2="black"/>
            <v:imagedata r:id="rId423"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218</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37AC8">
      <w:pPr>
        <w:tabs>
          <w:tab w:val="left" w:pos="0"/>
        </w:tabs>
        <w:spacing w:after="0" w:line="240" w:lineRule="auto"/>
        <w:jc w:val="center"/>
        <w:rPr>
          <w:rFonts w:ascii="Times New Roman" w:hAnsi="Times New Roman" w:cs="Times New Roman"/>
          <w:b/>
        </w:rPr>
      </w:pPr>
      <w:r>
        <w:lastRenderedPageBreak/>
        <w:pict>
          <v:shape id="_x0000_i1416" type="#_x0000_t75" style="width:458.9pt;height:402.55pt" filled="t">
            <v:fill color2="black"/>
            <v:imagedata r:id="rId424"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219</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162" w:name="_Toc75878592"/>
      <w:r>
        <w:rPr>
          <w:rFonts w:ascii="Times New Roman" w:hAnsi="Times New Roman" w:cs="Times New Roman"/>
        </w:rPr>
        <w:lastRenderedPageBreak/>
        <w:t>10 Комплекс инструктажа и тренажа (КИТ)</w:t>
      </w:r>
      <w:bookmarkEnd w:id="16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163" w:name="_Toc75878593"/>
      <w:r>
        <w:rPr>
          <w:sz w:val="28"/>
          <w:szCs w:val="28"/>
        </w:rPr>
        <w:t>10.1 Конфигурирование ЦТРС Тренажера</w:t>
      </w:r>
      <w:bookmarkEnd w:id="16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rPr>
        <w:pict>
          <v:shape id="_x0000_i1417" type="#_x0000_t75" style="width:318.05pt;height:118.95pt" filled="t">
            <v:fill color2="black"/>
            <v:imagedata r:id="rId425"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220</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793ABF" w:rsidRPr="00793ABF">
          <w:rPr>
            <w:rFonts w:ascii="Times New Roman" w:hAnsi="Times New Roman" w:cs="Times New Roman"/>
            <w:sz w:val="24"/>
            <w:szCs w:val="24"/>
          </w:rPr>
          <w:t>Рисунок 221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lang w:eastAsia="ru-RU"/>
        </w:rPr>
        <w:pict>
          <v:shape id="_x0000_i1418" type="#_x0000_t75" style="width:294.9pt;height:102.7pt" filled="t">
            <v:fill color2="black"/>
            <v:imagedata r:id="rId426" o:title="" croptop="-158f" cropbottom="-158f" cropleft="-56f" cropright="-56f"/>
          </v:shape>
        </w:pict>
      </w:r>
    </w:p>
    <w:p w:rsidR="006C4E31" w:rsidRDefault="006C4E31" w:rsidP="00BC289E">
      <w:pPr>
        <w:pStyle w:val="83"/>
        <w:jc w:val="center"/>
        <w:outlineLvl w:val="0"/>
      </w:pPr>
      <w:bookmarkStart w:id="164" w:name="_Ref473550732"/>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221</w:t>
      </w:r>
      <w:r w:rsidR="007B7694" w:rsidRPr="00606B29">
        <w:rPr>
          <w:rFonts w:ascii="Times New Roman" w:hAnsi="Times New Roman" w:cs="Times New Roman"/>
          <w:b/>
          <w:i w:val="0"/>
          <w:sz w:val="22"/>
          <w:szCs w:val="22"/>
        </w:rPr>
        <w:fldChar w:fldCharType="end"/>
      </w:r>
      <w:bookmarkEnd w:id="164"/>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222</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rPr>
        <w:pict>
          <v:shape id="_x0000_i1419" type="#_x0000_t75" style="width:460.8pt;height:469.55pt" filled="t">
            <v:fill color2="black"/>
            <v:imagedata r:id="rId427" o:title="" croptop="-30f" cropbottom="-30f" cropleft="-24f" cropright="-24f"/>
          </v:shape>
        </w:pict>
      </w:r>
    </w:p>
    <w:p w:rsidR="006C4E31" w:rsidRDefault="006C4E31" w:rsidP="00BC289E">
      <w:pPr>
        <w:pStyle w:val="83"/>
        <w:jc w:val="center"/>
        <w:outlineLvl w:val="0"/>
      </w:pPr>
      <w:bookmarkStart w:id="165" w:name="_Ref473552598"/>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222</w:t>
      </w:r>
      <w:r w:rsidR="007B7694" w:rsidRPr="00606B29">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93ABF" w:rsidRPr="00793ABF">
          <w:rPr>
            <w:rFonts w:ascii="Times New Roman" w:hAnsi="Times New Roman" w:cs="Times New Roman"/>
            <w:sz w:val="24"/>
            <w:szCs w:val="24"/>
          </w:rPr>
          <w:t>Рисунок 223</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223</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rPr>
          <w:rFonts w:ascii="Times New Roman" w:hAnsi="Times New Roman" w:cs="Times New Roman"/>
          <w:b/>
        </w:rPr>
      </w:pPr>
      <w:r w:rsidRPr="007B7694">
        <w:rPr>
          <w:rFonts w:ascii="Times New Roman" w:hAnsi="Times New Roman" w:cs="Times New Roman"/>
          <w:sz w:val="24"/>
          <w:szCs w:val="24"/>
        </w:rPr>
        <w:pict>
          <v:shape id="_x0000_i1420" type="#_x0000_t75" style="width:483.95pt;height:145.25pt" filled="t">
            <v:fill color2="black"/>
            <v:imagedata r:id="rId428" o:title="" croptop="-79f" cropbottom="-79f" cropleft="-24f" cropright="-24f"/>
          </v:shape>
        </w:pict>
      </w:r>
    </w:p>
    <w:p w:rsidR="006C4E31" w:rsidRDefault="006C4E31" w:rsidP="00BC289E">
      <w:pPr>
        <w:pStyle w:val="83"/>
        <w:jc w:val="center"/>
        <w:outlineLvl w:val="0"/>
      </w:pPr>
      <w:bookmarkStart w:id="166" w:name="_Ref473629551"/>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223</w:t>
      </w:r>
      <w:r w:rsidR="007B7694" w:rsidRPr="00606B29">
        <w:rPr>
          <w:rFonts w:ascii="Times New Roman" w:hAnsi="Times New Roman" w:cs="Times New Roman"/>
          <w:b/>
          <w:i w:val="0"/>
          <w:sz w:val="22"/>
          <w:szCs w:val="22"/>
        </w:rPr>
        <w:fldChar w:fldCharType="end"/>
      </w:r>
      <w:bookmarkEnd w:id="166"/>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793ABF" w:rsidRPr="00793ABF">
          <w:rPr>
            <w:rFonts w:ascii="Times New Roman" w:hAnsi="Times New Roman" w:cs="Times New Roman"/>
            <w:sz w:val="24"/>
            <w:szCs w:val="24"/>
          </w:rPr>
          <w:t>Рисунок 224</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421" type="#_x0000_t75" style="width:473.3pt;height:480.85pt" filled="t">
            <v:fill color2="black"/>
            <v:imagedata r:id="rId429" o:title="" croptop="-30f" cropbottom="-30f" cropleft="-24f" cropright="-24f"/>
          </v:shape>
        </w:pict>
      </w:r>
    </w:p>
    <w:p w:rsidR="006C4E31" w:rsidRDefault="006C4E31" w:rsidP="00BC289E">
      <w:pPr>
        <w:pStyle w:val="83"/>
        <w:jc w:val="center"/>
        <w:outlineLvl w:val="0"/>
      </w:pPr>
      <w:bookmarkStart w:id="167" w:name="_Ref474156510"/>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224</w:t>
      </w:r>
      <w:r w:rsidR="007B7694" w:rsidRPr="00606B29">
        <w:rPr>
          <w:rFonts w:ascii="Times New Roman" w:hAnsi="Times New Roman" w:cs="Times New Roman"/>
          <w:b/>
          <w:i w:val="0"/>
          <w:sz w:val="22"/>
          <w:szCs w:val="22"/>
        </w:rPr>
        <w:fldChar w:fldCharType="end"/>
      </w:r>
      <w:bookmarkEnd w:id="167"/>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422" type="#_x0000_t75" style="width:259.2pt;height:73.25pt" filled="t">
            <v:fill color2="black"/>
            <v:imagedata r:id="rId430"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225</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lastRenderedPageBreak/>
        <w:pict>
          <v:shape id="_x0000_i1423" type="#_x0000_t75" style="width:259.2pt;height:48.85pt" filled="t">
            <v:fill color2="black"/>
            <v:imagedata r:id="rId431"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226</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793ABF" w:rsidRPr="00793ABF">
          <w:rPr>
            <w:rFonts w:ascii="Times New Roman" w:hAnsi="Times New Roman" w:cs="Times New Roman"/>
            <w:sz w:val="24"/>
            <w:szCs w:val="24"/>
          </w:rPr>
          <w:t>Рисунок 227</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rPr>
        <w:pict>
          <v:shape id="_x0000_i1424" type="#_x0000_t75" style="width:477.7pt;height:116.45pt" filled="t">
            <v:fill color2="black"/>
            <v:imagedata r:id="rId432" o:title="" croptop="-113f" cropbottom="-113f" cropleft="-27f" cropright="-27f"/>
          </v:shape>
        </w:pict>
      </w:r>
    </w:p>
    <w:p w:rsidR="006C4E31" w:rsidRDefault="006C4E31" w:rsidP="00BC289E">
      <w:pPr>
        <w:pStyle w:val="83"/>
        <w:jc w:val="center"/>
        <w:outlineLvl w:val="0"/>
      </w:pPr>
      <w:bookmarkStart w:id="168" w:name="_Ref474158333"/>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227</w:t>
      </w:r>
      <w:r w:rsidR="007B7694" w:rsidRPr="00606B29">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425" type="#_x0000_t75" style="width:272.95pt;height:70.1pt" filled="t">
            <v:fill color2="black"/>
            <v:imagedata r:id="rId433"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228</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rPr>
        <w:lastRenderedPageBreak/>
        <w:pict>
          <v:shape id="_x0000_i1426" type="#_x0000_t75" style="width:377.55pt;height:236.65pt" filled="t">
            <v:fill color2="black"/>
            <v:imagedata r:id="rId434"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229</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793ABF" w:rsidRPr="00793ABF">
          <w:rPr>
            <w:rFonts w:ascii="Times New Roman" w:hAnsi="Times New Roman" w:cs="Times New Roman"/>
            <w:sz w:val="24"/>
            <w:szCs w:val="24"/>
          </w:rPr>
          <w:t>Рисунок 230</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rPr>
        <w:lastRenderedPageBreak/>
        <w:pict>
          <v:shape id="_x0000_i1427" type="#_x0000_t75" style="width:458.9pt;height:344.95pt" filled="t">
            <v:fill color2="black"/>
            <v:imagedata r:id="rId435" o:title="" croptop="-40f" cropbottom="-40f" cropleft="-24f" cropright="-24f"/>
          </v:shape>
        </w:pict>
      </w:r>
    </w:p>
    <w:p w:rsidR="006C4E31" w:rsidRDefault="006C4E31" w:rsidP="00BC289E">
      <w:pPr>
        <w:pStyle w:val="83"/>
        <w:jc w:val="center"/>
        <w:outlineLvl w:val="0"/>
      </w:pPr>
      <w:bookmarkStart w:id="169" w:name="_Ref473809078"/>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230</w:t>
      </w:r>
      <w:r w:rsidR="007B7694" w:rsidRPr="00606B29">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793ABF" w:rsidRPr="00793ABF">
          <w:rPr>
            <w:rFonts w:ascii="Times New Roman" w:hAnsi="Times New Roman" w:cs="Times New Roman"/>
            <w:sz w:val="24"/>
            <w:szCs w:val="24"/>
          </w:rPr>
          <w:t>Рисунок 231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rPr>
          <w:rFonts w:ascii="Times New Roman" w:hAnsi="Times New Roman" w:cs="Times New Roman"/>
          <w:b/>
        </w:rPr>
      </w:pPr>
      <w:r w:rsidRPr="007B7694">
        <w:rPr>
          <w:rFonts w:ascii="Times New Roman" w:hAnsi="Times New Roman" w:cs="Times New Roman"/>
          <w:sz w:val="24"/>
          <w:szCs w:val="24"/>
        </w:rPr>
        <w:pict>
          <v:shape id="_x0000_i1428" type="#_x0000_t75" style="width:483.95pt;height:145.25pt" filled="t">
            <v:fill color2="black"/>
            <v:imagedata r:id="rId428" o:title="" croptop="-79f" cropbottom="-79f" cropleft="-24f" cropright="-24f"/>
          </v:shape>
        </w:pict>
      </w:r>
    </w:p>
    <w:p w:rsidR="006C4E31" w:rsidRDefault="006C4E31" w:rsidP="00BC289E">
      <w:pPr>
        <w:pStyle w:val="83"/>
        <w:jc w:val="center"/>
        <w:outlineLvl w:val="0"/>
      </w:pPr>
      <w:bookmarkStart w:id="170" w:name="_Ref473811699"/>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231</w:t>
      </w:r>
      <w:r w:rsidR="007B7694" w:rsidRPr="00606B29">
        <w:rPr>
          <w:rFonts w:ascii="Times New Roman" w:hAnsi="Times New Roman" w:cs="Times New Roman"/>
          <w:b/>
          <w:i w:val="0"/>
          <w:sz w:val="22"/>
          <w:szCs w:val="22"/>
        </w:rPr>
        <w:fldChar w:fldCharType="end"/>
      </w:r>
      <w:bookmarkEnd w:id="170"/>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171" w:name="_Toc75878594"/>
      <w:r>
        <w:rPr>
          <w:sz w:val="28"/>
          <w:szCs w:val="28"/>
        </w:rPr>
        <w:lastRenderedPageBreak/>
        <w:t>10.2 Конфигурирование БЛИ-А КИТ</w:t>
      </w:r>
      <w:bookmarkEnd w:id="17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ind w:left="1622" w:hanging="1622"/>
        <w:jc w:val="center"/>
        <w:rPr>
          <w:rFonts w:ascii="Times New Roman" w:hAnsi="Times New Roman" w:cs="Times New Roman"/>
          <w:b/>
        </w:rPr>
      </w:pPr>
      <w:r w:rsidRPr="007B7694">
        <w:rPr>
          <w:lang w:val="en-US"/>
        </w:rPr>
        <w:pict>
          <v:shape id="_x0000_i1429" type="#_x0000_t75" style="width:497.1pt;height:352.5pt" filled="t">
            <v:fill color2="black"/>
            <v:imagedata r:id="rId436"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232</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r>
        <w:rPr>
          <w:sz w:val="26"/>
          <w:szCs w:val="26"/>
        </w:rPr>
        <w:t xml:space="preserve">10.2.1 </w:t>
      </w:r>
      <w:r>
        <w:rPr>
          <w:sz w:val="26"/>
          <w:szCs w:val="26"/>
          <w:lang w:val="en-US"/>
        </w:rPr>
        <w:t>VOIP</w:t>
      </w:r>
      <w:r>
        <w:rPr>
          <w:sz w:val="26"/>
          <w:szCs w:val="26"/>
        </w:rPr>
        <w:t xml:space="preserve"> пиры</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7B7694">
      <w:pPr>
        <w:ind w:firstLine="284"/>
        <w:jc w:val="both"/>
      </w:pPr>
      <w:hyperlink r:id="rId43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7B7694">
      <w:pPr>
        <w:numPr>
          <w:ilvl w:val="0"/>
          <w:numId w:val="12"/>
        </w:numPr>
        <w:suppressAutoHyphens w:val="0"/>
        <w:spacing w:after="0" w:line="240" w:lineRule="auto"/>
        <w:ind w:hanging="294"/>
        <w:jc w:val="both"/>
      </w:pPr>
      <w:hyperlink r:id="rId438"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7B7694">
      <w:pPr>
        <w:ind w:firstLine="709"/>
        <w:jc w:val="both"/>
      </w:pPr>
      <w:hyperlink r:id="rId439"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40"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41"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42"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r>
        <w:rPr>
          <w:sz w:val="26"/>
          <w:szCs w:val="26"/>
        </w:rPr>
        <w:lastRenderedPageBreak/>
        <w:t>10.2.2 Паттерны</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left="1622" w:hanging="1622"/>
        <w:jc w:val="center"/>
        <w:rPr>
          <w:rFonts w:ascii="Times New Roman" w:hAnsi="Times New Roman" w:cs="Times New Roman"/>
          <w:b/>
        </w:rPr>
      </w:pPr>
      <w:r w:rsidRPr="007B7694">
        <w:rPr>
          <w:rFonts w:ascii="Times New Roman" w:hAnsi="Times New Roman" w:cs="Times New Roman"/>
          <w:sz w:val="24"/>
          <w:szCs w:val="24"/>
          <w:lang w:val="en-US"/>
        </w:rPr>
        <w:pict>
          <v:shape id="_x0000_i1430" type="#_x0000_t75" style="width:496.5pt;height:353.1pt" filled="t">
            <v:fill color2="black"/>
            <v:imagedata r:id="rId443"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233</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r>
        <w:rPr>
          <w:sz w:val="26"/>
          <w:szCs w:val="26"/>
        </w:rPr>
        <w:t>10.2.3 Файлы</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37AC8">
      <w:pPr>
        <w:spacing w:after="0" w:line="240" w:lineRule="auto"/>
        <w:jc w:val="both"/>
        <w:rPr>
          <w:rFonts w:ascii="Times New Roman" w:hAnsi="Times New Roman" w:cs="Times New Roman"/>
          <w:b/>
        </w:rPr>
      </w:pPr>
      <w:r w:rsidRPr="007B7694">
        <w:rPr>
          <w:rFonts w:ascii="Times New Roman" w:hAnsi="Times New Roman" w:cs="Times New Roman"/>
          <w:sz w:val="24"/>
          <w:szCs w:val="24"/>
        </w:rPr>
        <w:pict>
          <v:shape id="_x0000_i1431" type="#_x0000_t75" style="width:497.1pt;height:142.75pt" filled="t">
            <v:fill color2="black"/>
            <v:imagedata r:id="rId444"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234</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172" w:name="_Toc75878595"/>
      <w:r>
        <w:rPr>
          <w:rFonts w:ascii="Times New Roman" w:hAnsi="Times New Roman" w:cs="Times New Roman"/>
        </w:rPr>
        <w:lastRenderedPageBreak/>
        <w:t>11 Настройка системы аварийного оповещения</w:t>
      </w:r>
      <w:bookmarkEnd w:id="172"/>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173" w:name="_Toc75878596"/>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173"/>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793ABF" w:rsidRPr="00793ABF">
          <w:rPr>
            <w:rFonts w:ascii="Times New Roman" w:hAnsi="Times New Roman" w:cs="Times New Roman"/>
            <w:sz w:val="24"/>
            <w:szCs w:val="24"/>
          </w:rPr>
          <w:t>Рисунок 235</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7B7694">
      <w:pPr>
        <w:spacing w:after="0" w:line="240" w:lineRule="auto"/>
        <w:jc w:val="center"/>
        <w:rPr>
          <w:rFonts w:ascii="Times New Roman" w:hAnsi="Times New Roman" w:cs="Times New Roman"/>
          <w:b/>
        </w:rPr>
      </w:pPr>
      <w:r w:rsidRPr="007B7694">
        <w:pict>
          <v:group id="_x0000_s1147" style="position:absolute;left:0;text-align:left;margin-left:31pt;margin-top:91.4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7B7694">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37AC8" w:rsidRPr="007B7694">
        <w:rPr>
          <w:rFonts w:ascii="Times New Roman" w:hAnsi="Times New Roman" w:cs="Times New Roman"/>
          <w:sz w:val="24"/>
          <w:szCs w:val="24"/>
        </w:rPr>
        <w:pict>
          <v:shape id="_x0000_i1432" type="#_x0000_t75" style="width:495.85pt;height:447.05pt">
            <v:imagedata r:id="rId445" o:title="LEMZ11"/>
          </v:shape>
        </w:pict>
      </w:r>
    </w:p>
    <w:p w:rsidR="006C4E31" w:rsidRDefault="006C4E31" w:rsidP="00BC289E">
      <w:pPr>
        <w:pStyle w:val="83"/>
        <w:spacing w:line="240" w:lineRule="auto"/>
        <w:jc w:val="center"/>
        <w:outlineLvl w:val="0"/>
      </w:pPr>
      <w:bookmarkStart w:id="174" w:name="_Ref482529892"/>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235</w:t>
      </w:r>
      <w:r w:rsidR="007B7694" w:rsidRPr="00606B29">
        <w:rPr>
          <w:rFonts w:ascii="Times New Roman" w:hAnsi="Times New Roman" w:cs="Times New Roman"/>
          <w:b/>
          <w:i w:val="0"/>
          <w:sz w:val="22"/>
          <w:szCs w:val="22"/>
        </w:rPr>
        <w:fldChar w:fldCharType="end"/>
      </w:r>
      <w:bookmarkEnd w:id="174"/>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lang w:val="en-US"/>
        </w:rPr>
        <w:pict>
          <v:shape id="_x0000_i1433" type="#_x0000_t75" style="width:120.85pt;height:20.65pt" filled="t">
            <v:fill color2="black"/>
            <v:imagedata r:id="rId446"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lang w:val="en-US"/>
        </w:rPr>
        <w:pict>
          <v:shape id="_x0000_i1434" type="#_x0000_t75" style="width:54.45pt;height:20.65pt" filled="t">
            <v:fill color2="black"/>
            <v:imagedata r:id="rId140"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793ABF" w:rsidRPr="00793ABF">
          <w:rPr>
            <w:rFonts w:ascii="Times New Roman" w:hAnsi="Times New Roman" w:cs="Times New Roman"/>
            <w:sz w:val="24"/>
          </w:rPr>
          <w:t>Рисунок 235</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ind w:firstLine="284"/>
        <w:jc w:val="both"/>
      </w:pPr>
      <w:r w:rsidRPr="007B7694">
        <w:rPr>
          <w:rFonts w:ascii="Times New Roman" w:hAnsi="Times New Roman" w:cs="Times New Roman"/>
          <w:sz w:val="24"/>
        </w:rPr>
        <w:pict>
          <v:shape id="_x0000_i1435" type="#_x0000_t75" style="width:25.05pt;height:22.55pt" filled="t">
            <v:fill color2="black"/>
            <v:imagedata r:id="rId44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ind w:firstLine="284"/>
        <w:jc w:val="both"/>
      </w:pPr>
      <w:r w:rsidRPr="007B7694">
        <w:rPr>
          <w:rFonts w:ascii="Times New Roman" w:hAnsi="Times New Roman" w:cs="Times New Roman"/>
          <w:sz w:val="24"/>
        </w:rPr>
        <w:pict>
          <v:shape id="_x0000_i1436" type="#_x0000_t75" style="width:25.05pt;height:22.55pt" filled="t">
            <v:fill color2="black"/>
            <v:imagedata r:id="rId4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lang w:val="en-US"/>
        </w:rPr>
        <w:pict>
          <v:shape id="_x0000_i1437" type="#_x0000_t75" style="width:25.05pt;height:22.55pt" filled="t">
            <v:fill color2="black"/>
            <v:imagedata r:id="rId44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37AC8">
      <w:pPr>
        <w:spacing w:after="0" w:line="240" w:lineRule="auto"/>
        <w:ind w:firstLine="284"/>
        <w:jc w:val="both"/>
      </w:pPr>
      <w:r w:rsidRPr="007B7694">
        <w:rPr>
          <w:rFonts w:ascii="Times New Roman" w:hAnsi="Times New Roman" w:cs="Times New Roman"/>
          <w:sz w:val="24"/>
        </w:rPr>
        <w:pict>
          <v:shape id="_x0000_i1438" type="#_x0000_t75" style="width:25.05pt;height:22.55pt" filled="t">
            <v:fill color2="black"/>
            <v:imagedata r:id="rId45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793ABF" w:rsidRPr="00793ABF">
          <w:rPr>
            <w:rFonts w:ascii="Times New Roman" w:hAnsi="Times New Roman" w:cs="Times New Roman"/>
            <w:sz w:val="24"/>
            <w:szCs w:val="24"/>
          </w:rPr>
          <w:t>Рисунок 236</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rPr>
        <w:lastRenderedPageBreak/>
        <w:pict>
          <v:shape id="_x0000_i1439" type="#_x0000_t75" style="width:495.85pt;height:447.05pt">
            <v:imagedata r:id="rId451" o:title="LEMZ12"/>
          </v:shape>
        </w:pict>
      </w:r>
    </w:p>
    <w:p w:rsidR="006C4E31" w:rsidRDefault="006C4E31" w:rsidP="00BC289E">
      <w:pPr>
        <w:pStyle w:val="83"/>
        <w:jc w:val="center"/>
        <w:outlineLvl w:val="0"/>
      </w:pPr>
      <w:bookmarkStart w:id="175" w:name="_Ref482782605"/>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236</w:t>
      </w:r>
      <w:r w:rsidR="007B7694" w:rsidRPr="00606B29">
        <w:rPr>
          <w:rFonts w:ascii="Times New Roman" w:hAnsi="Times New Roman" w:cs="Times New Roman"/>
          <w:b/>
          <w:i w:val="0"/>
          <w:sz w:val="22"/>
          <w:szCs w:val="22"/>
        </w:rPr>
        <w:fldChar w:fldCharType="end"/>
      </w:r>
      <w:bookmarkEnd w:id="175"/>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176" w:name="_Toc75878597"/>
      <w:r>
        <w:rPr>
          <w:rFonts w:ascii="Times New Roman" w:hAnsi="Times New Roman" w:cs="Times New Roman"/>
        </w:rPr>
        <w:lastRenderedPageBreak/>
        <w:t>12 Система мониторинга</w:t>
      </w:r>
      <w:bookmarkEnd w:id="176"/>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37AC8" w:rsidP="005145D3">
      <w:pPr>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pict>
          <v:shape id="_x0000_i1440" type="#_x0000_t75" style="width:78.9pt;height:21.9pt">
            <v:imagedata r:id="rId28"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37AC8" w:rsidP="005145D3">
      <w:pPr>
        <w:spacing w:after="0" w:line="240" w:lineRule="auto"/>
        <w:ind w:firstLine="284"/>
        <w:jc w:val="both"/>
        <w:rPr>
          <w:rFonts w:ascii="Times New Roman" w:hAnsi="Times New Roman" w:cs="Times New Roman"/>
          <w:sz w:val="18"/>
          <w:szCs w:val="18"/>
        </w:rPr>
      </w:pPr>
      <w:r w:rsidRPr="007B7694">
        <w:rPr>
          <w:rFonts w:ascii="Times New Roman" w:hAnsi="Times New Roman" w:cs="Times New Roman"/>
          <w:sz w:val="18"/>
          <w:szCs w:val="18"/>
        </w:rPr>
        <w:pict>
          <v:shape id="_x0000_i1441" type="#_x0000_t75" style="width:78.9pt;height:20.05pt">
            <v:imagedata r:id="rId452"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37AC8" w:rsidP="005145D3">
      <w:pPr>
        <w:spacing w:after="0" w:line="240" w:lineRule="auto"/>
        <w:ind w:firstLine="284"/>
        <w:jc w:val="both"/>
        <w:rPr>
          <w:rFonts w:ascii="Times New Roman" w:hAnsi="Times New Roman" w:cs="Times New Roman"/>
          <w:sz w:val="18"/>
          <w:szCs w:val="18"/>
        </w:rPr>
      </w:pPr>
      <w:r w:rsidRPr="007B7694">
        <w:rPr>
          <w:rFonts w:ascii="Times New Roman" w:hAnsi="Times New Roman" w:cs="Times New Roman"/>
          <w:sz w:val="18"/>
          <w:szCs w:val="18"/>
        </w:rPr>
        <w:pict>
          <v:shape id="_x0000_i1442" type="#_x0000_t75" style="width:78.9pt;height:20.05pt">
            <v:imagedata r:id="rId453"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237</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37AC8" w:rsidP="005145D3">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443" type="#_x0000_t75" style="width:257.3pt;height:164.05pt">
            <v:imagedata r:id="rId454" o:title="LEMZ32"/>
          </v:shape>
        </w:pict>
      </w:r>
    </w:p>
    <w:p w:rsidR="005145D3" w:rsidRDefault="005145D3" w:rsidP="005145D3">
      <w:pPr>
        <w:pStyle w:val="91"/>
        <w:jc w:val="center"/>
        <w:outlineLvl w:val="0"/>
      </w:pPr>
      <w:bookmarkStart w:id="177" w:name="_Ref514259769"/>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237</w:t>
      </w:r>
      <w:r w:rsidR="007B7694" w:rsidRPr="00606B29">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037AC8"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7B7694">
        <w:rPr>
          <w:rFonts w:ascii="Times New Roman" w:hAnsi="Times New Roman" w:cs="Times New Roman"/>
          <w:sz w:val="24"/>
          <w:szCs w:val="24"/>
        </w:rPr>
        <w:lastRenderedPageBreak/>
        <w:pict>
          <v:shape id="_x0000_i1444" type="#_x0000_t75" style="width:176.55pt;height:25.05pt">
            <v:imagedata r:id="rId455"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7B7694" w:rsidP="0045405B">
      <w:pPr>
        <w:spacing w:after="0" w:line="240" w:lineRule="auto"/>
        <w:jc w:val="both"/>
        <w:rPr>
          <w:rFonts w:ascii="Times New Roman" w:hAnsi="Times New Roman" w:cs="Times New Roman"/>
          <w:sz w:val="24"/>
          <w:szCs w:val="24"/>
        </w:rPr>
      </w:pPr>
      <w:r w:rsidRPr="007B7694">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793ABF" w:rsidRDefault="00793ABF"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7B7694">
        <w:rPr>
          <w:noProof/>
          <w:lang w:eastAsia="ru-RU"/>
        </w:rPr>
        <w:pict>
          <v:group id="_x0000_s168453" style="position:absolute;left:0;text-align:left;margin-left:326.45pt;margin-top:117.65pt;width:154.2pt;height:24.6pt;z-index:6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793ABF" w:rsidRDefault="00793AB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793ABF" w:rsidRDefault="00793AB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7B7694">
        <w:rPr>
          <w:noProof/>
          <w:lang w:eastAsia="ru-RU"/>
        </w:rPr>
        <w:pict>
          <v:line id="_x0000_s2001" style="position:absolute;left:0;text-align:left;flip:x;z-index:61" from="88.75pt,253.7pt" to="236.35pt,282.25pt" o:regroupid="27" strokecolor="red" strokeweight=".35mm">
            <v:stroke startarrow="block" color2="aqua" joinstyle="miter" endcap="square"/>
          </v:line>
        </w:pict>
      </w:r>
      <w:r w:rsidR="00037AC8" w:rsidRPr="007B7694">
        <w:rPr>
          <w:rFonts w:ascii="Times New Roman" w:hAnsi="Times New Roman" w:cs="Times New Roman"/>
          <w:sz w:val="24"/>
          <w:szCs w:val="24"/>
        </w:rPr>
        <w:pict>
          <v:shape id="_x0000_i1445" type="#_x0000_t75" style="width:499.6pt;height:274.25pt">
            <v:imagedata r:id="rId456" o:title="LEMZ288"/>
          </v:shape>
        </w:pict>
      </w:r>
    </w:p>
    <w:p w:rsidR="005145D3" w:rsidRDefault="007B7694" w:rsidP="005145D3">
      <w:pPr>
        <w:pStyle w:val="35"/>
        <w:jc w:val="center"/>
        <w:outlineLvl w:val="0"/>
      </w:pPr>
      <w:bookmarkStart w:id="178" w:name="_Ref396902962"/>
      <w:r w:rsidRPr="007B7694">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2" o:regroupid="27" stroked="f" strokecolor="#3465a4">
            <v:fill opacity="0" color2="black"/>
            <v:stroke color2="#cb9a5b" joinstyle="round"/>
            <v:textbox style="mso-next-textbox:#_x0000_s2002;mso-rotate-with-shape:t" inset="0,0,0,0">
              <w:txbxContent>
                <w:p w:rsidR="00793ABF" w:rsidRDefault="00793AB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238</w:t>
      </w:r>
      <w:r w:rsidRPr="00606B29">
        <w:rPr>
          <w:rFonts w:ascii="Times New Roman" w:hAnsi="Times New Roman" w:cs="Times New Roman"/>
          <w:b/>
          <w:i w:val="0"/>
          <w:sz w:val="22"/>
          <w:szCs w:val="22"/>
        </w:rPr>
        <w:fldChar w:fldCharType="end"/>
      </w:r>
      <w:bookmarkEnd w:id="178"/>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37AC8">
            <w:pPr>
              <w:spacing w:before="40" w:after="40" w:line="240" w:lineRule="auto"/>
            </w:pPr>
            <w:r w:rsidRPr="007B7694">
              <w:rPr>
                <w:rFonts w:ascii="Times New Roman" w:hAnsi="Times New Roman" w:cs="Times New Roman"/>
                <w:sz w:val="24"/>
                <w:szCs w:val="24"/>
              </w:rPr>
              <w:pict>
                <v:shape id="_x0000_i1446" type="#_x0000_t75" style="width:13.75pt;height:13.75pt" filled="t">
                  <v:fill color2="black"/>
                  <v:imagedata r:id="rId457"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37AC8">
            <w:pPr>
              <w:spacing w:before="40" w:after="40" w:line="240" w:lineRule="auto"/>
            </w:pPr>
            <w:r w:rsidRPr="007B7694">
              <w:rPr>
                <w:rFonts w:ascii="Times New Roman" w:hAnsi="Times New Roman" w:cs="Times New Roman"/>
                <w:sz w:val="24"/>
                <w:szCs w:val="24"/>
              </w:rPr>
              <w:pict>
                <v:shape id="_x0000_i1447" type="#_x0000_t75" style="width:15.05pt;height:13.75pt" filled="t">
                  <v:fill color2="black"/>
                  <v:imagedata r:id="rId458"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37AC8">
            <w:pPr>
              <w:spacing w:before="40" w:after="0" w:line="240" w:lineRule="auto"/>
            </w:pPr>
            <w:r w:rsidRPr="007B7694">
              <w:rPr>
                <w:rFonts w:ascii="Times New Roman" w:hAnsi="Times New Roman" w:cs="Times New Roman"/>
                <w:sz w:val="24"/>
                <w:szCs w:val="24"/>
              </w:rPr>
              <w:pict>
                <v:shape id="_x0000_i1448" type="#_x0000_t75" style="width:13.75pt;height:13.75pt" filled="t">
                  <v:fill color2="black"/>
                  <v:imagedata r:id="rId459"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37AC8">
            <w:pPr>
              <w:spacing w:before="40" w:after="0" w:line="240" w:lineRule="auto"/>
            </w:pPr>
            <w:r w:rsidRPr="007B7694">
              <w:rPr>
                <w:rFonts w:ascii="Times New Roman" w:eastAsia="Times New Roman" w:hAnsi="Times New Roman" w:cs="Times New Roman"/>
                <w:sz w:val="24"/>
                <w:szCs w:val="24"/>
                <w:lang w:eastAsia="ru-RU"/>
              </w:rPr>
              <w:pict>
                <v:shape id="_x0000_i1449" type="#_x0000_t75" style="width:13.75pt;height:13.75pt" filled="t">
                  <v:fill color2="black"/>
                  <v:imagedata r:id="rId460"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037AC8">
            <w:pPr>
              <w:spacing w:before="40" w:after="0" w:line="240" w:lineRule="auto"/>
              <w:rPr>
                <w:rFonts w:ascii="Times New Roman" w:eastAsia="Times New Roman" w:hAnsi="Times New Roman" w:cs="Times New Roman"/>
                <w:sz w:val="24"/>
                <w:szCs w:val="24"/>
                <w:lang w:eastAsia="ru-RU"/>
              </w:rPr>
            </w:pPr>
            <w:r w:rsidRPr="007B7694">
              <w:rPr>
                <w:rFonts w:ascii="Times New Roman" w:hAnsi="Times New Roman" w:cs="Times New Roman"/>
                <w:sz w:val="24"/>
                <w:szCs w:val="24"/>
              </w:rPr>
              <w:pict>
                <v:shape id="_x0000_i1450" type="#_x0000_t75" style="width:13.75pt;height:13.75pt" filled="t">
                  <v:fill color2="black"/>
                  <v:imagedata r:id="rId392"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037AC8"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451" type="#_x0000_t75" style="width:63.85pt;height:16.3pt">
            <v:imagedata r:id="rId461"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037AC8"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7B7694">
        <w:rPr>
          <w:rFonts w:ascii="Times New Roman" w:eastAsia="Times New Roman" w:hAnsi="Times New Roman" w:cs="Times New Roman"/>
          <w:sz w:val="24"/>
          <w:szCs w:val="24"/>
          <w:lang w:eastAsia="ru-RU"/>
        </w:rPr>
        <w:pict>
          <v:shape id="_x0000_i1452" type="#_x0000_t75" style="width:63.85pt;height:16.3pt">
            <v:imagedata r:id="rId462"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37AC8">
            <w:pPr>
              <w:widowControl w:val="0"/>
              <w:spacing w:before="60" w:after="6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453" type="#_x0000_t75" style="width:13.75pt;height:13.75pt" filled="t">
                  <v:fill color2="black"/>
                  <v:imagedata r:id="rId463"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37AC8">
            <w:pPr>
              <w:widowControl w:val="0"/>
              <w:spacing w:before="60" w:after="6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454" type="#_x0000_t75" style="width:14.4pt;height:13.75pt" filled="t">
                  <v:fill color2="black"/>
                  <v:imagedata r:id="rId464"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793ABF" w:rsidRPr="00793ABF">
          <w:rPr>
            <w:rFonts w:ascii="Times New Roman" w:hAnsi="Times New Roman" w:cs="Times New Roman"/>
            <w:sz w:val="24"/>
            <w:szCs w:val="24"/>
          </w:rPr>
          <w:t>Рисунок 238</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793ABF" w:rsidRPr="00793ABF">
          <w:rPr>
            <w:rFonts w:ascii="Times New Roman" w:hAnsi="Times New Roman" w:cs="Times New Roman"/>
            <w:sz w:val="24"/>
            <w:szCs w:val="24"/>
          </w:rPr>
          <w:t>Рисунок 239</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037AC8">
      <w:pPr>
        <w:spacing w:after="0" w:line="240" w:lineRule="auto"/>
        <w:jc w:val="center"/>
        <w:rPr>
          <w:rFonts w:ascii="Times New Roman" w:hAnsi="Times New Roman" w:cs="Times New Roman"/>
          <w:b/>
        </w:rPr>
      </w:pPr>
      <w:r w:rsidRPr="007B7694">
        <w:rPr>
          <w:lang w:val="en-US"/>
        </w:rPr>
        <w:pict>
          <v:shape id="_x0000_i1455" type="#_x0000_t75" style="width:495.85pt;height:353.1pt">
            <v:imagedata r:id="rId465"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179" w:name="_Ref396923452"/>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239</w:t>
      </w:r>
      <w:r w:rsidR="007B7694" w:rsidRPr="00606B29">
        <w:rPr>
          <w:rFonts w:ascii="Times New Roman" w:hAnsi="Times New Roman" w:cs="Times New Roman"/>
          <w:b/>
          <w:i w:val="0"/>
          <w:sz w:val="22"/>
          <w:szCs w:val="22"/>
        </w:rPr>
        <w:fldChar w:fldCharType="end"/>
      </w:r>
      <w:bookmarkEnd w:id="179"/>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793ABF" w:rsidRPr="00793ABF">
          <w:rPr>
            <w:rFonts w:ascii="Times New Roman" w:hAnsi="Times New Roman" w:cs="Times New Roman"/>
            <w:sz w:val="24"/>
            <w:szCs w:val="24"/>
          </w:rPr>
          <w:t>Рисунок 240</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456" type="#_x0000_t75" style="width:495.85pt;height:235.4pt">
            <v:imagedata r:id="rId466" o:title="LEMZ333" cropbottom="8606f"/>
          </v:shape>
        </w:pict>
      </w:r>
    </w:p>
    <w:p w:rsidR="006C4E31" w:rsidRDefault="006C4E31" w:rsidP="00BC289E">
      <w:pPr>
        <w:pStyle w:val="35"/>
        <w:jc w:val="center"/>
        <w:outlineLvl w:val="0"/>
      </w:pPr>
      <w:bookmarkStart w:id="180" w:name="_Ref466368643"/>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240</w:t>
      </w:r>
      <w:r w:rsidR="007B7694" w:rsidRPr="00606B29">
        <w:rPr>
          <w:rFonts w:ascii="Times New Roman" w:hAnsi="Times New Roman" w:cs="Times New Roman"/>
          <w:b/>
          <w:i w:val="0"/>
          <w:sz w:val="22"/>
          <w:szCs w:val="22"/>
        </w:rPr>
        <w:fldChar w:fldCharType="end"/>
      </w:r>
      <w:bookmarkEnd w:id="180"/>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181" w:name="_Ref396388400"/>
      <w:bookmarkStart w:id="182" w:name="_Toc75878598"/>
      <w:r w:rsidRPr="00C527D0">
        <w:rPr>
          <w:sz w:val="28"/>
          <w:szCs w:val="28"/>
        </w:rPr>
        <w:lastRenderedPageBreak/>
        <w:t>1</w:t>
      </w:r>
      <w:r>
        <w:rPr>
          <w:sz w:val="28"/>
          <w:szCs w:val="28"/>
        </w:rPr>
        <w:t xml:space="preserve">2.1 Журнал </w:t>
      </w:r>
      <w:bookmarkEnd w:id="181"/>
      <w:r>
        <w:rPr>
          <w:sz w:val="28"/>
          <w:szCs w:val="28"/>
        </w:rPr>
        <w:t>мониторинга</w:t>
      </w:r>
      <w:bookmarkEnd w:id="182"/>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793ABF" w:rsidRPr="00793ABF">
          <w:rPr>
            <w:rFonts w:ascii="Times New Roman" w:hAnsi="Times New Roman" w:cs="Times New Roman"/>
            <w:sz w:val="24"/>
            <w:szCs w:val="24"/>
          </w:rPr>
          <w:t>Рисунок 241</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57" type="#_x0000_t75" style="width:66.35pt;height:22.55pt" filled="t">
            <v:fill color2="black"/>
            <v:imagedata r:id="rId467"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58" type="#_x0000_t75" style="width:78.9pt;height:22.55pt" filled="t">
            <v:fill color2="black"/>
            <v:imagedata r:id="rId468"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7B7694" w:rsidP="001D1813">
      <w:pPr>
        <w:spacing w:after="0" w:line="240" w:lineRule="auto"/>
        <w:jc w:val="center"/>
        <w:rPr>
          <w:rFonts w:ascii="Times New Roman" w:hAnsi="Times New Roman" w:cs="Times New Roman"/>
          <w:sz w:val="24"/>
          <w:szCs w:val="24"/>
        </w:rPr>
      </w:pPr>
      <w:r w:rsidRPr="007B7694">
        <w:rPr>
          <w:noProof/>
          <w:lang w:eastAsia="ru-RU"/>
        </w:rPr>
        <w:pict>
          <v:group id="_x0000_s149972" style="position:absolute;left:0;text-align:left;margin-left:430.1pt;margin-top:221.05pt;width:98.3pt;height:52.8pt;z-index:6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7B7694">
        <w:rPr>
          <w:noProof/>
          <w:lang w:eastAsia="ru-RU"/>
        </w:rPr>
        <w:pict>
          <v:group id="_x0000_s149504" style="position:absolute;left:0;text-align:left;margin-left:252pt;margin-top:55.9pt;width:155.7pt;height:16.9pt;z-index:6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7B7694">
        <w:rPr>
          <w:noProof/>
          <w:lang w:eastAsia="ru-RU"/>
        </w:rPr>
        <w:pict>
          <v:group id="_x0000_s93315" style="position:absolute;left:0;text-align:left;margin-left:98.2pt;margin-top:55.95pt;width:145.8pt;height:17.35pt;z-index:53"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37AC8" w:rsidRPr="007B7694">
        <w:rPr>
          <w:rFonts w:ascii="Times New Roman" w:hAnsi="Times New Roman" w:cs="Times New Roman"/>
          <w:sz w:val="24"/>
          <w:szCs w:val="24"/>
        </w:rPr>
        <w:pict>
          <v:shape id="_x0000_i1459" type="#_x0000_t75" style="width:495.85pt;height:256.7pt">
            <v:imagedata r:id="rId469" o:title="LEMZ139"/>
          </v:shape>
        </w:pict>
      </w:r>
    </w:p>
    <w:p w:rsidR="006C4E31" w:rsidRDefault="006C4E31" w:rsidP="00BC289E">
      <w:pPr>
        <w:pStyle w:val="35"/>
        <w:jc w:val="center"/>
        <w:outlineLvl w:val="0"/>
      </w:pPr>
      <w:bookmarkStart w:id="183" w:name="_Ref482197254"/>
      <w:r w:rsidRPr="00046B0F">
        <w:rPr>
          <w:rFonts w:ascii="Times New Roman" w:hAnsi="Times New Roman" w:cs="Times New Roman"/>
          <w:b/>
          <w:i w:val="0"/>
          <w:sz w:val="22"/>
          <w:szCs w:val="22"/>
        </w:rPr>
        <w:t xml:space="preserve">Рисунок </w:t>
      </w:r>
      <w:r w:rsidR="007B7694"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7B7694" w:rsidRPr="00046B0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241</w:t>
      </w:r>
      <w:r w:rsidR="007B7694" w:rsidRPr="00046B0F">
        <w:rPr>
          <w:rFonts w:ascii="Times New Roman" w:hAnsi="Times New Roman" w:cs="Times New Roman"/>
          <w:b/>
          <w:i w:val="0"/>
          <w:sz w:val="22"/>
          <w:szCs w:val="22"/>
        </w:rPr>
        <w:fldChar w:fldCharType="end"/>
      </w:r>
      <w:bookmarkEnd w:id="183"/>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037AC8">
        <w:pict>
          <v:shape id="_x0000_i1460" type="#_x0000_t75" style="width:139.6pt;height:57.6pt">
            <v:imagedata r:id="rId470"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793ABF" w:rsidRPr="00793ABF">
          <w:rPr>
            <w:rFonts w:ascii="Times New Roman" w:hAnsi="Times New Roman" w:cs="Times New Roman"/>
            <w:sz w:val="24"/>
            <w:szCs w:val="24"/>
          </w:rPr>
          <w:t>Рисунок 242</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37AC8" w:rsidP="00CC4A3D">
      <w:pPr>
        <w:widowControl w:val="0"/>
        <w:spacing w:after="0" w:line="240" w:lineRule="auto"/>
        <w:ind w:firstLine="284"/>
        <w:jc w:val="both"/>
      </w:pPr>
      <w:r w:rsidRPr="007B7694">
        <w:rPr>
          <w:rFonts w:ascii="Times New Roman" w:hAnsi="Times New Roman" w:cs="Times New Roman"/>
          <w:sz w:val="24"/>
          <w:szCs w:val="24"/>
        </w:rPr>
        <w:pict>
          <v:shape id="_x0000_i1461" type="#_x0000_t75" style="width:49.45pt;height:27.55pt" filled="t">
            <v:fill color2="black"/>
            <v:imagedata r:id="rId471"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37AC8" w:rsidP="00CC4A3D">
      <w:pPr>
        <w:widowControl w:val="0"/>
        <w:spacing w:after="0" w:line="240" w:lineRule="auto"/>
        <w:ind w:firstLine="284"/>
        <w:jc w:val="both"/>
      </w:pPr>
      <w:r w:rsidRPr="007B7694">
        <w:rPr>
          <w:rFonts w:ascii="Times New Roman" w:hAnsi="Times New Roman" w:cs="Times New Roman"/>
          <w:sz w:val="24"/>
          <w:szCs w:val="24"/>
        </w:rPr>
        <w:pict>
          <v:shape id="_x0000_i1462" type="#_x0000_t75" style="width:49.45pt;height:27.55pt" filled="t">
            <v:fill color2="black"/>
            <v:imagedata r:id="rId4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7B7694">
      <w:pPr>
        <w:spacing w:after="0" w:line="240" w:lineRule="auto"/>
        <w:jc w:val="center"/>
        <w:rPr>
          <w:rFonts w:ascii="Times New Roman" w:hAnsi="Times New Roman" w:cs="Times New Roman"/>
          <w:b/>
        </w:rPr>
      </w:pPr>
      <w:r w:rsidRPr="007B7694">
        <w:pict>
          <v:rect id="_x0000_s1129" style="position:absolute;left:0;text-align:left;margin-left:206.65pt;margin-top:68.45pt;width:278.15pt;height:56.65pt;z-index:21;mso-wrap-style:none;v-text-anchor:middle" filled="f" strokecolor="red" strokeweight=".53mm">
            <v:stroke color2="aqua" endcap="square"/>
          </v:rect>
        </w:pict>
      </w:r>
      <w:r w:rsidR="00037AC8">
        <w:pict>
          <v:shape id="_x0000_i1463" type="#_x0000_t75" style="width:495.85pt;height:252.3pt">
            <v:imagedata r:id="rId473" o:title="LEMZ141"/>
          </v:shape>
        </w:pict>
      </w:r>
    </w:p>
    <w:p w:rsidR="006C4E31" w:rsidRDefault="006C4E31" w:rsidP="00BC289E">
      <w:pPr>
        <w:pStyle w:val="35"/>
        <w:spacing w:after="0"/>
        <w:jc w:val="center"/>
        <w:outlineLvl w:val="0"/>
      </w:pPr>
      <w:bookmarkStart w:id="184" w:name="_Ref396213863"/>
      <w:r w:rsidRPr="006C50B0">
        <w:rPr>
          <w:rFonts w:ascii="Times New Roman" w:hAnsi="Times New Roman" w:cs="Times New Roman"/>
          <w:b/>
          <w:i w:val="0"/>
          <w:sz w:val="22"/>
          <w:szCs w:val="22"/>
        </w:rPr>
        <w:t xml:space="preserve">Рисунок </w:t>
      </w:r>
      <w:r w:rsidR="007B7694"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7B7694" w:rsidRPr="006C50B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242</w:t>
      </w:r>
      <w:r w:rsidR="007B7694" w:rsidRPr="006C50B0">
        <w:rPr>
          <w:rFonts w:ascii="Times New Roman" w:hAnsi="Times New Roman" w:cs="Times New Roman"/>
          <w:b/>
          <w:i w:val="0"/>
          <w:sz w:val="22"/>
          <w:szCs w:val="22"/>
        </w:rPr>
        <w:fldChar w:fldCharType="end"/>
      </w:r>
      <w:bookmarkEnd w:id="184"/>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793ABF" w:rsidRPr="00793ABF">
          <w:rPr>
            <w:rFonts w:ascii="Times New Roman" w:hAnsi="Times New Roman" w:cs="Times New Roman"/>
            <w:sz w:val="24"/>
            <w:szCs w:val="24"/>
          </w:rPr>
          <w:t>Рисунок 242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lang w:val="en-US"/>
        </w:rPr>
        <w:pict>
          <v:shape id="_x0000_i1464" type="#_x0000_t75" style="width:36.3pt;height:27.55pt" filled="t">
            <v:fill color2="black"/>
            <v:imagedata r:id="rId474"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793ABF" w:rsidRPr="00793ABF">
          <w:rPr>
            <w:rFonts w:ascii="Times New Roman" w:hAnsi="Times New Roman" w:cs="Times New Roman"/>
            <w:sz w:val="24"/>
            <w:szCs w:val="24"/>
          </w:rPr>
          <w:t>Рисунок 243</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line="240" w:lineRule="auto"/>
        <w:ind w:firstLine="284"/>
        <w:jc w:val="both"/>
      </w:pPr>
      <w:r>
        <w:pict>
          <v:shape id="_x0000_i1465" type="#_x0000_t75" style="width:65.1pt;height:20.65pt" filled="t">
            <v:fill color2="black"/>
            <v:imagedata r:id="rId4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037AC8" w:rsidP="00BE1953">
      <w:pPr>
        <w:spacing w:after="0" w:line="240" w:lineRule="auto"/>
        <w:jc w:val="center"/>
        <w:rPr>
          <w:rFonts w:ascii="Times New Roman" w:eastAsia="Times New Roman" w:hAnsi="Times New Roman" w:cs="Times New Roman"/>
          <w:b/>
        </w:rPr>
      </w:pPr>
      <w:r w:rsidRPr="007B7694">
        <w:rPr>
          <w:rFonts w:ascii="Times New Roman" w:hAnsi="Times New Roman" w:cs="Times New Roman"/>
          <w:sz w:val="24"/>
          <w:szCs w:val="24"/>
        </w:rPr>
        <w:pict>
          <v:shape id="_x0000_i1466" type="#_x0000_t75" style="width:495.85pt;height:241.65pt">
            <v:imagedata r:id="rId476" o:title="LEMZ142"/>
          </v:shape>
        </w:pict>
      </w:r>
    </w:p>
    <w:p w:rsidR="006C4E31" w:rsidRDefault="006C4E31" w:rsidP="00BC289E">
      <w:pPr>
        <w:pStyle w:val="35"/>
        <w:jc w:val="center"/>
        <w:outlineLvl w:val="0"/>
      </w:pPr>
      <w:bookmarkStart w:id="185" w:name="_Ref459729477"/>
      <w:r w:rsidRPr="0075098D">
        <w:rPr>
          <w:rFonts w:ascii="Times New Roman" w:eastAsia="Times New Roman" w:hAnsi="Times New Roman" w:cs="Times New Roman"/>
          <w:b/>
          <w:i w:val="0"/>
          <w:iCs w:val="0"/>
          <w:sz w:val="22"/>
          <w:szCs w:val="22"/>
        </w:rPr>
        <w:t xml:space="preserve">Рисунок </w:t>
      </w:r>
      <w:r w:rsidR="007B7694"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7B7694" w:rsidRPr="0075098D">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243</w:t>
      </w:r>
      <w:r w:rsidR="007B7694" w:rsidRPr="0075098D">
        <w:rPr>
          <w:rFonts w:ascii="Times New Roman" w:eastAsia="Times New Roman" w:hAnsi="Times New Roman" w:cs="Times New Roman"/>
          <w:b/>
          <w:i w:val="0"/>
          <w:iCs w:val="0"/>
          <w:sz w:val="22"/>
          <w:szCs w:val="22"/>
        </w:rPr>
        <w:fldChar w:fldCharType="end"/>
      </w:r>
      <w:bookmarkEnd w:id="185"/>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037AC8" w:rsidP="008E719A">
      <w:pPr>
        <w:spacing w:after="0" w:line="240" w:lineRule="auto"/>
        <w:jc w:val="center"/>
        <w:rPr>
          <w:rFonts w:ascii="Times New Roman" w:eastAsia="Times New Roman" w:hAnsi="Times New Roman" w:cs="Times New Roman"/>
          <w:b/>
          <w:highlight w:val="yellow"/>
        </w:rPr>
      </w:pPr>
      <w:r w:rsidRPr="007B7694">
        <w:rPr>
          <w:rFonts w:ascii="Times New Roman" w:hAnsi="Times New Roman" w:cs="Times New Roman"/>
          <w:sz w:val="24"/>
          <w:szCs w:val="24"/>
          <w:highlight w:val="yellow"/>
        </w:rPr>
        <w:pict>
          <v:shape id="_x0000_i1467" type="#_x0000_t75" style="width:380.05pt;height:202.85pt">
            <v:imagedata r:id="rId477" o:title="LEMZ143"/>
          </v:shape>
        </w:pict>
      </w:r>
    </w:p>
    <w:p w:rsidR="006C4E31" w:rsidRDefault="006C4E31" w:rsidP="00BC289E">
      <w:pPr>
        <w:pStyle w:val="35"/>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7B7694"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7B7694" w:rsidRPr="0075098D">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244</w:t>
      </w:r>
      <w:r w:rsidR="007B7694"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793ABF" w:rsidRPr="00793ABF">
          <w:rPr>
            <w:rFonts w:ascii="Times New Roman" w:eastAsia="Times New Roman" w:hAnsi="Times New Roman" w:cs="Times New Roman"/>
            <w:iCs/>
            <w:sz w:val="24"/>
            <w:szCs w:val="24"/>
          </w:rPr>
          <w:t>Рисунок 245</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037AC8" w:rsidP="00FD56B3">
      <w:pPr>
        <w:widowControl w:val="0"/>
        <w:suppressAutoHyphens w:val="0"/>
        <w:spacing w:after="0" w:line="240" w:lineRule="auto"/>
        <w:ind w:firstLine="284"/>
        <w:jc w:val="center"/>
        <w:rPr>
          <w:rFonts w:ascii="Times New Roman" w:hAnsi="Times New Roman" w:cs="Times New Roman"/>
          <w:i/>
          <w:sz w:val="24"/>
          <w:szCs w:val="24"/>
        </w:rPr>
      </w:pPr>
      <w:r w:rsidRPr="007B7694">
        <w:rPr>
          <w:rFonts w:ascii="Times New Roman" w:hAnsi="Times New Roman" w:cs="Times New Roman"/>
          <w:i/>
          <w:sz w:val="24"/>
          <w:szCs w:val="24"/>
        </w:rPr>
        <w:pict>
          <v:shape id="_x0000_i1468" type="#_x0000_t75" style="width:438.25pt;height:90.15pt">
            <v:imagedata r:id="rId478"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186" w:name="_Ref30501535"/>
      <w:r w:rsidRPr="00FD56B3">
        <w:rPr>
          <w:rFonts w:ascii="Times New Roman" w:eastAsia="Times New Roman" w:hAnsi="Times New Roman" w:cs="Times New Roman"/>
          <w:b/>
          <w:i w:val="0"/>
          <w:iCs w:val="0"/>
          <w:sz w:val="22"/>
          <w:szCs w:val="22"/>
        </w:rPr>
        <w:t xml:space="preserve">Рисунок </w:t>
      </w:r>
      <w:r w:rsidR="007B7694"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7B7694" w:rsidRPr="00FD56B3">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245</w:t>
      </w:r>
      <w:r w:rsidR="007B7694" w:rsidRPr="00FD56B3">
        <w:rPr>
          <w:rFonts w:ascii="Times New Roman" w:eastAsia="Times New Roman" w:hAnsi="Times New Roman" w:cs="Times New Roman"/>
          <w:b/>
          <w:i w:val="0"/>
          <w:iCs w:val="0"/>
          <w:sz w:val="22"/>
          <w:szCs w:val="22"/>
        </w:rPr>
        <w:fldChar w:fldCharType="end"/>
      </w:r>
      <w:bookmarkEnd w:id="186"/>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793ABF" w:rsidRPr="00793ABF">
          <w:rPr>
            <w:rFonts w:ascii="Times New Roman" w:hAnsi="Times New Roman" w:cs="Times New Roman"/>
            <w:sz w:val="24"/>
            <w:szCs w:val="24"/>
          </w:rPr>
          <w:t>Рисунок 246</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037AC8" w:rsidP="007A1950">
      <w:pPr>
        <w:widowControl w:val="0"/>
        <w:suppressAutoHyphens w:val="0"/>
        <w:spacing w:after="0" w:line="240" w:lineRule="auto"/>
        <w:ind w:firstLine="284"/>
        <w:jc w:val="center"/>
        <w:rPr>
          <w:rFonts w:ascii="Times New Roman" w:eastAsia="Times New Roman" w:hAnsi="Times New Roman" w:cs="Times New Roman"/>
          <w:b/>
        </w:rPr>
      </w:pPr>
      <w:r w:rsidRPr="007B7694">
        <w:rPr>
          <w:rFonts w:ascii="Times New Roman" w:hAnsi="Times New Roman" w:cs="Times New Roman"/>
          <w:sz w:val="24"/>
          <w:szCs w:val="24"/>
        </w:rPr>
        <w:pict>
          <v:shape id="_x0000_i1469" type="#_x0000_t75" style="width:299.9pt;height:99.55pt">
            <v:imagedata r:id="rId479" o:title="LEMZ145"/>
          </v:shape>
        </w:pict>
      </w:r>
    </w:p>
    <w:p w:rsidR="006C4E31" w:rsidRDefault="006C4E31" w:rsidP="007A1950">
      <w:pPr>
        <w:pStyle w:val="35"/>
        <w:widowControl w:val="0"/>
        <w:suppressLineNumbers w:val="0"/>
        <w:suppressAutoHyphens w:val="0"/>
        <w:jc w:val="center"/>
        <w:outlineLvl w:val="0"/>
      </w:pPr>
      <w:bookmarkStart w:id="187" w:name="_Ref459729527"/>
      <w:r w:rsidRPr="00FD56B3">
        <w:rPr>
          <w:rFonts w:ascii="Times New Roman" w:eastAsia="Times New Roman" w:hAnsi="Times New Roman" w:cs="Times New Roman"/>
          <w:b/>
          <w:i w:val="0"/>
          <w:iCs w:val="0"/>
          <w:sz w:val="22"/>
          <w:szCs w:val="22"/>
        </w:rPr>
        <w:t xml:space="preserve">Рисунок </w:t>
      </w:r>
      <w:r w:rsidR="007B7694"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7B7694" w:rsidRPr="00FD56B3">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246</w:t>
      </w:r>
      <w:r w:rsidR="007B7694" w:rsidRPr="00FD56B3">
        <w:rPr>
          <w:rFonts w:ascii="Times New Roman" w:eastAsia="Times New Roman" w:hAnsi="Times New Roman" w:cs="Times New Roman"/>
          <w:b/>
          <w:i w:val="0"/>
          <w:iCs w:val="0"/>
          <w:sz w:val="22"/>
          <w:szCs w:val="22"/>
        </w:rPr>
        <w:fldChar w:fldCharType="end"/>
      </w:r>
      <w:bookmarkEnd w:id="187"/>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188" w:name="_Toc75878599"/>
      <w:r w:rsidRPr="00C527D0">
        <w:rPr>
          <w:sz w:val="28"/>
          <w:szCs w:val="28"/>
        </w:rPr>
        <w:lastRenderedPageBreak/>
        <w:t>1</w:t>
      </w:r>
      <w:r>
        <w:rPr>
          <w:sz w:val="28"/>
          <w:szCs w:val="28"/>
        </w:rPr>
        <w:t>2.2 Настройка звукового оповещения событий</w:t>
      </w:r>
      <w:bookmarkEnd w:id="188"/>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037AC8" w:rsidP="00A8412F">
      <w:pPr>
        <w:spacing w:after="0" w:line="240" w:lineRule="auto"/>
        <w:ind w:firstLine="284"/>
      </w:pPr>
      <w:r>
        <w:pict>
          <v:shape id="_x0000_i1470" type="#_x0000_t75" style="width:36.3pt;height:25.05pt" filled="t">
            <v:fill color2="black"/>
            <v:imagedata r:id="rId480"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037AC8" w:rsidP="00A8412F">
      <w:pPr>
        <w:spacing w:after="0" w:line="240" w:lineRule="auto"/>
        <w:ind w:firstLine="284"/>
        <w:rPr>
          <w:rFonts w:ascii="Times New Roman" w:hAnsi="Times New Roman" w:cs="Times New Roman"/>
          <w:sz w:val="24"/>
          <w:szCs w:val="24"/>
        </w:rPr>
      </w:pPr>
      <w:r>
        <w:pict>
          <v:shape id="_x0000_i1471" type="#_x0000_t75" style="width:34.45pt;height:25.05pt" filled="t">
            <v:fill color2="black"/>
            <v:imagedata r:id="rId481"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037AC8">
      <w:pPr>
        <w:spacing w:after="0" w:line="240" w:lineRule="auto"/>
        <w:ind w:firstLine="284"/>
        <w:jc w:val="both"/>
        <w:rPr>
          <w:rFonts w:ascii="Times New Roman" w:hAnsi="Times New Roman" w:cs="Times New Roman"/>
          <w:sz w:val="24"/>
          <w:szCs w:val="24"/>
        </w:rPr>
      </w:pPr>
      <w:r>
        <w:pict>
          <v:shape id="_x0000_i1472" type="#_x0000_t75" style="width:66.35pt;height:16.3pt">
            <v:imagedata r:id="rId482"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037A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473" type="#_x0000_t75" style="width:495.85pt;height:216.65pt">
            <v:imagedata r:id="rId483"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247</w:t>
      </w:r>
      <w:r w:rsidR="007B7694"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793ABF" w:rsidRPr="00793ABF">
          <w:rPr>
            <w:rFonts w:ascii="Times New Roman" w:hAnsi="Times New Roman" w:cs="Times New Roman"/>
            <w:sz w:val="24"/>
            <w:szCs w:val="24"/>
          </w:rPr>
          <w:t>Рисунок 248</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037AC8" w:rsidP="0025775C">
      <w:pPr>
        <w:spacing w:after="0" w:line="240" w:lineRule="auto"/>
        <w:jc w:val="center"/>
      </w:pPr>
      <w:r>
        <w:pict>
          <v:shape id="_x0000_i1474" type="#_x0000_t75" style="width:314.9pt;height:269.2pt">
            <v:imagedata r:id="rId484"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189" w:name="_Ref5631634"/>
      <w:r w:rsidRPr="0025775C">
        <w:rPr>
          <w:rFonts w:ascii="Times New Roman" w:hAnsi="Times New Roman" w:cs="Times New Roman"/>
          <w:b/>
          <w:i w:val="0"/>
          <w:sz w:val="22"/>
          <w:szCs w:val="22"/>
        </w:rPr>
        <w:t xml:space="preserve">Рисунок </w:t>
      </w:r>
      <w:r w:rsidR="007B7694"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7B7694" w:rsidRPr="0025775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248</w:t>
      </w:r>
      <w:r w:rsidR="007B7694" w:rsidRPr="0025775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793ABF" w:rsidRPr="00793ABF">
          <w:rPr>
            <w:rFonts w:ascii="Times New Roman" w:hAnsi="Times New Roman" w:cs="Times New Roman"/>
            <w:i w:val="0"/>
          </w:rPr>
          <w:t>Рисунок 249</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037AC8"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7B7694">
        <w:rPr>
          <w:rFonts w:ascii="Times New Roman CYR" w:eastAsia="Times New Roman" w:hAnsi="Times New Roman CYR" w:cs="Times New Roman CYR"/>
          <w:b/>
          <w:i w:val="0"/>
          <w:iCs w:val="0"/>
          <w:sz w:val="20"/>
          <w:szCs w:val="20"/>
        </w:rPr>
        <w:pict>
          <v:shape id="_x0000_i1475" type="#_x0000_t75" style="width:495.25pt;height:203.5pt">
            <v:imagedata r:id="rId485" o:title="LEMZ146"/>
          </v:shape>
        </w:pict>
      </w:r>
    </w:p>
    <w:p w:rsidR="000932EF" w:rsidRDefault="000932EF" w:rsidP="00184960">
      <w:pPr>
        <w:pStyle w:val="af6"/>
        <w:jc w:val="center"/>
        <w:rPr>
          <w:rFonts w:ascii="Times New Roman CYR" w:eastAsia="Times New Roman" w:hAnsi="Times New Roman CYR" w:cs="Times New Roman CYR"/>
          <w:b/>
          <w:i w:val="0"/>
          <w:iCs w:val="0"/>
          <w:sz w:val="20"/>
          <w:szCs w:val="20"/>
        </w:rPr>
      </w:pPr>
      <w:bookmarkStart w:id="190" w:name="_Ref5634004"/>
      <w:r w:rsidRPr="00FD56B3">
        <w:rPr>
          <w:rFonts w:ascii="Times New Roman" w:hAnsi="Times New Roman" w:cs="Times New Roman"/>
          <w:b/>
          <w:i w:val="0"/>
          <w:sz w:val="22"/>
          <w:szCs w:val="22"/>
        </w:rPr>
        <w:t xml:space="preserve">Рисунок </w:t>
      </w:r>
      <w:r w:rsidR="007B7694"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7B7694" w:rsidRPr="00FD56B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249</w:t>
      </w:r>
      <w:r w:rsidR="007B7694" w:rsidRPr="00FD56B3">
        <w:rPr>
          <w:rFonts w:ascii="Times New Roman" w:hAnsi="Times New Roman" w:cs="Times New Roman"/>
          <w:b/>
          <w:i w:val="0"/>
          <w:sz w:val="22"/>
          <w:szCs w:val="22"/>
        </w:rPr>
        <w:fldChar w:fldCharType="end"/>
      </w:r>
      <w:bookmarkEnd w:id="190"/>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191" w:name="_Toc75878600"/>
      <w:r w:rsidRPr="00A9456B">
        <w:rPr>
          <w:sz w:val="28"/>
          <w:szCs w:val="28"/>
        </w:rPr>
        <w:lastRenderedPageBreak/>
        <w:t>1</w:t>
      </w:r>
      <w:r>
        <w:rPr>
          <w:sz w:val="28"/>
          <w:szCs w:val="28"/>
        </w:rPr>
        <w:t>2.3 Статистика по ЦТРС</w:t>
      </w:r>
      <w:bookmarkEnd w:id="191"/>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pPr>
      <w:r w:rsidRPr="007B7694">
        <w:rPr>
          <w:rFonts w:ascii="Times New Roman" w:hAnsi="Times New Roman" w:cs="Times New Roman"/>
          <w:sz w:val="24"/>
          <w:szCs w:val="24"/>
        </w:rPr>
        <w:pict>
          <v:shape id="_x0000_i1476" type="#_x0000_t75" style="width:66.35pt;height:22.55pt" filled="t">
            <v:fill color2="black"/>
            <v:imagedata r:id="rId46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037AC8" w:rsidP="008F0A5A">
      <w:pPr>
        <w:spacing w:after="0" w:line="240" w:lineRule="auto"/>
        <w:ind w:left="3539" w:hanging="3255"/>
        <w:rPr>
          <w:rFonts w:ascii="Times New Roman" w:hAnsi="Times New Roman" w:cs="Times New Roman"/>
          <w:sz w:val="24"/>
          <w:szCs w:val="24"/>
        </w:rPr>
      </w:pPr>
      <w:r w:rsidRPr="007B7694">
        <w:rPr>
          <w:rFonts w:ascii="Times New Roman" w:hAnsi="Times New Roman" w:cs="Times New Roman"/>
          <w:sz w:val="24"/>
          <w:szCs w:val="24"/>
        </w:rPr>
        <w:pict>
          <v:shape id="_x0000_i1477" type="#_x0000_t75" style="width:116.45pt;height:20.65pt" filled="t">
            <v:fill color2="black"/>
            <v:imagedata r:id="rId486"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7B7694">
      <w:pPr>
        <w:spacing w:after="0" w:line="240" w:lineRule="auto"/>
        <w:jc w:val="center"/>
        <w:rPr>
          <w:rFonts w:ascii="Times New Roman" w:hAnsi="Times New Roman" w:cs="Times New Roman"/>
          <w:b/>
        </w:rPr>
      </w:pPr>
      <w:r w:rsidRPr="007B7694">
        <w:rPr>
          <w:noProof/>
          <w:lang w:eastAsia="ru-RU"/>
        </w:rPr>
        <w:pict>
          <v:group id="_x0000_s46197" style="position:absolute;left:0;text-align:left;margin-left:301.9pt;margin-top:82.8pt;width:173.2pt;height:26.85pt;z-index:42"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7B7694">
        <w:rPr>
          <w:noProof/>
          <w:lang w:eastAsia="ru-RU"/>
        </w:rPr>
        <w:pict>
          <v:group id="_x0000_s46198" style="position:absolute;left:0;text-align:left;margin-left:147.6pt;margin-top:46.7pt;width:141.9pt;height:23.7pt;z-index:43"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7B7694">
        <w:pict>
          <v:group id="_x0000_s1130" style="position:absolute;left:0;text-align:left;margin-left:315.5pt;margin-top:187.9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037AC8" w:rsidRPr="007B7694">
        <w:rPr>
          <w:rFonts w:ascii="Times New Roman" w:hAnsi="Times New Roman" w:cs="Times New Roman"/>
          <w:sz w:val="24"/>
          <w:szCs w:val="24"/>
        </w:rPr>
        <w:pict>
          <v:shape id="_x0000_i1478" type="#_x0000_t75" style="width:495.85pt;height:266.7pt">
            <v:imagedata r:id="rId487" o:title="LEMZ338"/>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250</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rPr>
              <w:pict>
                <v:shape id="_x0000_i1479" type="#_x0000_t75" style="width:16.3pt;height:16.3pt" filled="t">
                  <v:fill color2="black"/>
                  <v:imagedata r:id="rId488"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lang w:val="en-US"/>
              </w:rPr>
              <w:pict>
                <v:shape id="_x0000_i1480" type="#_x0000_t75" style="width:15.65pt;height:15.05pt" filled="t">
                  <v:fill color2="black"/>
                  <v:imagedata r:id="rId48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rPr>
              <w:pict>
                <v:shape id="_x0000_i1481" type="#_x0000_t75" style="width:16.3pt;height:16.3pt" filled="t">
                  <v:fill color2="black"/>
                  <v:imagedata r:id="rId490"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lang w:val="en-US"/>
              </w:rPr>
              <w:pict>
                <v:shape id="_x0000_i1482" type="#_x0000_t75" style="width:15.05pt;height:15.65pt" filled="t">
                  <v:fill color2="black"/>
                  <v:imagedata r:id="rId491"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rPr>
              <w:pict>
                <v:shape id="_x0000_i1483" type="#_x0000_t75" style="width:15.65pt;height:15.05pt" filled="t">
                  <v:fill color2="black"/>
                  <v:imagedata r:id="rId49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hAnsi="Times New Roman" w:cs="Times New Roman"/>
                <w:sz w:val="24"/>
                <w:szCs w:val="24"/>
              </w:rPr>
            </w:pPr>
            <w:r w:rsidRPr="007B7694">
              <w:rPr>
                <w:rFonts w:ascii="Times New Roman" w:hAnsi="Times New Roman" w:cs="Times New Roman"/>
                <w:sz w:val="24"/>
                <w:szCs w:val="24"/>
              </w:rPr>
              <w:pict>
                <v:shape id="_x0000_i1484" type="#_x0000_t75" style="width:16.3pt;height:16.3pt" filled="t">
                  <v:fill color2="black"/>
                  <v:imagedata r:id="rId493"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lastRenderedPageBreak/>
        <w:pict>
          <v:shape id="_x0000_i1485" type="#_x0000_t75" style="width:49.45pt;height:27.55pt" filled="t">
            <v:fill color2="black"/>
            <v:imagedata r:id="rId4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86" type="#_x0000_t75" style="width:49.45pt;height:27.55pt" filled="t">
            <v:fill color2="black"/>
            <v:imagedata r:id="rId4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793ABF" w:rsidRPr="00793ABF">
          <w:rPr>
            <w:rFonts w:ascii="Times New Roman" w:hAnsi="Times New Roman" w:cs="Times New Roman"/>
            <w:sz w:val="24"/>
            <w:szCs w:val="24"/>
          </w:rPr>
          <w:t>Рисунок 251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37AC8">
      <w:pPr>
        <w:spacing w:after="0" w:line="240" w:lineRule="auto"/>
        <w:ind w:firstLine="284"/>
        <w:jc w:val="both"/>
      </w:pPr>
      <w:r>
        <w:pict>
          <v:shape id="_x0000_i1487" type="#_x0000_t75" style="width:65.1pt;height:20.65pt" filled="t">
            <v:fill color2="black"/>
            <v:imagedata r:id="rId4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037AC8" w:rsidP="009F646D">
      <w:pPr>
        <w:spacing w:after="0" w:line="240" w:lineRule="auto"/>
        <w:jc w:val="center"/>
        <w:rPr>
          <w:highlight w:val="yellow"/>
        </w:rPr>
      </w:pPr>
      <w:r w:rsidRPr="007B7694">
        <w:rPr>
          <w:highlight w:val="yellow"/>
        </w:rPr>
        <w:pict>
          <v:shape id="_x0000_i1488" type="#_x0000_t75" style="width:495.85pt;height:279.25pt">
            <v:imagedata r:id="rId494" o:title="LEMZ148"/>
          </v:shape>
        </w:pict>
      </w:r>
    </w:p>
    <w:p w:rsidR="006C4E31" w:rsidRPr="00EA0827" w:rsidRDefault="006C4E31" w:rsidP="00BC289E">
      <w:pPr>
        <w:pStyle w:val="35"/>
        <w:jc w:val="center"/>
        <w:outlineLvl w:val="0"/>
      </w:pPr>
      <w:bookmarkStart w:id="192" w:name="_Ref459729602"/>
      <w:r w:rsidRPr="00EA0827">
        <w:rPr>
          <w:rFonts w:ascii="Times New Roman" w:eastAsia="Times New Roman" w:hAnsi="Times New Roman" w:cs="Times New Roman"/>
          <w:b/>
          <w:i w:val="0"/>
          <w:iCs w:val="0"/>
          <w:sz w:val="22"/>
          <w:szCs w:val="22"/>
        </w:rPr>
        <w:t xml:space="preserve">Рисунок </w:t>
      </w:r>
      <w:r w:rsidR="007B7694"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7B7694" w:rsidRPr="00EA0827">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251</w:t>
      </w:r>
      <w:r w:rsidR="007B7694" w:rsidRPr="00EA0827">
        <w:rPr>
          <w:rFonts w:ascii="Times New Roman" w:eastAsia="Times New Roman" w:hAnsi="Times New Roman" w:cs="Times New Roman"/>
          <w:b/>
          <w:i w:val="0"/>
          <w:iCs w:val="0"/>
          <w:sz w:val="22"/>
          <w:szCs w:val="22"/>
        </w:rPr>
        <w:fldChar w:fldCharType="end"/>
      </w:r>
      <w:bookmarkEnd w:id="192"/>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193" w:name="_Toc75878601"/>
      <w:r w:rsidRPr="00C527D0">
        <w:rPr>
          <w:sz w:val="28"/>
          <w:szCs w:val="28"/>
        </w:rPr>
        <w:lastRenderedPageBreak/>
        <w:t>1</w:t>
      </w:r>
      <w:r>
        <w:rPr>
          <w:sz w:val="28"/>
          <w:szCs w:val="28"/>
        </w:rPr>
        <w:t>2.4 Журнал СТКУ</w:t>
      </w:r>
      <w:bookmarkEnd w:id="19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89" type="#_x0000_t75" style="width:66.35pt;height:22.55pt" filled="t">
            <v:fill color2="black"/>
            <v:imagedata r:id="rId46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90" type="#_x0000_t75" style="width:49.45pt;height:27.55pt" filled="t">
            <v:fill color2="black"/>
            <v:imagedata r:id="rId4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91" type="#_x0000_t75" style="width:49.45pt;height:27.55pt" filled="t">
            <v:fill color2="black"/>
            <v:imagedata r:id="rId4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7B7694">
      <w:pPr>
        <w:spacing w:after="0" w:line="240" w:lineRule="auto"/>
        <w:jc w:val="center"/>
        <w:rPr>
          <w:rFonts w:ascii="Times New Roman" w:hAnsi="Times New Roman" w:cs="Times New Roman"/>
          <w:b/>
        </w:rPr>
      </w:pPr>
      <w:r w:rsidRPr="007B7694">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7B7694">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793ABF" w:rsidRDefault="00793AB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037AC8" w:rsidRPr="007B7694">
        <w:rPr>
          <w:rFonts w:ascii="Times New Roman" w:eastAsia="Times New Roman" w:hAnsi="Times New Roman" w:cs="Times New Roman"/>
          <w:bCs/>
          <w:sz w:val="24"/>
          <w:szCs w:val="24"/>
        </w:rPr>
        <w:pict>
          <v:shape id="_x0000_i1492" type="#_x0000_t75" style="width:495.85pt;height:266.7pt">
            <v:imagedata r:id="rId495"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252</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eastAsia="Times New Roman" w:hAnsi="Times New Roman" w:cs="Times New Roman"/>
                <w:bCs/>
                <w:sz w:val="24"/>
                <w:szCs w:val="24"/>
              </w:rPr>
            </w:pPr>
            <w:r w:rsidRPr="007B7694">
              <w:rPr>
                <w:rFonts w:ascii="Times New Roman" w:eastAsia="Times New Roman" w:hAnsi="Times New Roman" w:cs="Times New Roman"/>
                <w:bCs/>
                <w:sz w:val="24"/>
                <w:szCs w:val="24"/>
              </w:rPr>
              <w:pict>
                <v:shape id="_x0000_i1493" type="#_x0000_t75" style="width:14.4pt;height:14.4pt" filled="t">
                  <v:fill color2="black"/>
                  <v:imagedata r:id="rId49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eastAsia="Times New Roman" w:hAnsi="Times New Roman" w:cs="Times New Roman"/>
                <w:bCs/>
                <w:sz w:val="24"/>
                <w:szCs w:val="24"/>
              </w:rPr>
            </w:pPr>
            <w:r w:rsidRPr="007B7694">
              <w:rPr>
                <w:rFonts w:ascii="Times New Roman" w:eastAsia="Times New Roman" w:hAnsi="Times New Roman" w:cs="Times New Roman"/>
                <w:bCs/>
                <w:sz w:val="24"/>
                <w:szCs w:val="24"/>
              </w:rPr>
              <w:pict>
                <v:shape id="_x0000_i1494" type="#_x0000_t75" style="width:14.4pt;height:14.4pt" filled="t">
                  <v:fill color2="black"/>
                  <v:imagedata r:id="rId49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37AC8">
            <w:pPr>
              <w:spacing w:before="60" w:after="60" w:line="240" w:lineRule="auto"/>
              <w:ind w:left="720"/>
              <w:rPr>
                <w:rFonts w:ascii="Times New Roman" w:eastAsia="Times New Roman" w:hAnsi="Times New Roman" w:cs="Times New Roman"/>
                <w:bCs/>
                <w:sz w:val="24"/>
                <w:szCs w:val="24"/>
              </w:rPr>
            </w:pPr>
            <w:r w:rsidRPr="007B7694">
              <w:rPr>
                <w:rFonts w:ascii="Times New Roman" w:eastAsia="Times New Roman" w:hAnsi="Times New Roman" w:cs="Times New Roman"/>
                <w:bCs/>
                <w:sz w:val="24"/>
                <w:szCs w:val="24"/>
              </w:rPr>
              <w:pict>
                <v:shape id="_x0000_i1495" type="#_x0000_t75" style="width:13.75pt;height:13.75pt" filled="t">
                  <v:fill color2="black"/>
                  <v:imagedata r:id="rId498"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Cs/>
          <w:sz w:val="24"/>
          <w:szCs w:val="24"/>
        </w:rPr>
        <w:lastRenderedPageBreak/>
        <w:pict>
          <v:shape id="_x0000_i1496" type="#_x0000_t75" style="width:495.85pt;height:266.7pt">
            <v:imagedata r:id="rId499"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253</w:t>
      </w:r>
      <w:r w:rsidR="007B769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037AC8">
      <w:pPr>
        <w:widowControl w:val="0"/>
        <w:spacing w:after="0" w:line="240" w:lineRule="auto"/>
        <w:ind w:firstLine="284"/>
        <w:jc w:val="both"/>
      </w:pPr>
      <w:r>
        <w:pict>
          <v:shape id="_x0000_i1497" type="#_x0000_t75" style="width:65.1pt;height:20.65pt" filled="t">
            <v:fill color2="black"/>
            <v:imagedata r:id="rId475"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194" w:name="_Toc75878602"/>
      <w:r w:rsidRPr="00C527D0">
        <w:rPr>
          <w:sz w:val="28"/>
          <w:szCs w:val="28"/>
        </w:rPr>
        <w:lastRenderedPageBreak/>
        <w:t>1</w:t>
      </w:r>
      <w:r>
        <w:rPr>
          <w:sz w:val="28"/>
          <w:szCs w:val="28"/>
        </w:rPr>
        <w:t>2.5 Аварийное оповещение</w:t>
      </w:r>
      <w:bookmarkEnd w:id="194"/>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98" type="#_x0000_t75" style="width:66.35pt;height:22.55pt" filled="t">
            <v:fill color2="black"/>
            <v:imagedata r:id="rId46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499" type="#_x0000_t75" style="width:49.45pt;height:27.55pt" filled="t">
            <v:fill color2="black"/>
            <v:imagedata r:id="rId47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37AC8">
      <w:pPr>
        <w:spacing w:after="0" w:line="240" w:lineRule="auto"/>
        <w:ind w:firstLine="284"/>
        <w:jc w:val="both"/>
      </w:pPr>
      <w:r w:rsidRPr="007B7694">
        <w:rPr>
          <w:rFonts w:ascii="Times New Roman" w:hAnsi="Times New Roman" w:cs="Times New Roman"/>
          <w:sz w:val="24"/>
          <w:szCs w:val="24"/>
        </w:rPr>
        <w:pict>
          <v:shape id="_x0000_i1500" type="#_x0000_t75" style="width:49.45pt;height:27.55pt" filled="t">
            <v:fill color2="black"/>
            <v:imagedata r:id="rId47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793ABF" w:rsidRPr="00793ABF">
          <w:rPr>
            <w:rFonts w:ascii="Times New Roman" w:hAnsi="Times New Roman" w:cs="Times New Roman"/>
            <w:sz w:val="24"/>
            <w:szCs w:val="24"/>
          </w:rPr>
          <w:t>Рисунок 254</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7B7694">
      <w:pPr>
        <w:spacing w:after="0" w:line="240" w:lineRule="auto"/>
        <w:jc w:val="center"/>
        <w:rPr>
          <w:rFonts w:ascii="Times New Roman" w:hAnsi="Times New Roman" w:cs="Times New Roman"/>
          <w:b/>
        </w:rPr>
      </w:pPr>
      <w:r w:rsidRPr="007B7694">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7B7694">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7B7694">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793ABF" w:rsidRDefault="00793AB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37AC8" w:rsidRPr="007B7694">
        <w:rPr>
          <w:rFonts w:ascii="Times New Roman" w:hAnsi="Times New Roman" w:cs="Times New Roman"/>
          <w:sz w:val="24"/>
        </w:rPr>
        <w:pict>
          <v:shape id="_x0000_i1501" type="#_x0000_t75" style="width:495.85pt;height:266.7pt">
            <v:imagedata r:id="rId500" o:title="LEMZ342"/>
          </v:shape>
        </w:pict>
      </w:r>
    </w:p>
    <w:p w:rsidR="006C4E31" w:rsidRDefault="006C4E31" w:rsidP="00BC289E">
      <w:pPr>
        <w:pStyle w:val="83"/>
        <w:jc w:val="center"/>
        <w:outlineLvl w:val="0"/>
      </w:pPr>
      <w:bookmarkStart w:id="195" w:name="_Ref486005243"/>
      <w:r>
        <w:rPr>
          <w:rFonts w:ascii="Times New Roman" w:hAnsi="Times New Roman" w:cs="Times New Roman"/>
          <w:b/>
          <w:i w:val="0"/>
          <w:sz w:val="22"/>
          <w:szCs w:val="22"/>
        </w:rPr>
        <w:t xml:space="preserve">Рисунок </w:t>
      </w:r>
      <w:r w:rsidR="007B769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7B7694"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254</w:t>
      </w:r>
      <w:r w:rsidR="007B7694" w:rsidRPr="00606B29">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793ABF" w:rsidRPr="00793ABF">
          <w:rPr>
            <w:rFonts w:ascii="Times New Roman" w:hAnsi="Times New Roman" w:cs="Times New Roman"/>
            <w:sz w:val="24"/>
          </w:rPr>
          <w:t>Рисунок 254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196" w:name="_Toc75878603"/>
      <w:r w:rsidRPr="00C527D0">
        <w:rPr>
          <w:sz w:val="28"/>
          <w:szCs w:val="28"/>
        </w:rPr>
        <w:t>1</w:t>
      </w:r>
      <w:r>
        <w:rPr>
          <w:sz w:val="28"/>
          <w:szCs w:val="28"/>
        </w:rPr>
        <w:t>2.6 Журнал ЦТРС</w:t>
      </w:r>
      <w:bookmarkEnd w:id="196"/>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037AC8" w:rsidP="0078723D">
      <w:pPr>
        <w:spacing w:after="0" w:line="240" w:lineRule="auto"/>
        <w:ind w:firstLine="284"/>
        <w:jc w:val="both"/>
      </w:pPr>
      <w:r w:rsidRPr="007B7694">
        <w:rPr>
          <w:rFonts w:ascii="Times New Roman" w:hAnsi="Times New Roman" w:cs="Times New Roman"/>
          <w:sz w:val="24"/>
          <w:szCs w:val="24"/>
        </w:rPr>
        <w:pict>
          <v:shape id="_x0000_i1502" type="#_x0000_t75" style="width:66.35pt;height:22.55pt" filled="t">
            <v:fill color2="black"/>
            <v:imagedata r:id="rId467"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37AC8" w:rsidP="0078723D">
      <w:pPr>
        <w:spacing w:after="0" w:line="240" w:lineRule="auto"/>
        <w:ind w:firstLine="284"/>
        <w:jc w:val="both"/>
      </w:pPr>
      <w:r w:rsidRPr="007B7694">
        <w:rPr>
          <w:rFonts w:ascii="Times New Roman" w:hAnsi="Times New Roman" w:cs="Times New Roman"/>
          <w:sz w:val="24"/>
          <w:szCs w:val="24"/>
        </w:rPr>
        <w:pict>
          <v:shape id="_x0000_i1503" type="#_x0000_t75" style="width:49.45pt;height:27.55pt" filled="t">
            <v:fill color2="black"/>
            <v:imagedata r:id="rId471"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37AC8" w:rsidP="0078723D">
      <w:pPr>
        <w:spacing w:after="0" w:line="240" w:lineRule="auto"/>
        <w:ind w:firstLine="284"/>
        <w:jc w:val="both"/>
      </w:pPr>
      <w:r w:rsidRPr="007B7694">
        <w:rPr>
          <w:rFonts w:ascii="Times New Roman" w:hAnsi="Times New Roman" w:cs="Times New Roman"/>
          <w:sz w:val="24"/>
          <w:szCs w:val="24"/>
        </w:rPr>
        <w:pict>
          <v:shape id="_x0000_i1504" type="#_x0000_t75" style="width:49.45pt;height:27.55pt" filled="t">
            <v:fill color2="black"/>
            <v:imagedata r:id="rId472"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037AC8" w:rsidP="007835B5">
      <w:pPr>
        <w:spacing w:after="0" w:line="240" w:lineRule="auto"/>
        <w:jc w:val="center"/>
      </w:pPr>
      <w:r>
        <w:pict>
          <v:shape id="_x0000_i1505" type="#_x0000_t75" style="width:495.25pt;height:271.7pt">
            <v:imagedata r:id="rId501" o:title="LEMZ123"/>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7B7694"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7B7694" w:rsidRPr="0099125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255</w:t>
      </w:r>
      <w:r w:rsidR="007B7694"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7835B5" w:rsidRPr="007835B5" w:rsidRDefault="007835B5" w:rsidP="007835B5">
      <w:pPr>
        <w:spacing w:after="0" w:line="240" w:lineRule="auto"/>
        <w:ind w:firstLine="284"/>
        <w:rPr>
          <w:rFonts w:ascii="Times New Roman" w:hAnsi="Times New Roman" w:cs="Times New Roman"/>
          <w:sz w:val="24"/>
        </w:rPr>
      </w:pPr>
    </w:p>
    <w:p w:rsidR="003A7054" w:rsidRPr="003A7054" w:rsidRDefault="003A7054" w:rsidP="003A7054">
      <w:pPr>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197" w:name="_Toc7587860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19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
          <w:bCs/>
          <w:sz w:val="28"/>
          <w:szCs w:val="28"/>
        </w:rPr>
        <w:pict>
          <v:shape id="_x0000_i1506" type="#_x0000_t75" style="width:305.55pt;height:241.05pt">
            <v:imagedata r:id="rId502"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256</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793ABF" w:rsidRPr="00793ABF">
          <w:rPr>
            <w:rFonts w:ascii="Times New Roman" w:eastAsia="Times New Roman" w:hAnsi="Times New Roman" w:cs="Times New Roman"/>
            <w:bCs/>
            <w:sz w:val="24"/>
            <w:szCs w:val="24"/>
          </w:rPr>
          <w:t>Рисунок 257</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
          <w:bCs/>
          <w:sz w:val="28"/>
          <w:szCs w:val="28"/>
        </w:rPr>
        <w:pict>
          <v:shape id="_x0000_i1507" type="#_x0000_t75" style="width:473.3pt;height:266.1pt">
            <v:imagedata r:id="rId503" o:title="LEMZ125"/>
          </v:shape>
        </w:pict>
      </w:r>
    </w:p>
    <w:p w:rsidR="006C4E31" w:rsidRDefault="006C4E31" w:rsidP="00BC289E">
      <w:pPr>
        <w:pStyle w:val="63"/>
        <w:jc w:val="center"/>
        <w:outlineLvl w:val="0"/>
      </w:pPr>
      <w:bookmarkStart w:id="198" w:name="_Ref467600808"/>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257</w:t>
      </w:r>
      <w:r w:rsidR="007B7694" w:rsidRPr="00625076">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037AC8" w:rsidP="00112E36">
            <w:pPr>
              <w:spacing w:before="60" w:after="60" w:line="240" w:lineRule="auto"/>
              <w:ind w:left="720" w:hanging="720"/>
            </w:pPr>
            <w:r w:rsidRPr="007B7694">
              <w:rPr>
                <w:rFonts w:ascii="Times New Roman" w:eastAsia="Times New Roman" w:hAnsi="Times New Roman" w:cs="Times New Roman"/>
                <w:bCs/>
                <w:sz w:val="24"/>
                <w:szCs w:val="24"/>
              </w:rPr>
              <w:pict>
                <v:shape id="_x0000_i1508" type="#_x0000_t75" style="width:20.05pt;height:20.05pt">
                  <v:imagedata r:id="rId69"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037AC8" w:rsidP="00112E36">
            <w:pPr>
              <w:spacing w:before="60" w:after="60" w:line="240" w:lineRule="auto"/>
              <w:ind w:left="720" w:hanging="720"/>
            </w:pPr>
            <w:r w:rsidRPr="007B7694">
              <w:rPr>
                <w:rFonts w:ascii="Times New Roman" w:eastAsia="Times New Roman" w:hAnsi="Times New Roman" w:cs="Times New Roman"/>
                <w:bCs/>
                <w:sz w:val="24"/>
                <w:szCs w:val="24"/>
              </w:rPr>
              <w:pict>
                <v:shape id="_x0000_i1509" type="#_x0000_t75" style="width:20.05pt;height:20.05pt">
                  <v:imagedata r:id="rId70"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037AC8" w:rsidP="00112E36">
            <w:pPr>
              <w:spacing w:before="60" w:after="60" w:line="240" w:lineRule="auto"/>
              <w:ind w:left="720" w:hanging="720"/>
            </w:pPr>
            <w:r w:rsidRPr="007B7694">
              <w:rPr>
                <w:rFonts w:ascii="Times New Roman" w:eastAsia="Times New Roman" w:hAnsi="Times New Roman" w:cs="Times New Roman"/>
                <w:bCs/>
                <w:sz w:val="24"/>
                <w:szCs w:val="24"/>
              </w:rPr>
              <w:pict>
                <v:shape id="_x0000_i1510" type="#_x0000_t75" style="width:20.05pt;height:20.05pt">
                  <v:imagedata r:id="rId71"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793ABF" w:rsidRPr="00793ABF">
          <w:rPr>
            <w:rFonts w:ascii="Times New Roman" w:hAnsi="Times New Roman" w:cs="Times New Roman"/>
            <w:sz w:val="24"/>
            <w:szCs w:val="24"/>
          </w:rPr>
          <w:t>Рисунок 258</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037AC8" w:rsidP="00552EB4">
      <w:pPr>
        <w:spacing w:after="0" w:line="240" w:lineRule="auto"/>
        <w:jc w:val="center"/>
        <w:rPr>
          <w:rFonts w:ascii="Times New Roman" w:eastAsia="Times New Roman" w:hAnsi="Times New Roman" w:cs="Times New Roman"/>
          <w:bCs/>
          <w:sz w:val="24"/>
          <w:szCs w:val="24"/>
        </w:rPr>
      </w:pPr>
      <w:r w:rsidRPr="007B7694">
        <w:rPr>
          <w:rFonts w:ascii="Times New Roman" w:eastAsia="Times New Roman" w:hAnsi="Times New Roman" w:cs="Times New Roman"/>
          <w:bCs/>
          <w:sz w:val="24"/>
          <w:szCs w:val="24"/>
        </w:rPr>
        <w:pict>
          <v:shape id="_x0000_i1511" type="#_x0000_t75" style="width:473.95pt;height:266.1pt">
            <v:imagedata r:id="rId504"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199" w:name="_Ref523242461"/>
      <w:r w:rsidRPr="00552EB4">
        <w:rPr>
          <w:rFonts w:ascii="Times New Roman" w:hAnsi="Times New Roman" w:cs="Times New Roman"/>
          <w:b/>
          <w:i w:val="0"/>
          <w:sz w:val="22"/>
          <w:szCs w:val="22"/>
        </w:rPr>
        <w:t xml:space="preserve">Рисунок </w:t>
      </w:r>
      <w:r w:rsidR="007B7694"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7B7694" w:rsidRPr="00552E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258</w:t>
      </w:r>
      <w:r w:rsidR="007B7694" w:rsidRPr="00552EB4">
        <w:rPr>
          <w:rFonts w:ascii="Times New Roman" w:hAnsi="Times New Roman" w:cs="Times New Roman"/>
          <w:b/>
          <w:i w:val="0"/>
          <w:sz w:val="22"/>
          <w:szCs w:val="22"/>
        </w:rPr>
        <w:fldChar w:fldCharType="end"/>
      </w:r>
      <w:bookmarkEnd w:id="19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
          <w:bCs/>
          <w:sz w:val="28"/>
          <w:szCs w:val="28"/>
        </w:rPr>
        <w:pict>
          <v:shape id="_x0000_i1512" type="#_x0000_t75" style="width:477.1pt;height:268.6pt">
            <v:imagedata r:id="rId505"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259</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260</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
          <w:bCs/>
          <w:sz w:val="28"/>
          <w:szCs w:val="28"/>
        </w:rPr>
        <w:pict>
          <v:shape id="_x0000_i1513" type="#_x0000_t75" style="width:334.35pt;height:331.85pt">
            <v:imagedata r:id="rId506" o:title="LEMZ128"/>
          </v:shape>
        </w:pict>
      </w:r>
    </w:p>
    <w:p w:rsidR="006C4E31" w:rsidRDefault="006C4E31" w:rsidP="00BC289E">
      <w:pPr>
        <w:pStyle w:val="63"/>
        <w:jc w:val="center"/>
        <w:outlineLvl w:val="0"/>
      </w:pPr>
      <w:bookmarkStart w:id="200" w:name="_Ref523244092"/>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260</w:t>
      </w:r>
      <w:r w:rsidR="007B7694" w:rsidRPr="00625076">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01" w:name="_Toc75878605"/>
      <w:r w:rsidRPr="00C527D0">
        <w:rPr>
          <w:sz w:val="28"/>
          <w:szCs w:val="28"/>
        </w:rPr>
        <w:lastRenderedPageBreak/>
        <w:t>1</w:t>
      </w:r>
      <w:r>
        <w:rPr>
          <w:sz w:val="28"/>
          <w:szCs w:val="28"/>
        </w:rPr>
        <w:t>2.8 Мониторинг системных объектов</w:t>
      </w:r>
      <w:bookmarkEnd w:id="201"/>
    </w:p>
    <w:p w:rsidR="00457AC5" w:rsidRDefault="00457AC5" w:rsidP="00457AC5">
      <w:pPr>
        <w:pStyle w:val="3"/>
        <w:spacing w:after="0"/>
        <w:ind w:left="721" w:hanging="437"/>
        <w:rPr>
          <w:sz w:val="26"/>
          <w:szCs w:val="26"/>
        </w:rPr>
      </w:pPr>
      <w:r w:rsidRPr="00457AC5">
        <w:rPr>
          <w:sz w:val="26"/>
          <w:szCs w:val="26"/>
        </w:rPr>
        <w:t>12.8.1 Мониторинг БЛИ-А и БЛИ-А v.2</w:t>
      </w:r>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793ABF" w:rsidRPr="00793ABF">
          <w:rPr>
            <w:rFonts w:ascii="Times New Roman" w:hAnsi="Times New Roman" w:cs="Times New Roman"/>
            <w:sz w:val="24"/>
            <w:szCs w:val="24"/>
          </w:rPr>
          <w:t>Рисунок 261</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037AC8" w:rsidP="00D32549">
      <w:pPr>
        <w:spacing w:after="0" w:line="240" w:lineRule="auto"/>
        <w:jc w:val="center"/>
        <w:rPr>
          <w:rFonts w:ascii="Times New Roman" w:hAnsi="Times New Roman"/>
          <w:sz w:val="24"/>
          <w:szCs w:val="24"/>
        </w:rPr>
      </w:pPr>
      <w:r w:rsidRPr="007B7694">
        <w:rPr>
          <w:rFonts w:ascii="Times New Roman" w:hAnsi="Times New Roman"/>
          <w:sz w:val="24"/>
          <w:szCs w:val="24"/>
        </w:rPr>
        <w:pict>
          <v:shape id="_x0000_i1514" type="#_x0000_t75" style="width:495.85pt;height:257.95pt">
            <v:imagedata r:id="rId507"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202" w:name="_Ref57130380"/>
      <w:r w:rsidRPr="00D32549">
        <w:rPr>
          <w:rFonts w:ascii="Times New Roman" w:hAnsi="Times New Roman" w:cs="Times New Roman"/>
          <w:b/>
          <w:i w:val="0"/>
          <w:sz w:val="22"/>
          <w:szCs w:val="22"/>
        </w:rPr>
        <w:t xml:space="preserve">Рисунок </w:t>
      </w:r>
      <w:r w:rsidR="007B7694"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7B7694" w:rsidRPr="00D3254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261</w:t>
      </w:r>
      <w:r w:rsidR="007B7694" w:rsidRPr="00D3254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w:t>
            </w:r>
            <w:r>
              <w:rPr>
                <w:rFonts w:ascii="Times New Roman" w:hAnsi="Times New Roman"/>
                <w:sz w:val="24"/>
                <w:szCs w:val="24"/>
              </w:rPr>
              <w:lastRenderedPageBreak/>
              <w:t>идентификаторы шлюза.</w:t>
            </w:r>
          </w:p>
        </w:tc>
      </w:tr>
    </w:tbl>
    <w:p w:rsidR="00457AC5" w:rsidRP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БЛИ-А </w:t>
      </w:r>
      <w:r>
        <w:rPr>
          <w:rFonts w:ascii="Times New Roman" w:hAnsi="Times New Roman"/>
          <w:sz w:val="24"/>
          <w:szCs w:val="24"/>
          <w:lang w:val="en-US"/>
        </w:rPr>
        <w:t>v</w:t>
      </w:r>
      <w:r w:rsidRPr="00AE7410">
        <w:rPr>
          <w:rFonts w:ascii="Times New Roman" w:hAnsi="Times New Roman"/>
          <w:sz w:val="24"/>
          <w:szCs w:val="24"/>
        </w:rPr>
        <w:t>.</w:t>
      </w:r>
      <w:r>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lastRenderedPageBreak/>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 xml:space="preserve">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lastRenderedPageBreak/>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037AC8"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037AC8" w:rsidP="003314A2">
      <w:pPr>
        <w:spacing w:after="0" w:line="240" w:lineRule="auto"/>
        <w:jc w:val="center"/>
        <w:rPr>
          <w:rFonts w:ascii="Times New Roman" w:hAnsi="Times New Roman"/>
          <w:sz w:val="24"/>
          <w:szCs w:val="24"/>
        </w:rPr>
      </w:pPr>
      <w:r w:rsidRPr="007B7694">
        <w:rPr>
          <w:rFonts w:ascii="Times New Roman" w:hAnsi="Times New Roman"/>
          <w:sz w:val="24"/>
          <w:szCs w:val="24"/>
        </w:rPr>
        <w:pict>
          <v:shape id="_x0000_i1515" type="#_x0000_t75" style="width:485.2pt;height:272.95pt">
            <v:imagedata r:id="rId508"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7B7694"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7B7694" w:rsidRPr="008C00C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262</w:t>
      </w:r>
      <w:r w:rsidR="007B7694"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263</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037AC8" w:rsidP="0065407B">
      <w:pPr>
        <w:spacing w:after="0" w:line="240" w:lineRule="auto"/>
        <w:jc w:val="center"/>
        <w:rPr>
          <w:rFonts w:ascii="Times New Roman" w:hAnsi="Times New Roman"/>
          <w:sz w:val="24"/>
          <w:szCs w:val="24"/>
        </w:rPr>
      </w:pPr>
      <w:r w:rsidRPr="007B7694">
        <w:rPr>
          <w:rFonts w:ascii="Times New Roman" w:hAnsi="Times New Roman"/>
          <w:sz w:val="24"/>
          <w:szCs w:val="24"/>
        </w:rPr>
        <w:pict>
          <v:shape id="_x0000_i1516" type="#_x0000_t75" style="width:239.8pt;height:235.4pt">
            <v:imagedata r:id="rId509"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203" w:name="_Ref57196982"/>
      <w:r w:rsidRPr="00356972">
        <w:rPr>
          <w:rFonts w:ascii="Times New Roman" w:hAnsi="Times New Roman" w:cs="Times New Roman"/>
          <w:b/>
          <w:i w:val="0"/>
          <w:sz w:val="22"/>
          <w:szCs w:val="22"/>
        </w:rPr>
        <w:t xml:space="preserve">Рисунок </w:t>
      </w:r>
      <w:r w:rsidR="007B7694"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7B7694" w:rsidRPr="0035697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263</w:t>
      </w:r>
      <w:r w:rsidR="007B7694" w:rsidRPr="00356972">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158</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r w:rsidRPr="00457AC5">
        <w:rPr>
          <w:sz w:val="26"/>
          <w:szCs w:val="26"/>
        </w:rPr>
        <w:t>12.8.2 Мониторинг БЛИ-Ц</w:t>
      </w:r>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793ABF" w:rsidRPr="00793ABF">
          <w:rPr>
            <w:rFonts w:ascii="Times New Roman" w:hAnsi="Times New Roman" w:cs="Times New Roman"/>
            <w:sz w:val="24"/>
            <w:szCs w:val="24"/>
          </w:rPr>
          <w:t>Рисунок 264</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lang w:val="en-US"/>
        </w:rPr>
        <w:t>ECPP</w:t>
      </w:r>
      <w:r w:rsidRPr="00665AD1">
        <w:rPr>
          <w:rFonts w:ascii="Times New Roman" w:hAnsi="Times New Roman"/>
          <w:sz w:val="24"/>
          <w:szCs w:val="24"/>
        </w:rPr>
        <w:t xml:space="preserve">. </w:t>
      </w:r>
      <w:r>
        <w:rPr>
          <w:rFonts w:ascii="Times New Roman" w:hAnsi="Times New Roman"/>
          <w:sz w:val="24"/>
          <w:szCs w:val="24"/>
        </w:rPr>
        <w:t>Телефон аварийной связи.</w:t>
      </w:r>
    </w:p>
    <w:p w:rsidR="00665AD1" w:rsidRDefault="00665AD1" w:rsidP="00457AC5">
      <w:pPr>
        <w:spacing w:after="0" w:line="240" w:lineRule="auto"/>
        <w:ind w:firstLine="360"/>
        <w:jc w:val="both"/>
        <w:rPr>
          <w:rFonts w:ascii="Times New Roman" w:hAnsi="Times New Roman"/>
          <w:sz w:val="24"/>
          <w:szCs w:val="24"/>
        </w:rPr>
      </w:pPr>
    </w:p>
    <w:p w:rsidR="00665AD1" w:rsidRDefault="00037AC8" w:rsidP="00665AD1">
      <w:pPr>
        <w:spacing w:after="0" w:line="240" w:lineRule="auto"/>
        <w:jc w:val="center"/>
        <w:rPr>
          <w:rFonts w:ascii="Times New Roman" w:hAnsi="Times New Roman"/>
          <w:sz w:val="24"/>
          <w:szCs w:val="24"/>
        </w:rPr>
      </w:pPr>
      <w:r w:rsidRPr="007B7694">
        <w:rPr>
          <w:rFonts w:ascii="Times New Roman" w:hAnsi="Times New Roman"/>
          <w:sz w:val="24"/>
          <w:szCs w:val="24"/>
        </w:rPr>
        <w:pict>
          <v:shape id="_x0000_i1517" type="#_x0000_t75" style="width:485.85pt;height:252.95pt">
            <v:imagedata r:id="rId510" o:title="СоставОбъекта_Q"/>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204" w:name="_Ref57132219"/>
      <w:r w:rsidRPr="00665AD1">
        <w:rPr>
          <w:rFonts w:ascii="Times New Roman" w:hAnsi="Times New Roman" w:cs="Times New Roman"/>
          <w:b/>
          <w:i w:val="0"/>
          <w:sz w:val="22"/>
          <w:szCs w:val="22"/>
        </w:rPr>
        <w:t xml:space="preserve">Рисунок </w:t>
      </w:r>
      <w:r w:rsidR="007B7694"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7B7694" w:rsidRPr="00665AD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264</w:t>
      </w:r>
      <w:r w:rsidR="007B7694" w:rsidRPr="00665AD1">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lastRenderedPageBreak/>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lang w:val="en-US"/>
        </w:rPr>
        <w:t>ECPP</w:t>
      </w:r>
      <w:r>
        <w:rPr>
          <w:rFonts w:ascii="Times New Roman" w:hAnsi="Times New Roman"/>
          <w:sz w:val="24"/>
          <w:szCs w:val="24"/>
        </w:rPr>
        <w:t>. Телефон аварийной связи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lastRenderedPageBreak/>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lastRenderedPageBreak/>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POWER</w:t>
      </w:r>
      <w:r>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B56A5E" w:rsidP="00457AC5">
      <w:pPr>
        <w:spacing w:after="0" w:line="240" w:lineRule="auto"/>
        <w:ind w:firstLine="284"/>
        <w:jc w:val="both"/>
        <w:rPr>
          <w:rFonts w:ascii="Times New Roman" w:hAnsi="Times New Roman"/>
          <w:sz w:val="24"/>
          <w:szCs w:val="24"/>
        </w:rPr>
      </w:pPr>
      <w:r w:rsidRPr="00037AC8">
        <w:rPr>
          <w:rFonts w:ascii="Times New Roman" w:hAnsi="Times New Roman"/>
          <w:sz w:val="24"/>
          <w:szCs w:val="24"/>
        </w:rPr>
        <w:br w:type="page"/>
      </w:r>
      <w:r w:rsidR="00457AC5">
        <w:rPr>
          <w:rFonts w:ascii="Times New Roman" w:hAnsi="Times New Roman"/>
          <w:sz w:val="24"/>
          <w:szCs w:val="24"/>
        </w:rPr>
        <w:lastRenderedPageBreak/>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037AC8" w:rsidP="00155111">
      <w:pPr>
        <w:spacing w:after="0" w:line="240" w:lineRule="auto"/>
        <w:jc w:val="center"/>
        <w:rPr>
          <w:rFonts w:ascii="Times New Roman" w:hAnsi="Times New Roman"/>
          <w:sz w:val="24"/>
          <w:szCs w:val="24"/>
        </w:rPr>
      </w:pPr>
      <w:r w:rsidRPr="007B7694">
        <w:rPr>
          <w:rFonts w:ascii="Times New Roman" w:hAnsi="Times New Roman"/>
          <w:sz w:val="24"/>
          <w:szCs w:val="24"/>
        </w:rPr>
        <w:pict>
          <v:shape id="_x0000_i1518" type="#_x0000_t75" style="width:495.85pt;height:279.85pt">
            <v:imagedata r:id="rId511"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7B7694"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7B7694" w:rsidRPr="00176DF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265</w:t>
      </w:r>
      <w:r w:rsidR="007B7694"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lastRenderedPageBreak/>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793ABF" w:rsidRPr="00793ABF">
          <w:rPr>
            <w:rFonts w:ascii="Times New Roman" w:hAnsi="Times New Roman" w:cs="Times New Roman"/>
            <w:sz w:val="24"/>
            <w:szCs w:val="24"/>
          </w:rPr>
          <w:t>Рисунок 266</w:t>
        </w:r>
      </w:fldSimple>
      <w:r w:rsidRPr="001056CE">
        <w:rPr>
          <w:rFonts w:ascii="Times New Roman" w:hAnsi="Times New Roman" w:cs="Times New Roman"/>
          <w:sz w:val="24"/>
          <w:szCs w:val="24"/>
        </w:rPr>
        <w:t>.</w:t>
      </w:r>
    </w:p>
    <w:p w:rsidR="00457AC5" w:rsidRDefault="00037AC8" w:rsidP="007234A7">
      <w:pPr>
        <w:spacing w:after="0" w:line="240" w:lineRule="auto"/>
        <w:jc w:val="center"/>
      </w:pPr>
      <w:r>
        <w:pict>
          <v:shape id="_x0000_i1519" type="#_x0000_t75" style="width:257.95pt;height:224.75pt">
            <v:imagedata r:id="rId512"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205" w:name="_Ref57204025"/>
      <w:r w:rsidRPr="00933634">
        <w:rPr>
          <w:rFonts w:ascii="Times New Roman" w:hAnsi="Times New Roman" w:cs="Times New Roman"/>
          <w:b/>
          <w:i w:val="0"/>
          <w:sz w:val="22"/>
          <w:szCs w:val="22"/>
        </w:rPr>
        <w:t xml:space="preserve">Рисунок </w:t>
      </w:r>
      <w:r w:rsidR="007B7694"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7B7694" w:rsidRPr="0093363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266</w:t>
      </w:r>
      <w:r w:rsidR="007B7694" w:rsidRPr="00933634">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206" w:name="_Toc75878606"/>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0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207" w:name="_Toc75878607"/>
      <w:r w:rsidRPr="00C527D0">
        <w:rPr>
          <w:sz w:val="28"/>
          <w:szCs w:val="28"/>
        </w:rPr>
        <w:t>1</w:t>
      </w:r>
      <w:r>
        <w:rPr>
          <w:sz w:val="28"/>
          <w:szCs w:val="28"/>
        </w:rPr>
        <w:t xml:space="preserve">3.1 </w:t>
      </w:r>
      <w:r w:rsidR="0084142F">
        <w:rPr>
          <w:sz w:val="28"/>
          <w:szCs w:val="28"/>
        </w:rPr>
        <w:t>Обновление конфигурации</w:t>
      </w:r>
      <w:bookmarkEnd w:id="20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037AC8" w:rsidP="0084142F">
      <w:pPr>
        <w:spacing w:after="0" w:line="240" w:lineRule="auto"/>
        <w:jc w:val="center"/>
        <w:rPr>
          <w:rFonts w:ascii="Times New Roman" w:hAnsi="Times New Roman" w:cs="Times New Roman"/>
          <w:b/>
        </w:rPr>
      </w:pPr>
      <w:r>
        <w:pict>
          <v:shape id="_x0000_i1520" type="#_x0000_t75" style="width:251.7pt;height:202.25pt">
            <v:imagedata r:id="rId513"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7B7694"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7B7694" w:rsidRPr="001731B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267</w:t>
      </w:r>
      <w:r w:rsidR="007B7694"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037AC8" w:rsidP="0084142F">
      <w:pPr>
        <w:pStyle w:val="26"/>
        <w:spacing w:before="0" w:after="0" w:line="240" w:lineRule="auto"/>
        <w:jc w:val="center"/>
        <w:rPr>
          <w:rFonts w:ascii="Times New Roman" w:hAnsi="Times New Roman" w:cs="Times New Roman"/>
          <w:b/>
          <w:i w:val="0"/>
          <w:sz w:val="22"/>
          <w:szCs w:val="22"/>
        </w:rPr>
      </w:pPr>
      <w:r w:rsidRPr="007B7694">
        <w:rPr>
          <w:rFonts w:ascii="Times New Roman CYR" w:eastAsia="Times New Roman" w:hAnsi="Times New Roman CYR" w:cs="Times New Roman CYR"/>
          <w:b/>
          <w:i w:val="0"/>
          <w:iCs w:val="0"/>
          <w:sz w:val="20"/>
          <w:szCs w:val="20"/>
        </w:rPr>
        <w:lastRenderedPageBreak/>
        <w:pict>
          <v:shape id="_x0000_i1521" type="#_x0000_t75" style="width:291.15pt;height:442.65pt">
            <v:imagedata r:id="rId514"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268</w:t>
      </w:r>
      <w:r w:rsidR="007B7694"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208" w:name="_Toc75878608"/>
      <w:r w:rsidR="0084142F">
        <w:rPr>
          <w:sz w:val="28"/>
          <w:szCs w:val="28"/>
        </w:rPr>
        <w:lastRenderedPageBreak/>
        <w:t>13.2 Обновление конфигурации без подтверждения</w:t>
      </w:r>
      <w:bookmarkEnd w:id="20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793ABF" w:rsidRPr="00793ABF">
          <w:rPr>
            <w:rFonts w:ascii="Times New Roman" w:hAnsi="Times New Roman" w:cs="Times New Roman"/>
            <w:sz w:val="24"/>
            <w:szCs w:val="24"/>
          </w:rPr>
          <w:t>Рисунок 269</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037AC8" w:rsidP="0084142F">
      <w:pPr>
        <w:spacing w:after="0" w:line="240" w:lineRule="auto"/>
        <w:jc w:val="center"/>
      </w:pPr>
      <w:r>
        <w:pict>
          <v:shape id="_x0000_i1522" type="#_x0000_t75" style="width:307.4pt;height:244.8pt">
            <v:imagedata r:id="rId515"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209" w:name="_Ref16679495"/>
      <w:r w:rsidRPr="0084142F">
        <w:rPr>
          <w:rFonts w:ascii="Times New Roman" w:hAnsi="Times New Roman" w:cs="Times New Roman"/>
          <w:b/>
          <w:i w:val="0"/>
          <w:sz w:val="22"/>
          <w:szCs w:val="22"/>
        </w:rPr>
        <w:t xml:space="preserve">Рисунок </w:t>
      </w:r>
      <w:r w:rsidR="007B7694"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7B7694" w:rsidRPr="0084142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269</w:t>
      </w:r>
      <w:r w:rsidR="007B7694" w:rsidRPr="0084142F">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10" w:name="_Toc75878609"/>
      <w:r>
        <w:rPr>
          <w:sz w:val="28"/>
          <w:szCs w:val="28"/>
        </w:rPr>
        <w:lastRenderedPageBreak/>
        <w:t xml:space="preserve">13.3 </w:t>
      </w:r>
      <w:r w:rsidR="006C4E31">
        <w:rPr>
          <w:sz w:val="28"/>
          <w:szCs w:val="28"/>
        </w:rPr>
        <w:t>Обновление конфигурации Тренажера</w:t>
      </w:r>
      <w:bookmarkEnd w:id="21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37AC8">
      <w:pPr>
        <w:spacing w:after="0"/>
        <w:jc w:val="center"/>
        <w:rPr>
          <w:rFonts w:ascii="Times New Roman" w:hAnsi="Times New Roman" w:cs="Times New Roman"/>
          <w:b/>
        </w:rPr>
      </w:pPr>
      <w:r w:rsidRPr="007B7694">
        <w:rPr>
          <w:rFonts w:ascii="Times New Roman" w:hAnsi="Times New Roman" w:cs="Times New Roman"/>
          <w:sz w:val="24"/>
        </w:rPr>
        <w:pict>
          <v:shape id="_x0000_i1523" type="#_x0000_t75" style="width:269.85pt;height:217.25pt">
            <v:imagedata r:id="rId516"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270</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rPr>
        <w:pict>
          <v:shape id="_x0000_i1524" type="#_x0000_t75" style="width:357.5pt;height:364.4pt" filled="t">
            <v:fill color2="black"/>
            <v:imagedata r:id="rId517"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271</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11" w:name="_Toc75878610"/>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1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37AC8" w:rsidP="00A053F7">
      <w:pPr>
        <w:pStyle w:val="35"/>
        <w:spacing w:before="0" w:after="0" w:line="240" w:lineRule="auto"/>
        <w:jc w:val="center"/>
        <w:rPr>
          <w:rFonts w:ascii="Times New Roman" w:hAnsi="Times New Roman" w:cs="Times New Roman"/>
          <w:b/>
          <w:i w:val="0"/>
          <w:sz w:val="22"/>
          <w:szCs w:val="22"/>
        </w:rPr>
      </w:pPr>
      <w:r w:rsidRPr="007B7694">
        <w:rPr>
          <w:rFonts w:ascii="Times New Roman" w:hAnsi="Times New Roman" w:cs="Times New Roman"/>
        </w:rPr>
        <w:pict>
          <v:shape id="_x0000_i1525" type="#_x0000_t75" style="width:418.85pt;height:580.4pt">
            <v:imagedata r:id="rId518"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272</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037AC8">
      <w:pPr>
        <w:spacing w:after="0" w:line="240" w:lineRule="auto"/>
        <w:ind w:firstLine="284"/>
        <w:jc w:val="center"/>
        <w:rPr>
          <w:rFonts w:ascii="Times New Roman" w:hAnsi="Times New Roman" w:cs="Times New Roman"/>
          <w:b/>
        </w:rPr>
      </w:pPr>
      <w:r w:rsidRPr="007B7694">
        <w:rPr>
          <w:rFonts w:ascii="Times New Roman" w:hAnsi="Times New Roman" w:cs="Times New Roman"/>
          <w:sz w:val="24"/>
          <w:szCs w:val="24"/>
          <w:lang w:val="en-US"/>
        </w:rPr>
        <w:pict>
          <v:shape id="_x0000_i1526" type="#_x0000_t75" style="width:362.5pt;height:77.65pt">
            <v:imagedata r:id="rId519"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273</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37AC8">
      <w:pPr>
        <w:spacing w:after="12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527" type="#_x0000_t75" style="width:49.45pt;height:56.35pt">
            <v:imagedata r:id="rId520"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37AC8">
      <w:pPr>
        <w:spacing w:after="120" w:line="240" w:lineRule="auto"/>
        <w:jc w:val="center"/>
        <w:rPr>
          <w:rFonts w:ascii="Times New Roman" w:hAnsi="Times New Roman" w:cs="Times New Roman"/>
          <w:b/>
        </w:rPr>
      </w:pPr>
      <w:r w:rsidRPr="007B7694">
        <w:rPr>
          <w:rFonts w:ascii="Times New Roman" w:hAnsi="Times New Roman" w:cs="Times New Roman"/>
          <w:sz w:val="24"/>
          <w:szCs w:val="24"/>
        </w:rPr>
        <w:pict>
          <v:shape id="_x0000_i1528" type="#_x0000_t75" style="width:366.25pt;height:377.55pt">
            <v:imagedata r:id="rId521"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274</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529" type="#_x0000_t75" style="width:430.1pt;height:606.7pt">
            <v:imagedata r:id="rId522"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275</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212" w:name="_Toc75878611"/>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21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276</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037AC8" w:rsidP="008D1942">
      <w:pPr>
        <w:spacing w:after="0" w:line="240" w:lineRule="auto"/>
        <w:jc w:val="center"/>
      </w:pPr>
      <w:r>
        <w:pict>
          <v:shape id="_x0000_i1530" type="#_x0000_t75" style="width:380.65pt;height:226.65pt">
            <v:imagedata r:id="rId523"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213" w:name="_Ref58940092"/>
      <w:r w:rsidRPr="00E8494A">
        <w:rPr>
          <w:rFonts w:ascii="Times New Roman" w:hAnsi="Times New Roman" w:cs="Times New Roman"/>
          <w:b/>
          <w:i w:val="0"/>
          <w:sz w:val="22"/>
          <w:szCs w:val="22"/>
        </w:rPr>
        <w:t xml:space="preserve">Рисунок </w:t>
      </w:r>
      <w:r w:rsidR="007B7694"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7B7694" w:rsidRPr="00E8494A">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276</w:t>
      </w:r>
      <w:r w:rsidR="007B7694" w:rsidRPr="00E8494A">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793ABF" w:rsidRPr="00793ABF">
          <w:rPr>
            <w:rFonts w:ascii="Times New Roman" w:hAnsi="Times New Roman" w:cs="Times New Roman"/>
            <w:sz w:val="24"/>
            <w:szCs w:val="24"/>
          </w:rPr>
          <w:t>Рисунок 277</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037AC8" w:rsidP="008D1942">
      <w:pPr>
        <w:spacing w:after="0" w:line="240" w:lineRule="auto"/>
        <w:jc w:val="center"/>
        <w:rPr>
          <w:lang w:eastAsia="ru-RU"/>
        </w:rPr>
      </w:pPr>
      <w:r>
        <w:rPr>
          <w:lang w:eastAsia="ru-RU"/>
        </w:rPr>
        <w:pict>
          <v:shape id="_x0000_i1531" type="#_x0000_t75" style="width:368.15pt;height:234.15pt">
            <v:imagedata r:id="rId524"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214" w:name="_Ref58941687"/>
      <w:r w:rsidRPr="008D1942">
        <w:rPr>
          <w:rFonts w:ascii="Times New Roman" w:hAnsi="Times New Roman" w:cs="Times New Roman"/>
          <w:b/>
          <w:i w:val="0"/>
          <w:sz w:val="22"/>
          <w:szCs w:val="22"/>
        </w:rPr>
        <w:t xml:space="preserve">Рисунок </w:t>
      </w:r>
      <w:r w:rsidR="007B7694"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7B7694" w:rsidRPr="008D194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277</w:t>
      </w:r>
      <w:r w:rsidR="007B7694" w:rsidRPr="008D1942">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215" w:name="_Toc75878612"/>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1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793ABF" w:rsidRPr="00793ABF">
          <w:rPr>
            <w:rFonts w:ascii="Times New Roman" w:eastAsia="Symbol" w:hAnsi="Times New Roman" w:cs="Times New Roman"/>
            <w:sz w:val="24"/>
            <w:szCs w:val="24"/>
            <w:lang w:eastAsia="ru-RU"/>
          </w:rPr>
          <w:t>Рисунок 278</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037AC8">
      <w:pPr>
        <w:spacing w:after="0" w:line="240" w:lineRule="auto"/>
        <w:jc w:val="center"/>
        <w:rPr>
          <w:rFonts w:ascii="Times New Roman" w:eastAsia="Symbol" w:hAnsi="Times New Roman" w:cs="Times New Roman"/>
          <w:b/>
        </w:rPr>
      </w:pPr>
      <w:r w:rsidRPr="007B7694">
        <w:rPr>
          <w:rFonts w:ascii="Times New Roman" w:eastAsia="Symbol" w:hAnsi="Times New Roman" w:cs="Times New Roman"/>
          <w:sz w:val="24"/>
          <w:szCs w:val="24"/>
        </w:rPr>
        <w:pict>
          <v:shape id="_x0000_i1532" type="#_x0000_t75" style="width:482.7pt;height:281.75pt">
            <v:imagedata r:id="rId525" o:title="LEMZ46"/>
          </v:shape>
        </w:pict>
      </w:r>
    </w:p>
    <w:p w:rsidR="006C4E31" w:rsidRDefault="006C4E31" w:rsidP="00BC289E">
      <w:pPr>
        <w:pStyle w:val="35"/>
        <w:jc w:val="center"/>
        <w:outlineLvl w:val="0"/>
      </w:pPr>
      <w:bookmarkStart w:id="216" w:name="_Ref420945857"/>
      <w:r>
        <w:rPr>
          <w:rFonts w:ascii="Times New Roman" w:eastAsia="Symbol" w:hAnsi="Times New Roman" w:cs="Times New Roman"/>
          <w:b/>
          <w:i w:val="0"/>
          <w:sz w:val="22"/>
          <w:szCs w:val="22"/>
        </w:rPr>
        <w:t xml:space="preserve">Рисунок </w:t>
      </w:r>
      <w:r w:rsidR="007B769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7B7694" w:rsidRPr="00625076">
        <w:rPr>
          <w:rFonts w:ascii="Times New Roman" w:eastAsia="Symbol" w:hAnsi="Times New Roman" w:cs="Times New Roman"/>
          <w:b/>
          <w:i w:val="0"/>
          <w:sz w:val="22"/>
          <w:szCs w:val="22"/>
        </w:rPr>
        <w:fldChar w:fldCharType="separate"/>
      </w:r>
      <w:r w:rsidR="00793ABF">
        <w:rPr>
          <w:rFonts w:ascii="Times New Roman" w:eastAsia="Symbol" w:hAnsi="Times New Roman" w:cs="Times New Roman"/>
          <w:b/>
          <w:i w:val="0"/>
          <w:noProof/>
          <w:sz w:val="22"/>
          <w:szCs w:val="22"/>
        </w:rPr>
        <w:t>278</w:t>
      </w:r>
      <w:r w:rsidR="007B7694" w:rsidRPr="00625076">
        <w:rPr>
          <w:rFonts w:ascii="Times New Roman" w:eastAsia="Symbol" w:hAnsi="Times New Roman" w:cs="Times New Roman"/>
          <w:b/>
          <w:i w:val="0"/>
          <w:sz w:val="22"/>
          <w:szCs w:val="22"/>
        </w:rPr>
        <w:fldChar w:fldCharType="end"/>
      </w:r>
      <w:bookmarkEnd w:id="21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279</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rPr>
        <w:pict>
          <v:shape id="_x0000_i1533" type="#_x0000_t75" style="width:294.9pt;height:237.9pt">
            <v:imagedata r:id="rId526" o:title="LEMZ47"/>
          </v:shape>
        </w:pict>
      </w:r>
    </w:p>
    <w:p w:rsidR="006C4E31" w:rsidRDefault="006C4E31" w:rsidP="00BC289E">
      <w:pPr>
        <w:pStyle w:val="35"/>
        <w:jc w:val="center"/>
        <w:outlineLvl w:val="0"/>
      </w:pPr>
      <w:bookmarkStart w:id="217" w:name="_Ref421015020"/>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279</w:t>
      </w:r>
      <w:r w:rsidR="007B7694" w:rsidRPr="00625076">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18" w:name="_Toc75878613"/>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1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280</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rPr>
        <w:pict>
          <v:shape id="_x0000_i1534" type="#_x0000_t75" style="width:301.75pt;height:116.45pt">
            <v:imagedata r:id="rId527" o:title="LEMZ49"/>
          </v:shape>
        </w:pict>
      </w:r>
    </w:p>
    <w:p w:rsidR="006C4E31" w:rsidRDefault="006C4E31" w:rsidP="00BC289E">
      <w:pPr>
        <w:pStyle w:val="35"/>
        <w:jc w:val="center"/>
        <w:outlineLvl w:val="0"/>
      </w:pPr>
      <w:bookmarkStart w:id="219" w:name="_Ref514074977"/>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280</w:t>
      </w:r>
      <w:r w:rsidR="007B7694" w:rsidRPr="00625076">
        <w:rPr>
          <w:rFonts w:ascii="Times New Roman" w:hAnsi="Times New Roman" w:cs="Times New Roman"/>
          <w:b/>
          <w:i w:val="0"/>
          <w:sz w:val="22"/>
          <w:szCs w:val="22"/>
        </w:rPr>
        <w:fldChar w:fldCharType="end"/>
      </w:r>
      <w:bookmarkEnd w:id="21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281</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37AC8" w:rsidP="00423097">
      <w:pPr>
        <w:spacing w:after="0" w:line="240" w:lineRule="auto"/>
        <w:ind w:firstLine="284"/>
        <w:jc w:val="center"/>
        <w:rPr>
          <w:rFonts w:ascii="Times New Roman" w:hAnsi="Times New Roman" w:cs="Times New Roman"/>
          <w:sz w:val="24"/>
          <w:szCs w:val="24"/>
        </w:rPr>
      </w:pPr>
      <w:r w:rsidRPr="007B7694">
        <w:rPr>
          <w:rFonts w:ascii="Times New Roman" w:hAnsi="Times New Roman" w:cs="Times New Roman"/>
          <w:sz w:val="24"/>
          <w:szCs w:val="24"/>
        </w:rPr>
        <w:pict>
          <v:shape id="_x0000_i1535" type="#_x0000_t75" style="width:424.5pt;height:386.3pt">
            <v:imagedata r:id="rId528" o:title="LEMZ206"/>
          </v:shape>
        </w:pict>
      </w:r>
    </w:p>
    <w:p w:rsidR="00423097" w:rsidRDefault="00423097" w:rsidP="00423097">
      <w:pPr>
        <w:pStyle w:val="35"/>
        <w:jc w:val="center"/>
        <w:outlineLvl w:val="0"/>
      </w:pPr>
      <w:bookmarkStart w:id="220" w:name="_Ref427141926"/>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281</w:t>
      </w:r>
      <w:r w:rsidR="007B7694" w:rsidRPr="00625076">
        <w:rPr>
          <w:rFonts w:ascii="Times New Roman" w:hAnsi="Times New Roman" w:cs="Times New Roman"/>
          <w:b/>
          <w:i w:val="0"/>
          <w:sz w:val="22"/>
          <w:szCs w:val="22"/>
        </w:rPr>
        <w:fldChar w:fldCharType="end"/>
      </w:r>
      <w:bookmarkEnd w:id="22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793ABF" w:rsidRPr="00793ABF">
          <w:rPr>
            <w:rFonts w:ascii="Times New Roman" w:hAnsi="Times New Roman" w:cs="Times New Roman"/>
            <w:sz w:val="24"/>
            <w:szCs w:val="24"/>
          </w:rPr>
          <w:t>Рисунок 282</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37AC8" w:rsidP="00574EFE">
      <w:pPr>
        <w:suppressAutoHyphens w:val="0"/>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536" type="#_x0000_t75" style="width:445.15pt;height:405.7pt">
            <v:imagedata r:id="rId52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21" w:name="_Ref514085477"/>
      <w:r w:rsidRPr="00574EFE">
        <w:rPr>
          <w:rFonts w:ascii="Times New Roman" w:hAnsi="Times New Roman" w:cs="Times New Roman"/>
          <w:b/>
          <w:i w:val="0"/>
          <w:sz w:val="22"/>
          <w:szCs w:val="22"/>
        </w:rPr>
        <w:t xml:space="preserve">Рисунок </w:t>
      </w:r>
      <w:r w:rsidR="007B7694"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7B7694" w:rsidRPr="00574EF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282</w:t>
      </w:r>
      <w:r w:rsidR="007B7694" w:rsidRPr="00574EFE">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37AC8">
      <w:pPr>
        <w:suppressAutoHyphens w:val="0"/>
        <w:spacing w:after="0" w:line="240" w:lineRule="auto"/>
        <w:ind w:firstLine="426"/>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37" type="#_x0000_t75" style="width:15.05pt;height:15.05pt">
            <v:imagedata r:id="rId53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37AC8">
      <w:pPr>
        <w:suppressAutoHyphens w:val="0"/>
        <w:spacing w:after="0" w:line="240" w:lineRule="auto"/>
        <w:ind w:firstLine="426"/>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38" type="#_x0000_t75" style="width:15.05pt;height:13.75pt">
            <v:imagedata r:id="rId53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793ABF" w:rsidRPr="00793ABF">
          <w:rPr>
            <w:rFonts w:ascii="Times New Roman" w:eastAsia="Symbol" w:hAnsi="Times New Roman" w:cs="Times New Roman"/>
            <w:sz w:val="24"/>
            <w:szCs w:val="24"/>
          </w:rPr>
          <w:t>Рисунок 283</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37AC8" w:rsidP="00A771FE">
      <w:pPr>
        <w:suppressAutoHyphens w:val="0"/>
        <w:spacing w:after="0" w:line="240" w:lineRule="auto"/>
        <w:jc w:val="center"/>
        <w:rPr>
          <w:rFonts w:ascii="Times New Roman" w:eastAsia="Times New Roman" w:hAnsi="Times New Roman" w:cs="Times New Roman"/>
          <w:iCs/>
          <w:sz w:val="24"/>
          <w:szCs w:val="24"/>
        </w:rPr>
      </w:pPr>
      <w:r w:rsidRPr="007B7694">
        <w:rPr>
          <w:rFonts w:ascii="Times New Roman" w:eastAsia="Times New Roman" w:hAnsi="Times New Roman" w:cs="Times New Roman"/>
          <w:iCs/>
          <w:sz w:val="24"/>
          <w:szCs w:val="24"/>
        </w:rPr>
        <w:pict>
          <v:shape id="_x0000_i1539" type="#_x0000_t75" style="width:445.15pt;height:405.7pt">
            <v:imagedata r:id="rId532" o:title="LEMZ208"/>
          </v:shape>
        </w:pict>
      </w:r>
    </w:p>
    <w:p w:rsidR="006C4E31" w:rsidRDefault="006C4E31" w:rsidP="00BC289E">
      <w:pPr>
        <w:pStyle w:val="35"/>
        <w:jc w:val="center"/>
        <w:outlineLvl w:val="0"/>
      </w:pPr>
      <w:bookmarkStart w:id="222" w:name="_Ref427141988"/>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283</w:t>
      </w:r>
      <w:r w:rsidR="007B7694" w:rsidRPr="00625076">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23" w:name="_Toc75878614"/>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2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284</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037AC8" w:rsidP="00B33971">
      <w:pPr>
        <w:spacing w:after="0" w:line="240" w:lineRule="auto"/>
        <w:jc w:val="center"/>
        <w:rPr>
          <w:rFonts w:ascii="Times New Roman" w:hAnsi="Times New Roman" w:cs="Times New Roman"/>
          <w:b/>
        </w:rPr>
      </w:pPr>
      <w:r w:rsidRPr="007B7694">
        <w:rPr>
          <w:rFonts w:ascii="Times New Roman" w:hAnsi="Times New Roman" w:cs="Times New Roman"/>
          <w:sz w:val="24"/>
          <w:szCs w:val="24"/>
          <w:lang w:val="en-US"/>
        </w:rPr>
        <w:pict>
          <v:shape id="_x0000_i1540" type="#_x0000_t75" style="width:301.75pt;height:116.45pt">
            <v:imagedata r:id="rId533" o:title="LEMZ50"/>
          </v:shape>
        </w:pict>
      </w:r>
    </w:p>
    <w:p w:rsidR="00B33971" w:rsidRDefault="00B33971" w:rsidP="00B33971">
      <w:pPr>
        <w:pStyle w:val="35"/>
        <w:jc w:val="center"/>
        <w:outlineLvl w:val="0"/>
      </w:pPr>
      <w:bookmarkStart w:id="224" w:name="_Ref518639694"/>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284</w:t>
      </w:r>
      <w:r w:rsidR="007B7694" w:rsidRPr="00625076">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793ABF" w:rsidRPr="00793ABF">
          <w:rPr>
            <w:rFonts w:ascii="Times New Roman" w:hAnsi="Times New Roman" w:cs="Times New Roman"/>
            <w:sz w:val="24"/>
            <w:szCs w:val="24"/>
          </w:rPr>
          <w:t>Рисунок 285</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7B7694"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793ABF" w:rsidRDefault="00793ABF"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793ABF" w:rsidRDefault="00793ABF"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793ABF" w:rsidRPr="00F10477" w:rsidRDefault="00793ABF"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037AC8" w:rsidRPr="007B7694">
        <w:rPr>
          <w:rFonts w:ascii="Times New Roman" w:eastAsia="Symbol" w:hAnsi="Times New Roman" w:cs="Times New Roman"/>
          <w:sz w:val="24"/>
          <w:szCs w:val="24"/>
        </w:rPr>
        <w:pict>
          <v:shape id="_x0000_i1541" type="#_x0000_t75" style="width:495.85pt;height:357.5pt">
            <v:imagedata r:id="rId534"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25" w:name="_Ref518922337"/>
      <w:r w:rsidRPr="009134D7">
        <w:rPr>
          <w:rFonts w:ascii="Times New Roman" w:hAnsi="Times New Roman" w:cs="Times New Roman"/>
          <w:b/>
          <w:i w:val="0"/>
          <w:sz w:val="22"/>
          <w:szCs w:val="22"/>
        </w:rPr>
        <w:t xml:space="preserve">Рисунок </w:t>
      </w:r>
      <w:r w:rsidR="007B7694"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7B7694" w:rsidRPr="009134D7">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285</w:t>
      </w:r>
      <w:r w:rsidR="007B7694" w:rsidRPr="009134D7">
        <w:rPr>
          <w:rFonts w:ascii="Times New Roman" w:hAnsi="Times New Roman" w:cs="Times New Roman"/>
          <w:b/>
          <w:i w:val="0"/>
          <w:sz w:val="22"/>
          <w:szCs w:val="22"/>
        </w:rPr>
        <w:fldChar w:fldCharType="end"/>
      </w:r>
      <w:bookmarkEnd w:id="22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037AC8" w:rsidP="00EE60DA">
      <w:pPr>
        <w:spacing w:after="0" w:line="240" w:lineRule="auto"/>
        <w:ind w:firstLine="284"/>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42" type="#_x0000_t75" style="width:21.9pt;height:21.9pt">
            <v:imagedata r:id="rId535"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37AC8" w:rsidP="00EE60DA">
      <w:pPr>
        <w:spacing w:after="0" w:line="240" w:lineRule="auto"/>
        <w:ind w:firstLine="284"/>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43" type="#_x0000_t75" style="width:21.9pt;height:21.9pt">
            <v:imagedata r:id="rId536"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37AC8" w:rsidP="00EE60DA">
      <w:pPr>
        <w:spacing w:after="0" w:line="240" w:lineRule="auto"/>
        <w:ind w:firstLine="284"/>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44" type="#_x0000_t75" style="width:20.05pt;height:20.05pt">
            <v:imagedata r:id="rId537"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037AC8" w:rsidP="00C35580">
      <w:pPr>
        <w:spacing w:after="0" w:line="240" w:lineRule="auto"/>
        <w:ind w:firstLine="284"/>
        <w:jc w:val="both"/>
        <w:rPr>
          <w:rFonts w:ascii="Times New Roman" w:eastAsia="Symbol" w:hAnsi="Times New Roman" w:cs="Times New Roman"/>
          <w:sz w:val="24"/>
          <w:szCs w:val="24"/>
        </w:rPr>
      </w:pPr>
      <w:r w:rsidRPr="007B7694">
        <w:rPr>
          <w:rFonts w:ascii="Times New Roman" w:eastAsia="Symbol" w:hAnsi="Times New Roman" w:cs="Times New Roman"/>
          <w:sz w:val="24"/>
          <w:szCs w:val="24"/>
        </w:rPr>
        <w:pict>
          <v:shape id="_x0000_i1545" type="#_x0000_t75" style="width:20.05pt;height:20.05pt">
            <v:imagedata r:id="rId538"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26" w:name="_Toc75878615"/>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2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39"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r>
        <w:rPr>
          <w:sz w:val="26"/>
          <w:szCs w:val="26"/>
        </w:rPr>
        <w:lastRenderedPageBreak/>
        <w:t>15.</w:t>
      </w:r>
      <w:r w:rsidR="00D817AE">
        <w:rPr>
          <w:sz w:val="26"/>
          <w:szCs w:val="26"/>
        </w:rPr>
        <w:t>2</w:t>
      </w:r>
      <w:r>
        <w:rPr>
          <w:sz w:val="26"/>
          <w:szCs w:val="26"/>
        </w:rPr>
        <w:t>.1 Превышение лимита транзакций</w:t>
      </w:r>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27" w:name="_Toc75878616"/>
      <w:r>
        <w:rPr>
          <w:rFonts w:ascii="Times New Roman" w:hAnsi="Times New Roman" w:cs="Times New Roman"/>
        </w:rPr>
        <w:lastRenderedPageBreak/>
        <w:t>16 Смена пользователя</w:t>
      </w:r>
      <w:bookmarkEnd w:id="227"/>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37AC8">
      <w:pPr>
        <w:spacing w:after="0" w:line="240" w:lineRule="auto"/>
        <w:jc w:val="center"/>
        <w:rPr>
          <w:rFonts w:ascii="Times New Roman" w:hAnsi="Times New Roman" w:cs="Times New Roman"/>
          <w:b/>
        </w:rPr>
      </w:pPr>
      <w:r w:rsidRPr="007B7694">
        <w:rPr>
          <w:rFonts w:ascii="Times New Roman" w:hAnsi="Times New Roman" w:cs="Times New Roman"/>
        </w:rPr>
        <w:pict>
          <v:shape id="_x0000_i1546" type="#_x0000_t75" style="width:129.6pt;height:46.35pt" filled="t">
            <v:fill color2="black"/>
            <v:imagedata r:id="rId540"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286</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037AC8">
      <w:pPr>
        <w:spacing w:after="0" w:line="240" w:lineRule="auto"/>
        <w:jc w:val="center"/>
        <w:rPr>
          <w:rFonts w:ascii="Times New Roman" w:eastAsia="Symbol" w:hAnsi="Times New Roman" w:cs="Times New Roman"/>
          <w:b/>
        </w:rPr>
      </w:pPr>
      <w:r w:rsidRPr="007B7694">
        <w:rPr>
          <w:rFonts w:ascii="Times New Roman" w:eastAsia="Symbol" w:hAnsi="Times New Roman" w:cs="Times New Roman"/>
          <w:sz w:val="24"/>
          <w:szCs w:val="24"/>
        </w:rPr>
        <w:pict>
          <v:shape id="_x0000_i1547" type="#_x0000_t75" style="width:231.65pt;height:185.95pt">
            <v:imagedata r:id="rId541"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7B769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7B7694" w:rsidRPr="00625076">
        <w:rPr>
          <w:rFonts w:ascii="Times New Roman" w:eastAsia="Symbol" w:hAnsi="Times New Roman" w:cs="Times New Roman"/>
          <w:b/>
          <w:i w:val="0"/>
          <w:sz w:val="22"/>
          <w:szCs w:val="22"/>
        </w:rPr>
        <w:fldChar w:fldCharType="separate"/>
      </w:r>
      <w:r w:rsidR="00793ABF">
        <w:rPr>
          <w:rFonts w:ascii="Times New Roman" w:eastAsia="Symbol" w:hAnsi="Times New Roman" w:cs="Times New Roman"/>
          <w:b/>
          <w:i w:val="0"/>
          <w:noProof/>
          <w:sz w:val="22"/>
          <w:szCs w:val="22"/>
        </w:rPr>
        <w:t>287</w:t>
      </w:r>
      <w:r w:rsidR="007B7694"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37AC8">
      <w:pPr>
        <w:spacing w:after="0" w:line="240" w:lineRule="auto"/>
        <w:jc w:val="center"/>
        <w:rPr>
          <w:rFonts w:ascii="Times New Roman" w:hAnsi="Times New Roman" w:cs="Times New Roman"/>
          <w:b/>
        </w:rPr>
      </w:pPr>
      <w:r w:rsidRPr="007B7694">
        <w:rPr>
          <w:rFonts w:ascii="Times New Roman" w:eastAsia="Times New Roman" w:hAnsi="Times New Roman" w:cs="Times New Roman"/>
          <w:b/>
          <w:bCs/>
          <w:kern w:val="1"/>
          <w:sz w:val="32"/>
          <w:szCs w:val="32"/>
        </w:rPr>
        <w:pict>
          <v:shape id="_x0000_i1548" type="#_x0000_t75" style="width:501.5pt;height:252.95pt">
            <v:imagedata r:id="rId542"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288</w:t>
      </w:r>
      <w:r w:rsidR="007B769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28" w:name="_Toc75878617"/>
      <w:r>
        <w:rPr>
          <w:rFonts w:ascii="Times New Roman" w:hAnsi="Times New Roman" w:cs="Times New Roman"/>
        </w:rPr>
        <w:lastRenderedPageBreak/>
        <w:t>17 Управление питанием</w:t>
      </w:r>
      <w:bookmarkEnd w:id="228"/>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229" w:name="_Toc75878618"/>
      <w:r w:rsidRPr="00634EEF">
        <w:rPr>
          <w:sz w:val="28"/>
          <w:szCs w:val="28"/>
        </w:rPr>
        <w:t>17.1 Управление питанием СТКУ</w:t>
      </w:r>
      <w:bookmarkEnd w:id="229"/>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793ABF" w:rsidRPr="00793ABF">
          <w:rPr>
            <w:rFonts w:ascii="Times New Roman" w:hAnsi="Times New Roman" w:cs="Times New Roman"/>
            <w:sz w:val="24"/>
            <w:szCs w:val="24"/>
          </w:rPr>
          <w:t>Рисунок 289</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037AC8" w:rsidP="00634EEF">
      <w:pPr>
        <w:spacing w:after="0" w:line="240" w:lineRule="auto"/>
        <w:jc w:val="center"/>
        <w:rPr>
          <w:rFonts w:ascii="Times New Roman" w:hAnsi="Times New Roman" w:cs="Times New Roman"/>
          <w:b/>
        </w:rPr>
      </w:pPr>
      <w:r w:rsidRPr="007B7694">
        <w:rPr>
          <w:rFonts w:ascii="Times New Roman" w:hAnsi="Times New Roman" w:cs="Times New Roman"/>
          <w:sz w:val="24"/>
          <w:szCs w:val="24"/>
          <w:lang w:eastAsia="ru-RU"/>
        </w:rPr>
        <w:pict>
          <v:shape id="_x0000_i1549" type="#_x0000_t75" style="width:362.5pt;height:152.75pt">
            <v:imagedata r:id="rId543" o:title="LEMZ329"/>
          </v:shape>
        </w:pict>
      </w:r>
    </w:p>
    <w:p w:rsidR="006C4E31" w:rsidRDefault="006C4E31" w:rsidP="00BC289E">
      <w:pPr>
        <w:pStyle w:val="83"/>
        <w:jc w:val="center"/>
        <w:outlineLvl w:val="0"/>
      </w:pPr>
      <w:bookmarkStart w:id="230" w:name="_Ref480466680"/>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289</w:t>
      </w:r>
      <w:r w:rsidR="007B7694" w:rsidRPr="00625076">
        <w:rPr>
          <w:rFonts w:ascii="Times New Roman" w:hAnsi="Times New Roman" w:cs="Times New Roman"/>
          <w:b/>
          <w:i w:val="0"/>
          <w:sz w:val="22"/>
          <w:szCs w:val="22"/>
        </w:rPr>
        <w:fldChar w:fldCharType="end"/>
      </w:r>
      <w:bookmarkEnd w:id="230"/>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231" w:name="_Toc75878619"/>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231"/>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37AC8" w:rsidP="00634EEF">
      <w:pPr>
        <w:spacing w:after="0" w:line="240" w:lineRule="auto"/>
        <w:jc w:val="center"/>
        <w:rPr>
          <w:rFonts w:ascii="Times New Roman" w:hAnsi="Times New Roman" w:cs="Times New Roman"/>
          <w:b/>
        </w:rPr>
      </w:pPr>
      <w:r>
        <w:pict>
          <v:shape id="_x0000_i1550" type="#_x0000_t75" style="width:495.25pt;height:184.7pt">
            <v:imagedata r:id="rId544"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290</w:t>
      </w:r>
      <w:r w:rsidR="007B7694"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291</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37AC8" w:rsidP="00634EEF">
      <w:pPr>
        <w:pStyle w:val="26"/>
        <w:spacing w:before="0" w:after="0" w:line="240" w:lineRule="auto"/>
        <w:jc w:val="center"/>
        <w:rPr>
          <w:rFonts w:ascii="Times New Roman" w:hAnsi="Times New Roman" w:cs="Times New Roman"/>
          <w:i w:val="0"/>
          <w:iCs w:val="0"/>
          <w:lang w:val="en-US"/>
        </w:rPr>
      </w:pPr>
      <w:r w:rsidRPr="007B7694">
        <w:rPr>
          <w:rFonts w:ascii="Times New Roman" w:hAnsi="Times New Roman" w:cs="Times New Roman"/>
          <w:i w:val="0"/>
          <w:iCs w:val="0"/>
          <w:lang w:val="en-US"/>
        </w:rPr>
        <w:lastRenderedPageBreak/>
        <w:pict>
          <v:shape id="_x0000_i1551" type="#_x0000_t75" style="width:291.75pt;height:207.25pt">
            <v:imagedata r:id="rId545"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232" w:name="_Ref10474368"/>
      <w:r w:rsidRPr="002E33B4">
        <w:rPr>
          <w:rFonts w:ascii="Times New Roman" w:hAnsi="Times New Roman" w:cs="Times New Roman"/>
          <w:b/>
          <w:i w:val="0"/>
          <w:sz w:val="22"/>
          <w:szCs w:val="22"/>
        </w:rPr>
        <w:t xml:space="preserve">Рисунок </w:t>
      </w:r>
      <w:r w:rsidR="007B7694"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7B7694" w:rsidRPr="002E33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291</w:t>
      </w:r>
      <w:r w:rsidR="007B7694" w:rsidRPr="002E33B4">
        <w:rPr>
          <w:rFonts w:ascii="Times New Roman" w:hAnsi="Times New Roman" w:cs="Times New Roman"/>
          <w:b/>
          <w:i w:val="0"/>
          <w:sz w:val="22"/>
          <w:szCs w:val="22"/>
        </w:rPr>
        <w:fldChar w:fldCharType="end"/>
      </w:r>
      <w:bookmarkEnd w:id="232"/>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037AC8" w:rsidP="00634EEF">
      <w:pPr>
        <w:pStyle w:val="26"/>
        <w:spacing w:before="0" w:after="0" w:line="240" w:lineRule="auto"/>
        <w:jc w:val="center"/>
        <w:rPr>
          <w:rFonts w:ascii="Times New Roman" w:hAnsi="Times New Roman" w:cs="Times New Roman"/>
          <w:b/>
          <w:i w:val="0"/>
          <w:sz w:val="22"/>
          <w:szCs w:val="22"/>
        </w:rPr>
      </w:pPr>
      <w:r w:rsidRPr="007B7694">
        <w:rPr>
          <w:rFonts w:ascii="Times New Roman" w:hAnsi="Times New Roman" w:cs="Times New Roman"/>
          <w:i w:val="0"/>
          <w:iCs w:val="0"/>
        </w:rPr>
        <w:pict>
          <v:shape id="_x0000_i1552" type="#_x0000_t75" style="width:255.45pt;height:88.3pt">
            <v:imagedata r:id="rId546"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7B769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7B7694"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292</w:t>
      </w:r>
      <w:r w:rsidR="007B7694"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r w:rsidRPr="00BB10C8">
        <w:rPr>
          <w:sz w:val="26"/>
          <w:szCs w:val="26"/>
        </w:rPr>
        <w:t>17.2.1 Управление питанием всех ЦТРС</w:t>
      </w:r>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793ABF" w:rsidRPr="00793ABF">
          <w:rPr>
            <w:rFonts w:ascii="Times New Roman" w:hAnsi="Times New Roman" w:cs="Times New Roman"/>
            <w:i w:val="0"/>
          </w:rPr>
          <w:t>Рисунок 293</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037AC8" w:rsidP="00BB10C8">
      <w:pPr>
        <w:spacing w:after="0" w:line="240" w:lineRule="auto"/>
        <w:jc w:val="center"/>
        <w:rPr>
          <w:rFonts w:ascii="Times New Roman" w:hAnsi="Times New Roman" w:cs="Times New Roman"/>
          <w:sz w:val="24"/>
          <w:szCs w:val="24"/>
        </w:rPr>
      </w:pPr>
      <w:r w:rsidRPr="007B7694">
        <w:rPr>
          <w:rFonts w:ascii="Times New Roman" w:hAnsi="Times New Roman" w:cs="Times New Roman"/>
          <w:sz w:val="24"/>
          <w:szCs w:val="24"/>
        </w:rPr>
        <w:pict>
          <v:shape id="_x0000_i1553" type="#_x0000_t75" style="width:326.2pt;height:55.7pt">
            <v:imagedata r:id="rId547"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233" w:name="_Ref75863547"/>
      <w:r w:rsidRPr="00BB10C8">
        <w:rPr>
          <w:rFonts w:ascii="Times New Roman" w:hAnsi="Times New Roman" w:cs="Times New Roman"/>
          <w:b/>
          <w:i w:val="0"/>
          <w:sz w:val="22"/>
          <w:szCs w:val="22"/>
        </w:rPr>
        <w:t xml:space="preserve">Рисунок </w:t>
      </w:r>
      <w:r w:rsidR="007B7694"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7B7694" w:rsidRPr="00BB10C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293</w:t>
      </w:r>
      <w:r w:rsidR="007B7694" w:rsidRPr="00BB10C8">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см. пункт 3.1.1 «Настройки ТТКУ»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793ABF" w:rsidRPr="00793ABF">
          <w:rPr>
            <w:rFonts w:ascii="Times New Roman" w:hAnsi="Times New Roman" w:cs="Times New Roman"/>
            <w:i w:val="0"/>
          </w:rPr>
          <w:t>Рисунок 294</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037AC8" w:rsidP="00597610">
      <w:pPr>
        <w:spacing w:after="0" w:line="240" w:lineRule="auto"/>
        <w:jc w:val="center"/>
      </w:pPr>
      <w:r>
        <w:pict>
          <v:shape id="_x0000_i1554" type="#_x0000_t75" style="width:403.2pt;height:75.15pt">
            <v:imagedata r:id="rId548"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234" w:name="_Ref75865383"/>
      <w:r w:rsidRPr="00597610">
        <w:rPr>
          <w:rFonts w:ascii="Times New Roman" w:hAnsi="Times New Roman" w:cs="Times New Roman"/>
          <w:b/>
          <w:i w:val="0"/>
          <w:sz w:val="22"/>
          <w:szCs w:val="22"/>
        </w:rPr>
        <w:t xml:space="preserve">Рисунок </w:t>
      </w:r>
      <w:r w:rsidR="007B7694"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7B7694" w:rsidRPr="0059761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294</w:t>
      </w:r>
      <w:r w:rsidR="007B7694" w:rsidRPr="00597610">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6C4E31" w:rsidRDefault="006C4E31" w:rsidP="00BC289E">
      <w:pPr>
        <w:pStyle w:val="1"/>
        <w:pageBreakBefore/>
        <w:tabs>
          <w:tab w:val="clear" w:pos="0"/>
        </w:tabs>
        <w:spacing w:before="0" w:after="0" w:line="240" w:lineRule="auto"/>
        <w:ind w:left="0" w:firstLine="0"/>
        <w:jc w:val="center"/>
      </w:pPr>
      <w:bookmarkStart w:id="235" w:name="_Toc75878620"/>
      <w:r>
        <w:rPr>
          <w:rFonts w:ascii="Times New Roman" w:hAnsi="Times New Roman" w:cs="Times New Roman"/>
          <w:lang w:eastAsia="ru-RU"/>
        </w:rPr>
        <w:lastRenderedPageBreak/>
        <w:t>Приложение А</w:t>
      </w:r>
      <w:bookmarkEnd w:id="235"/>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36" w:name="_Toc75878621"/>
      <w:r>
        <w:rPr>
          <w:sz w:val="28"/>
          <w:szCs w:val="28"/>
          <w:lang w:eastAsia="ru-RU"/>
        </w:rPr>
        <w:t>Настройка принтера Epson LX-350</w:t>
      </w:r>
      <w:bookmarkEnd w:id="236"/>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37AC8">
      <w:pPr>
        <w:spacing w:after="0" w:line="240" w:lineRule="auto"/>
        <w:jc w:val="center"/>
        <w:rPr>
          <w:rFonts w:ascii="Times New Roman" w:eastAsia="Times New Roman" w:hAnsi="Times New Roman" w:cs="Times New Roman"/>
          <w:b/>
          <w:iCs/>
          <w:lang w:eastAsia="ru-RU"/>
        </w:rPr>
      </w:pPr>
      <w:r w:rsidRPr="007B7694">
        <w:rPr>
          <w:lang w:val="en-US"/>
        </w:rPr>
        <w:pict>
          <v:shape id="_x0000_i1555" type="#_x0000_t75" style="width:404.45pt;height:195.95pt" filled="t">
            <v:fill color2="black"/>
            <v:imagedata r:id="rId549"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37AC8">
      <w:pPr>
        <w:spacing w:after="0" w:line="240" w:lineRule="auto"/>
        <w:ind w:firstLine="284"/>
        <w:jc w:val="center"/>
        <w:rPr>
          <w:rFonts w:ascii="Times New Roman" w:eastAsia="Times New Roman" w:hAnsi="Times New Roman" w:cs="Times New Roman"/>
          <w:b/>
          <w:iCs/>
          <w:lang w:eastAsia="ru-RU"/>
        </w:rPr>
      </w:pPr>
      <w:r w:rsidRPr="007B7694">
        <w:rPr>
          <w:rFonts w:ascii="Times New Roman" w:eastAsia="Times New Roman" w:hAnsi="Times New Roman" w:cs="Times New Roman"/>
          <w:sz w:val="24"/>
          <w:szCs w:val="24"/>
          <w:lang w:eastAsia="ru-RU"/>
        </w:rPr>
        <w:lastRenderedPageBreak/>
        <w:pict>
          <v:shape id="_x0000_i1556" type="#_x0000_t75" style="width:496.5pt;height:529.65pt" filled="t">
            <v:fill color2="black"/>
            <v:imagedata r:id="rId550"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37AC8">
      <w:pPr>
        <w:spacing w:before="280" w:after="280" w:line="240" w:lineRule="auto"/>
        <w:jc w:val="center"/>
        <w:rPr>
          <w:rFonts w:ascii="Times New Roman" w:eastAsia="Times New Roman" w:hAnsi="Times New Roman" w:cs="Times New Roman"/>
          <w:b/>
          <w:iCs/>
          <w:lang w:eastAsia="ru-RU"/>
        </w:rPr>
      </w:pPr>
      <w:r w:rsidRPr="007B7694">
        <w:rPr>
          <w:rFonts w:ascii="Times New Roman" w:eastAsia="Times New Roman" w:hAnsi="Times New Roman" w:cs="Times New Roman"/>
          <w:sz w:val="24"/>
          <w:szCs w:val="24"/>
          <w:lang w:eastAsia="ru-RU"/>
        </w:rPr>
        <w:pict>
          <v:shape id="_x0000_i1557" type="#_x0000_t75" style="width:496.5pt;height:333.1pt" filled="t">
            <v:fill color2="black"/>
            <v:imagedata r:id="rId551"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37" w:name="_Toc75878622"/>
      <w:r>
        <w:rPr>
          <w:rFonts w:ascii="Times New Roman" w:hAnsi="Times New Roman" w:cs="Times New Roman"/>
          <w:lang w:eastAsia="ru-RU"/>
        </w:rPr>
        <w:lastRenderedPageBreak/>
        <w:t>Приложение Б</w:t>
      </w:r>
      <w:bookmarkEnd w:id="237"/>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238" w:name="_Toc75878623"/>
      <w:r w:rsidRPr="004F45B1">
        <w:rPr>
          <w:sz w:val="28"/>
          <w:szCs w:val="28"/>
        </w:rPr>
        <w:t>Параметры усиления</w:t>
      </w:r>
      <w:bookmarkEnd w:id="238"/>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239" w:name="_Toc75878624"/>
      <w:r>
        <w:rPr>
          <w:rFonts w:ascii="Times New Roman" w:hAnsi="Times New Roman" w:cs="Times New Roman"/>
          <w:lang w:eastAsia="ru-RU"/>
        </w:rPr>
        <w:lastRenderedPageBreak/>
        <w:t>Приложение В</w:t>
      </w:r>
      <w:bookmarkEnd w:id="239"/>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240" w:name="_Toc75878625"/>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240"/>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037AC8"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037AC8"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037AC8"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037AC8"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41" w:name="_Toc75878626"/>
      <w:r>
        <w:rPr>
          <w:rFonts w:ascii="Times New Roman" w:hAnsi="Times New Roman" w:cs="Times New Roman"/>
          <w:lang w:eastAsia="ru-RU"/>
        </w:rPr>
        <w:lastRenderedPageBreak/>
        <w:t>Лист регистрации изменений</w:t>
      </w:r>
      <w:bookmarkEnd w:id="241"/>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9"/>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52"/>
      <w:footerReference w:type="default" r:id="rId553"/>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9" w:author="natasha" w:date="2017-04-07T12:59:00Z" w:initials="n">
    <w:p w:rsidR="00793ABF" w:rsidRDefault="00793ABF">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5AC6" w:rsidRDefault="008C5AC6" w:rsidP="006C4E31">
      <w:pPr>
        <w:spacing w:after="0" w:line="240" w:lineRule="auto"/>
      </w:pPr>
      <w:r>
        <w:separator/>
      </w:r>
    </w:p>
  </w:endnote>
  <w:endnote w:type="continuationSeparator" w:id="1">
    <w:p w:rsidR="008C5AC6" w:rsidRDefault="008C5AC6"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ABF" w:rsidRPr="00724531" w:rsidRDefault="007B7694">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793ABF"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14702F">
      <w:rPr>
        <w:rFonts w:ascii="Times New Roman" w:hAnsi="Times New Roman" w:cs="Times New Roman"/>
        <w:noProof/>
        <w:sz w:val="24"/>
        <w:szCs w:val="24"/>
      </w:rPr>
      <w:t>38</w:t>
    </w:r>
    <w:r w:rsidRPr="00724531">
      <w:rPr>
        <w:rFonts w:ascii="Times New Roman" w:hAnsi="Times New Roman" w:cs="Times New Roman"/>
        <w:sz w:val="24"/>
        <w:szCs w:val="24"/>
      </w:rPr>
      <w:fldChar w:fldCharType="end"/>
    </w:r>
  </w:p>
  <w:p w:rsidR="00793ABF" w:rsidRDefault="00793ABF">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5AC6" w:rsidRDefault="008C5AC6" w:rsidP="006C4E31">
      <w:pPr>
        <w:spacing w:after="0" w:line="240" w:lineRule="auto"/>
      </w:pPr>
      <w:r>
        <w:separator/>
      </w:r>
    </w:p>
  </w:footnote>
  <w:footnote w:type="continuationSeparator" w:id="1">
    <w:p w:rsidR="008C5AC6" w:rsidRDefault="008C5AC6"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ABF" w:rsidRDefault="00793ABF"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93" type="#_x0000_t75" style="width:13.75pt;height:11.9pt" o:bullet="t" filled="t">
        <v:fill color2="black"/>
        <v:imagedata r:id="rId1" o:title=""/>
      </v:shape>
    </w:pict>
  </w:numPicBullet>
  <w:numPicBullet w:numPicBulletId="1">
    <w:pict>
      <v:shape id="_x0000_i2894" type="#_x0000_t75" style="width:13.75pt;height:11.9pt" o:bullet="t" filled="t">
        <v:fill color2="black"/>
        <v:imagedata r:id="rId2" o:title=""/>
      </v:shape>
    </w:pict>
  </w:numPicBullet>
  <w:numPicBullet w:numPicBulletId="2">
    <w:pict>
      <v:shape id="_x0000_i2895" type="#_x0000_t75" style="width:15.05pt;height:12.5pt" o:bullet="t" filled="t">
        <v:fill color2="black"/>
        <v:imagedata r:id="rId3" o:title=""/>
      </v:shape>
    </w:pict>
  </w:numPicBullet>
  <w:numPicBullet w:numPicBulletId="3">
    <w:pict>
      <v:shape id="_x0000_i2896" type="#_x0000_t75" style="width:13.75pt;height:11.9pt" o:bullet="t" filled="t">
        <v:fill color2="black"/>
        <v:imagedata r:id="rId4" o:title=""/>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2">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4">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6"/>
  </w:num>
  <w:num w:numId="18">
    <w:abstractNumId w:val="51"/>
  </w:num>
  <w:num w:numId="19">
    <w:abstractNumId w:val="16"/>
  </w:num>
  <w:num w:numId="20">
    <w:abstractNumId w:val="17"/>
  </w:num>
  <w:num w:numId="21">
    <w:abstractNumId w:val="52"/>
  </w:num>
  <w:num w:numId="22">
    <w:abstractNumId w:val="55"/>
  </w:num>
  <w:num w:numId="23">
    <w:abstractNumId w:val="57"/>
  </w:num>
  <w:num w:numId="24">
    <w:abstractNumId w:val="54"/>
  </w:num>
  <w:num w:numId="25">
    <w:abstractNumId w:val="41"/>
  </w:num>
  <w:num w:numId="26">
    <w:abstractNumId w:val="42"/>
  </w:num>
  <w:num w:numId="27">
    <w:abstractNumId w:val="43"/>
  </w:num>
  <w:num w:numId="28">
    <w:abstractNumId w:val="45"/>
  </w:num>
  <w:num w:numId="29">
    <w:abstractNumId w:val="18"/>
  </w:num>
  <w:num w:numId="30">
    <w:abstractNumId w:val="53"/>
  </w:num>
  <w:num w:numId="31">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1BD1"/>
    <w:rsid w:val="00002B35"/>
    <w:rsid w:val="000031A8"/>
    <w:rsid w:val="00003219"/>
    <w:rsid w:val="000046A2"/>
    <w:rsid w:val="000048C9"/>
    <w:rsid w:val="000064AA"/>
    <w:rsid w:val="00011085"/>
    <w:rsid w:val="000170E4"/>
    <w:rsid w:val="00017454"/>
    <w:rsid w:val="00020699"/>
    <w:rsid w:val="0002206E"/>
    <w:rsid w:val="00022499"/>
    <w:rsid w:val="00022557"/>
    <w:rsid w:val="000228F7"/>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EB4"/>
    <w:rsid w:val="00042367"/>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6AE7"/>
    <w:rsid w:val="00090661"/>
    <w:rsid w:val="0009206C"/>
    <w:rsid w:val="000932EF"/>
    <w:rsid w:val="00093CD4"/>
    <w:rsid w:val="00095C48"/>
    <w:rsid w:val="00095E8F"/>
    <w:rsid w:val="000961B9"/>
    <w:rsid w:val="00096251"/>
    <w:rsid w:val="00096582"/>
    <w:rsid w:val="000A235B"/>
    <w:rsid w:val="000A236B"/>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7B3E"/>
    <w:rsid w:val="000C7C39"/>
    <w:rsid w:val="000D0357"/>
    <w:rsid w:val="000D2E53"/>
    <w:rsid w:val="000D3C4F"/>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A36"/>
    <w:rsid w:val="000F5E5A"/>
    <w:rsid w:val="000F6598"/>
    <w:rsid w:val="000F6EE9"/>
    <w:rsid w:val="000F72D4"/>
    <w:rsid w:val="000F7978"/>
    <w:rsid w:val="0010052B"/>
    <w:rsid w:val="00100672"/>
    <w:rsid w:val="00100D70"/>
    <w:rsid w:val="00100FF9"/>
    <w:rsid w:val="00102913"/>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4042"/>
    <w:rsid w:val="00124399"/>
    <w:rsid w:val="00125DC6"/>
    <w:rsid w:val="00130BF1"/>
    <w:rsid w:val="00131491"/>
    <w:rsid w:val="0013150C"/>
    <w:rsid w:val="00131870"/>
    <w:rsid w:val="001324EB"/>
    <w:rsid w:val="001333FE"/>
    <w:rsid w:val="001343D9"/>
    <w:rsid w:val="001373FC"/>
    <w:rsid w:val="0013773F"/>
    <w:rsid w:val="001410CE"/>
    <w:rsid w:val="00143A25"/>
    <w:rsid w:val="00144E35"/>
    <w:rsid w:val="001452DE"/>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891"/>
    <w:rsid w:val="00157566"/>
    <w:rsid w:val="00160311"/>
    <w:rsid w:val="001603C6"/>
    <w:rsid w:val="0016071F"/>
    <w:rsid w:val="00160A20"/>
    <w:rsid w:val="0016105F"/>
    <w:rsid w:val="00161BEF"/>
    <w:rsid w:val="0016480A"/>
    <w:rsid w:val="00164994"/>
    <w:rsid w:val="00164B49"/>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71A4"/>
    <w:rsid w:val="00190F63"/>
    <w:rsid w:val="001938A2"/>
    <w:rsid w:val="00194581"/>
    <w:rsid w:val="00195C29"/>
    <w:rsid w:val="00196C96"/>
    <w:rsid w:val="00197383"/>
    <w:rsid w:val="00197B3E"/>
    <w:rsid w:val="001A096A"/>
    <w:rsid w:val="001A11A9"/>
    <w:rsid w:val="001A1EE0"/>
    <w:rsid w:val="001A2C0D"/>
    <w:rsid w:val="001A2DBE"/>
    <w:rsid w:val="001A2FD6"/>
    <w:rsid w:val="001A487D"/>
    <w:rsid w:val="001A7715"/>
    <w:rsid w:val="001B0079"/>
    <w:rsid w:val="001B0D28"/>
    <w:rsid w:val="001B1DDB"/>
    <w:rsid w:val="001B43AA"/>
    <w:rsid w:val="001B5067"/>
    <w:rsid w:val="001B5E02"/>
    <w:rsid w:val="001B607C"/>
    <w:rsid w:val="001B7289"/>
    <w:rsid w:val="001C11F4"/>
    <w:rsid w:val="001C2A00"/>
    <w:rsid w:val="001C303B"/>
    <w:rsid w:val="001C36AB"/>
    <w:rsid w:val="001C5419"/>
    <w:rsid w:val="001C602E"/>
    <w:rsid w:val="001C618A"/>
    <w:rsid w:val="001C6240"/>
    <w:rsid w:val="001C6365"/>
    <w:rsid w:val="001D07E4"/>
    <w:rsid w:val="001D1813"/>
    <w:rsid w:val="001D2931"/>
    <w:rsid w:val="001D2DAA"/>
    <w:rsid w:val="001D3140"/>
    <w:rsid w:val="001D316E"/>
    <w:rsid w:val="001D5CEC"/>
    <w:rsid w:val="001D64B9"/>
    <w:rsid w:val="001D6BFE"/>
    <w:rsid w:val="001D710A"/>
    <w:rsid w:val="001E0567"/>
    <w:rsid w:val="001E05F0"/>
    <w:rsid w:val="001E290B"/>
    <w:rsid w:val="001E2B0D"/>
    <w:rsid w:val="001E6401"/>
    <w:rsid w:val="001E70DC"/>
    <w:rsid w:val="001F0293"/>
    <w:rsid w:val="001F374E"/>
    <w:rsid w:val="001F3B0D"/>
    <w:rsid w:val="001F3DB4"/>
    <w:rsid w:val="001F3FC6"/>
    <w:rsid w:val="001F6505"/>
    <w:rsid w:val="001F7ABA"/>
    <w:rsid w:val="001F7F01"/>
    <w:rsid w:val="00200168"/>
    <w:rsid w:val="002007C5"/>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10B0"/>
    <w:rsid w:val="00221ED7"/>
    <w:rsid w:val="00222142"/>
    <w:rsid w:val="002242E1"/>
    <w:rsid w:val="00225AC5"/>
    <w:rsid w:val="002265A2"/>
    <w:rsid w:val="00230E5A"/>
    <w:rsid w:val="00231856"/>
    <w:rsid w:val="00231D23"/>
    <w:rsid w:val="00231F96"/>
    <w:rsid w:val="002327E7"/>
    <w:rsid w:val="00233444"/>
    <w:rsid w:val="00235414"/>
    <w:rsid w:val="0023562D"/>
    <w:rsid w:val="00236F9B"/>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E25"/>
    <w:rsid w:val="00252514"/>
    <w:rsid w:val="00252E7C"/>
    <w:rsid w:val="002534CA"/>
    <w:rsid w:val="00253C08"/>
    <w:rsid w:val="00255ACA"/>
    <w:rsid w:val="00255B34"/>
    <w:rsid w:val="0025642D"/>
    <w:rsid w:val="00257190"/>
    <w:rsid w:val="0025775C"/>
    <w:rsid w:val="00257C44"/>
    <w:rsid w:val="00260591"/>
    <w:rsid w:val="0026190B"/>
    <w:rsid w:val="00261D0F"/>
    <w:rsid w:val="00261D6F"/>
    <w:rsid w:val="00261F83"/>
    <w:rsid w:val="00262E19"/>
    <w:rsid w:val="00264914"/>
    <w:rsid w:val="002660E2"/>
    <w:rsid w:val="0026735C"/>
    <w:rsid w:val="002706AE"/>
    <w:rsid w:val="00272114"/>
    <w:rsid w:val="00274BA2"/>
    <w:rsid w:val="002762A5"/>
    <w:rsid w:val="002779CE"/>
    <w:rsid w:val="002818A0"/>
    <w:rsid w:val="00281B1A"/>
    <w:rsid w:val="0028645A"/>
    <w:rsid w:val="002866C3"/>
    <w:rsid w:val="00286B10"/>
    <w:rsid w:val="0028707F"/>
    <w:rsid w:val="00290128"/>
    <w:rsid w:val="00291F8C"/>
    <w:rsid w:val="00292514"/>
    <w:rsid w:val="002929D4"/>
    <w:rsid w:val="00292C42"/>
    <w:rsid w:val="0029332E"/>
    <w:rsid w:val="002946F0"/>
    <w:rsid w:val="00294C50"/>
    <w:rsid w:val="00295DDF"/>
    <w:rsid w:val="00295F45"/>
    <w:rsid w:val="00296BB7"/>
    <w:rsid w:val="00296F30"/>
    <w:rsid w:val="002973BD"/>
    <w:rsid w:val="002974F3"/>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42A0"/>
    <w:rsid w:val="002C5840"/>
    <w:rsid w:val="002C5B69"/>
    <w:rsid w:val="002C6F5C"/>
    <w:rsid w:val="002D1967"/>
    <w:rsid w:val="002D1B65"/>
    <w:rsid w:val="002D2004"/>
    <w:rsid w:val="002D2B82"/>
    <w:rsid w:val="002D31D2"/>
    <w:rsid w:val="002D469B"/>
    <w:rsid w:val="002D59AA"/>
    <w:rsid w:val="002D688B"/>
    <w:rsid w:val="002D7924"/>
    <w:rsid w:val="002E155B"/>
    <w:rsid w:val="002E177F"/>
    <w:rsid w:val="002E2A6A"/>
    <w:rsid w:val="002E33B4"/>
    <w:rsid w:val="002E3D21"/>
    <w:rsid w:val="002E6550"/>
    <w:rsid w:val="002F05DA"/>
    <w:rsid w:val="002F3007"/>
    <w:rsid w:val="002F3FDA"/>
    <w:rsid w:val="002F4588"/>
    <w:rsid w:val="002F471C"/>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A0F"/>
    <w:rsid w:val="00313ABA"/>
    <w:rsid w:val="00313D54"/>
    <w:rsid w:val="003142FB"/>
    <w:rsid w:val="00317355"/>
    <w:rsid w:val="00317674"/>
    <w:rsid w:val="003219C6"/>
    <w:rsid w:val="00321D2C"/>
    <w:rsid w:val="00322A18"/>
    <w:rsid w:val="003238AC"/>
    <w:rsid w:val="0032438C"/>
    <w:rsid w:val="0032497D"/>
    <w:rsid w:val="00325D79"/>
    <w:rsid w:val="00326127"/>
    <w:rsid w:val="00326479"/>
    <w:rsid w:val="00327A2C"/>
    <w:rsid w:val="003314A2"/>
    <w:rsid w:val="003317F0"/>
    <w:rsid w:val="00331C2A"/>
    <w:rsid w:val="0033250D"/>
    <w:rsid w:val="00332822"/>
    <w:rsid w:val="003330F7"/>
    <w:rsid w:val="0033367A"/>
    <w:rsid w:val="003340DC"/>
    <w:rsid w:val="0033440F"/>
    <w:rsid w:val="00337DE9"/>
    <w:rsid w:val="003406FF"/>
    <w:rsid w:val="003413A5"/>
    <w:rsid w:val="00342415"/>
    <w:rsid w:val="003428BC"/>
    <w:rsid w:val="00343606"/>
    <w:rsid w:val="00344506"/>
    <w:rsid w:val="00345788"/>
    <w:rsid w:val="0034592D"/>
    <w:rsid w:val="003502A1"/>
    <w:rsid w:val="00350DCA"/>
    <w:rsid w:val="00350DF8"/>
    <w:rsid w:val="0035151B"/>
    <w:rsid w:val="003526EE"/>
    <w:rsid w:val="00352C6B"/>
    <w:rsid w:val="00353015"/>
    <w:rsid w:val="0035445C"/>
    <w:rsid w:val="003559DF"/>
    <w:rsid w:val="00356972"/>
    <w:rsid w:val="003570B1"/>
    <w:rsid w:val="00360041"/>
    <w:rsid w:val="003606E2"/>
    <w:rsid w:val="0036135B"/>
    <w:rsid w:val="00361371"/>
    <w:rsid w:val="00361A25"/>
    <w:rsid w:val="00361C02"/>
    <w:rsid w:val="003636B2"/>
    <w:rsid w:val="003636C0"/>
    <w:rsid w:val="00363BA5"/>
    <w:rsid w:val="00363C6C"/>
    <w:rsid w:val="003648E0"/>
    <w:rsid w:val="003652A3"/>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665F"/>
    <w:rsid w:val="003C2047"/>
    <w:rsid w:val="003C264A"/>
    <w:rsid w:val="003C316E"/>
    <w:rsid w:val="003C352C"/>
    <w:rsid w:val="003C36F8"/>
    <w:rsid w:val="003C3CE5"/>
    <w:rsid w:val="003C4356"/>
    <w:rsid w:val="003C5663"/>
    <w:rsid w:val="003C5C88"/>
    <w:rsid w:val="003C638B"/>
    <w:rsid w:val="003C7911"/>
    <w:rsid w:val="003D02CA"/>
    <w:rsid w:val="003D0DD5"/>
    <w:rsid w:val="003D1A6D"/>
    <w:rsid w:val="003D1A85"/>
    <w:rsid w:val="003D1C97"/>
    <w:rsid w:val="003D1FBC"/>
    <w:rsid w:val="003D1FEE"/>
    <w:rsid w:val="003D2444"/>
    <w:rsid w:val="003E1029"/>
    <w:rsid w:val="003E2988"/>
    <w:rsid w:val="003E2BDE"/>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687"/>
    <w:rsid w:val="00400839"/>
    <w:rsid w:val="00400F5A"/>
    <w:rsid w:val="00401441"/>
    <w:rsid w:val="00401458"/>
    <w:rsid w:val="004019E4"/>
    <w:rsid w:val="00401B4A"/>
    <w:rsid w:val="00402A4D"/>
    <w:rsid w:val="00402D11"/>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677E"/>
    <w:rsid w:val="00416CD5"/>
    <w:rsid w:val="00420429"/>
    <w:rsid w:val="00423097"/>
    <w:rsid w:val="00423610"/>
    <w:rsid w:val="00425314"/>
    <w:rsid w:val="004258B8"/>
    <w:rsid w:val="00425AAB"/>
    <w:rsid w:val="004260C0"/>
    <w:rsid w:val="00427512"/>
    <w:rsid w:val="004305E2"/>
    <w:rsid w:val="00431102"/>
    <w:rsid w:val="00431759"/>
    <w:rsid w:val="00433600"/>
    <w:rsid w:val="0043376A"/>
    <w:rsid w:val="00433865"/>
    <w:rsid w:val="0043514C"/>
    <w:rsid w:val="00436336"/>
    <w:rsid w:val="00436D34"/>
    <w:rsid w:val="00437B88"/>
    <w:rsid w:val="004416D4"/>
    <w:rsid w:val="00441716"/>
    <w:rsid w:val="00445E8A"/>
    <w:rsid w:val="0044624F"/>
    <w:rsid w:val="004512BF"/>
    <w:rsid w:val="00451480"/>
    <w:rsid w:val="004532D2"/>
    <w:rsid w:val="00453BEC"/>
    <w:rsid w:val="00453DBC"/>
    <w:rsid w:val="00453FDB"/>
    <w:rsid w:val="0045405B"/>
    <w:rsid w:val="0045621C"/>
    <w:rsid w:val="00457795"/>
    <w:rsid w:val="00457AC5"/>
    <w:rsid w:val="00457AF8"/>
    <w:rsid w:val="00457D39"/>
    <w:rsid w:val="00461814"/>
    <w:rsid w:val="0046226C"/>
    <w:rsid w:val="00462B87"/>
    <w:rsid w:val="00464A8E"/>
    <w:rsid w:val="00464F0A"/>
    <w:rsid w:val="0046597A"/>
    <w:rsid w:val="004728F0"/>
    <w:rsid w:val="004738D3"/>
    <w:rsid w:val="00473B3E"/>
    <w:rsid w:val="00474B34"/>
    <w:rsid w:val="0047681E"/>
    <w:rsid w:val="0048190B"/>
    <w:rsid w:val="00481E26"/>
    <w:rsid w:val="004820A5"/>
    <w:rsid w:val="00482F42"/>
    <w:rsid w:val="004836F6"/>
    <w:rsid w:val="00484F4D"/>
    <w:rsid w:val="004858C9"/>
    <w:rsid w:val="00485E53"/>
    <w:rsid w:val="004878A8"/>
    <w:rsid w:val="00490023"/>
    <w:rsid w:val="004905C3"/>
    <w:rsid w:val="00490BC0"/>
    <w:rsid w:val="00490EF3"/>
    <w:rsid w:val="00492408"/>
    <w:rsid w:val="00493461"/>
    <w:rsid w:val="004944EB"/>
    <w:rsid w:val="00494799"/>
    <w:rsid w:val="00495637"/>
    <w:rsid w:val="004958F5"/>
    <w:rsid w:val="0049630B"/>
    <w:rsid w:val="00496E05"/>
    <w:rsid w:val="004978A7"/>
    <w:rsid w:val="004A1F8B"/>
    <w:rsid w:val="004A229D"/>
    <w:rsid w:val="004A2562"/>
    <w:rsid w:val="004A310A"/>
    <w:rsid w:val="004A4B78"/>
    <w:rsid w:val="004A6C81"/>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71BB"/>
    <w:rsid w:val="004C7B0E"/>
    <w:rsid w:val="004D117C"/>
    <w:rsid w:val="004D1928"/>
    <w:rsid w:val="004D3CA4"/>
    <w:rsid w:val="004D4AD1"/>
    <w:rsid w:val="004D5514"/>
    <w:rsid w:val="004D5754"/>
    <w:rsid w:val="004D6887"/>
    <w:rsid w:val="004D6CCE"/>
    <w:rsid w:val="004D7975"/>
    <w:rsid w:val="004E08AC"/>
    <w:rsid w:val="004E2F0E"/>
    <w:rsid w:val="004E49D1"/>
    <w:rsid w:val="004E50C3"/>
    <w:rsid w:val="004F1169"/>
    <w:rsid w:val="004F2DD9"/>
    <w:rsid w:val="004F3495"/>
    <w:rsid w:val="004F4324"/>
    <w:rsid w:val="004F43A7"/>
    <w:rsid w:val="004F44E3"/>
    <w:rsid w:val="004F45B1"/>
    <w:rsid w:val="004F5227"/>
    <w:rsid w:val="004F58F0"/>
    <w:rsid w:val="004F6953"/>
    <w:rsid w:val="004F7A04"/>
    <w:rsid w:val="004F7D12"/>
    <w:rsid w:val="004F7D33"/>
    <w:rsid w:val="00501610"/>
    <w:rsid w:val="00501ECC"/>
    <w:rsid w:val="00502A9B"/>
    <w:rsid w:val="0050342F"/>
    <w:rsid w:val="00503501"/>
    <w:rsid w:val="00503DB0"/>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345C6"/>
    <w:rsid w:val="005354D6"/>
    <w:rsid w:val="00536797"/>
    <w:rsid w:val="00536CAF"/>
    <w:rsid w:val="00537D8D"/>
    <w:rsid w:val="005401DC"/>
    <w:rsid w:val="005408CA"/>
    <w:rsid w:val="00542180"/>
    <w:rsid w:val="0054293B"/>
    <w:rsid w:val="0054323B"/>
    <w:rsid w:val="005451BD"/>
    <w:rsid w:val="00547D47"/>
    <w:rsid w:val="00550752"/>
    <w:rsid w:val="005507CD"/>
    <w:rsid w:val="00552EB4"/>
    <w:rsid w:val="00554E31"/>
    <w:rsid w:val="005554F3"/>
    <w:rsid w:val="00555A02"/>
    <w:rsid w:val="00555D33"/>
    <w:rsid w:val="005601F9"/>
    <w:rsid w:val="00561B4F"/>
    <w:rsid w:val="00562842"/>
    <w:rsid w:val="00562B33"/>
    <w:rsid w:val="00563259"/>
    <w:rsid w:val="00563A6B"/>
    <w:rsid w:val="00563C7C"/>
    <w:rsid w:val="00564AB4"/>
    <w:rsid w:val="00565F44"/>
    <w:rsid w:val="00570531"/>
    <w:rsid w:val="005707A7"/>
    <w:rsid w:val="005723F5"/>
    <w:rsid w:val="0057325E"/>
    <w:rsid w:val="00574520"/>
    <w:rsid w:val="0057458D"/>
    <w:rsid w:val="00574EFE"/>
    <w:rsid w:val="00577314"/>
    <w:rsid w:val="005813D9"/>
    <w:rsid w:val="00581976"/>
    <w:rsid w:val="00582468"/>
    <w:rsid w:val="005831C4"/>
    <w:rsid w:val="0058374D"/>
    <w:rsid w:val="0058385D"/>
    <w:rsid w:val="00583A4F"/>
    <w:rsid w:val="00583F48"/>
    <w:rsid w:val="0058495D"/>
    <w:rsid w:val="00586EB8"/>
    <w:rsid w:val="005909E6"/>
    <w:rsid w:val="00591024"/>
    <w:rsid w:val="00591126"/>
    <w:rsid w:val="005958ED"/>
    <w:rsid w:val="00596C8D"/>
    <w:rsid w:val="00596F7F"/>
    <w:rsid w:val="00597610"/>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4BF9"/>
    <w:rsid w:val="005B51CA"/>
    <w:rsid w:val="005B6C7A"/>
    <w:rsid w:val="005B709E"/>
    <w:rsid w:val="005B7B34"/>
    <w:rsid w:val="005C02F6"/>
    <w:rsid w:val="005C11F0"/>
    <w:rsid w:val="005C1565"/>
    <w:rsid w:val="005C1D48"/>
    <w:rsid w:val="005C3FB4"/>
    <w:rsid w:val="005C4D09"/>
    <w:rsid w:val="005C70DF"/>
    <w:rsid w:val="005C7277"/>
    <w:rsid w:val="005D106E"/>
    <w:rsid w:val="005D1B13"/>
    <w:rsid w:val="005D3071"/>
    <w:rsid w:val="005D3121"/>
    <w:rsid w:val="005D3F79"/>
    <w:rsid w:val="005D49D3"/>
    <w:rsid w:val="005D69A8"/>
    <w:rsid w:val="005E103C"/>
    <w:rsid w:val="005E1B2E"/>
    <w:rsid w:val="005E34F1"/>
    <w:rsid w:val="005E38FD"/>
    <w:rsid w:val="005E45B6"/>
    <w:rsid w:val="005E57C1"/>
    <w:rsid w:val="005E5E3F"/>
    <w:rsid w:val="005E6342"/>
    <w:rsid w:val="005E70F1"/>
    <w:rsid w:val="005E7B26"/>
    <w:rsid w:val="005F0230"/>
    <w:rsid w:val="005F09A8"/>
    <w:rsid w:val="005F11D4"/>
    <w:rsid w:val="005F1480"/>
    <w:rsid w:val="005F1F9C"/>
    <w:rsid w:val="005F33E9"/>
    <w:rsid w:val="005F4BA4"/>
    <w:rsid w:val="005F5307"/>
    <w:rsid w:val="005F593E"/>
    <w:rsid w:val="005F6811"/>
    <w:rsid w:val="005F79DD"/>
    <w:rsid w:val="00600A85"/>
    <w:rsid w:val="00601705"/>
    <w:rsid w:val="0060241B"/>
    <w:rsid w:val="00603A18"/>
    <w:rsid w:val="00604323"/>
    <w:rsid w:val="00604809"/>
    <w:rsid w:val="00604B9A"/>
    <w:rsid w:val="0060566C"/>
    <w:rsid w:val="00605701"/>
    <w:rsid w:val="00606026"/>
    <w:rsid w:val="006063F0"/>
    <w:rsid w:val="00606B29"/>
    <w:rsid w:val="00607275"/>
    <w:rsid w:val="006075DA"/>
    <w:rsid w:val="006112FE"/>
    <w:rsid w:val="00612B97"/>
    <w:rsid w:val="00613C06"/>
    <w:rsid w:val="006146FE"/>
    <w:rsid w:val="00615924"/>
    <w:rsid w:val="00615D97"/>
    <w:rsid w:val="006160DB"/>
    <w:rsid w:val="006171FE"/>
    <w:rsid w:val="00617924"/>
    <w:rsid w:val="00617AB9"/>
    <w:rsid w:val="006200E3"/>
    <w:rsid w:val="006208D8"/>
    <w:rsid w:val="00622A22"/>
    <w:rsid w:val="00623A1D"/>
    <w:rsid w:val="00623C27"/>
    <w:rsid w:val="006241DB"/>
    <w:rsid w:val="00624DDF"/>
    <w:rsid w:val="00625076"/>
    <w:rsid w:val="00625408"/>
    <w:rsid w:val="00626A96"/>
    <w:rsid w:val="00626E3D"/>
    <w:rsid w:val="00627743"/>
    <w:rsid w:val="006277C4"/>
    <w:rsid w:val="006279D0"/>
    <w:rsid w:val="00630220"/>
    <w:rsid w:val="00630B8D"/>
    <w:rsid w:val="006325D4"/>
    <w:rsid w:val="00632C13"/>
    <w:rsid w:val="00632CE3"/>
    <w:rsid w:val="00633D4B"/>
    <w:rsid w:val="00634E58"/>
    <w:rsid w:val="00634EEF"/>
    <w:rsid w:val="00636D2A"/>
    <w:rsid w:val="00637206"/>
    <w:rsid w:val="0063771B"/>
    <w:rsid w:val="00641165"/>
    <w:rsid w:val="0064188D"/>
    <w:rsid w:val="006439ED"/>
    <w:rsid w:val="00644845"/>
    <w:rsid w:val="00644DF0"/>
    <w:rsid w:val="0064580F"/>
    <w:rsid w:val="00645C12"/>
    <w:rsid w:val="00646C21"/>
    <w:rsid w:val="006473E8"/>
    <w:rsid w:val="00647781"/>
    <w:rsid w:val="006478B8"/>
    <w:rsid w:val="00647A79"/>
    <w:rsid w:val="00651169"/>
    <w:rsid w:val="006527B7"/>
    <w:rsid w:val="00652DE9"/>
    <w:rsid w:val="0065407B"/>
    <w:rsid w:val="006549F7"/>
    <w:rsid w:val="00655544"/>
    <w:rsid w:val="00655C42"/>
    <w:rsid w:val="00655D1B"/>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7135C"/>
    <w:rsid w:val="00671A5B"/>
    <w:rsid w:val="00672192"/>
    <w:rsid w:val="00672601"/>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4888"/>
    <w:rsid w:val="00696589"/>
    <w:rsid w:val="0069679A"/>
    <w:rsid w:val="0069714F"/>
    <w:rsid w:val="0069786E"/>
    <w:rsid w:val="006A1482"/>
    <w:rsid w:val="006A2415"/>
    <w:rsid w:val="006A28F3"/>
    <w:rsid w:val="006A2C0A"/>
    <w:rsid w:val="006A2C0C"/>
    <w:rsid w:val="006A3A76"/>
    <w:rsid w:val="006A4546"/>
    <w:rsid w:val="006A4827"/>
    <w:rsid w:val="006A6D00"/>
    <w:rsid w:val="006A7D6E"/>
    <w:rsid w:val="006B0CA4"/>
    <w:rsid w:val="006B1BDB"/>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3EF6"/>
    <w:rsid w:val="007149B4"/>
    <w:rsid w:val="00714CB1"/>
    <w:rsid w:val="00715151"/>
    <w:rsid w:val="0071748E"/>
    <w:rsid w:val="00717524"/>
    <w:rsid w:val="00717878"/>
    <w:rsid w:val="0071793A"/>
    <w:rsid w:val="007210B5"/>
    <w:rsid w:val="00721457"/>
    <w:rsid w:val="007216A4"/>
    <w:rsid w:val="00721A06"/>
    <w:rsid w:val="00721D5B"/>
    <w:rsid w:val="00721F51"/>
    <w:rsid w:val="007234A7"/>
    <w:rsid w:val="0072425B"/>
    <w:rsid w:val="00724531"/>
    <w:rsid w:val="00725432"/>
    <w:rsid w:val="00727203"/>
    <w:rsid w:val="007273A7"/>
    <w:rsid w:val="00727856"/>
    <w:rsid w:val="00727BA2"/>
    <w:rsid w:val="00731F64"/>
    <w:rsid w:val="007322CE"/>
    <w:rsid w:val="00733A00"/>
    <w:rsid w:val="00734C08"/>
    <w:rsid w:val="0073563A"/>
    <w:rsid w:val="007428A3"/>
    <w:rsid w:val="00742C1C"/>
    <w:rsid w:val="00742E81"/>
    <w:rsid w:val="00743467"/>
    <w:rsid w:val="00745A9C"/>
    <w:rsid w:val="00745EA4"/>
    <w:rsid w:val="00747167"/>
    <w:rsid w:val="0075098D"/>
    <w:rsid w:val="0075129A"/>
    <w:rsid w:val="00751C89"/>
    <w:rsid w:val="007521EA"/>
    <w:rsid w:val="00752809"/>
    <w:rsid w:val="0075554B"/>
    <w:rsid w:val="00755D25"/>
    <w:rsid w:val="0076024B"/>
    <w:rsid w:val="00760E19"/>
    <w:rsid w:val="007651F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46A"/>
    <w:rsid w:val="00780920"/>
    <w:rsid w:val="00780FE9"/>
    <w:rsid w:val="00781E9D"/>
    <w:rsid w:val="00782F71"/>
    <w:rsid w:val="007831EA"/>
    <w:rsid w:val="007835B5"/>
    <w:rsid w:val="0078723D"/>
    <w:rsid w:val="0079092A"/>
    <w:rsid w:val="00791C7F"/>
    <w:rsid w:val="00791DAD"/>
    <w:rsid w:val="00793ABF"/>
    <w:rsid w:val="007957DB"/>
    <w:rsid w:val="00795D54"/>
    <w:rsid w:val="0079611A"/>
    <w:rsid w:val="007A145F"/>
    <w:rsid w:val="007A1950"/>
    <w:rsid w:val="007A1E33"/>
    <w:rsid w:val="007A2871"/>
    <w:rsid w:val="007A31E5"/>
    <w:rsid w:val="007A6539"/>
    <w:rsid w:val="007A749E"/>
    <w:rsid w:val="007A7DC0"/>
    <w:rsid w:val="007B0CA9"/>
    <w:rsid w:val="007B1B30"/>
    <w:rsid w:val="007B1F82"/>
    <w:rsid w:val="007B3CDD"/>
    <w:rsid w:val="007B40E4"/>
    <w:rsid w:val="007B56DE"/>
    <w:rsid w:val="007B726A"/>
    <w:rsid w:val="007B7694"/>
    <w:rsid w:val="007B7FBD"/>
    <w:rsid w:val="007C11C1"/>
    <w:rsid w:val="007C1537"/>
    <w:rsid w:val="007C1A0E"/>
    <w:rsid w:val="007C21A6"/>
    <w:rsid w:val="007C320A"/>
    <w:rsid w:val="007C3DC4"/>
    <w:rsid w:val="007C4226"/>
    <w:rsid w:val="007C4344"/>
    <w:rsid w:val="007C44A7"/>
    <w:rsid w:val="007C4C8C"/>
    <w:rsid w:val="007D27A7"/>
    <w:rsid w:val="007D5DCA"/>
    <w:rsid w:val="007D643C"/>
    <w:rsid w:val="007D654B"/>
    <w:rsid w:val="007E0F49"/>
    <w:rsid w:val="007E1114"/>
    <w:rsid w:val="007E1B2A"/>
    <w:rsid w:val="007E267F"/>
    <w:rsid w:val="007E3403"/>
    <w:rsid w:val="007E413A"/>
    <w:rsid w:val="007E53AE"/>
    <w:rsid w:val="007E6174"/>
    <w:rsid w:val="007E6C2F"/>
    <w:rsid w:val="007F0A28"/>
    <w:rsid w:val="007F0A2A"/>
    <w:rsid w:val="007F0ED7"/>
    <w:rsid w:val="007F2B8A"/>
    <w:rsid w:val="007F3E4B"/>
    <w:rsid w:val="007F4589"/>
    <w:rsid w:val="007F611F"/>
    <w:rsid w:val="007F7B2D"/>
    <w:rsid w:val="00800171"/>
    <w:rsid w:val="008013E3"/>
    <w:rsid w:val="00801E6E"/>
    <w:rsid w:val="008020C6"/>
    <w:rsid w:val="00803420"/>
    <w:rsid w:val="00803AF3"/>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24C1"/>
    <w:rsid w:val="00832629"/>
    <w:rsid w:val="00832B4F"/>
    <w:rsid w:val="00833481"/>
    <w:rsid w:val="00833FE7"/>
    <w:rsid w:val="00834B1B"/>
    <w:rsid w:val="00835E97"/>
    <w:rsid w:val="00840A63"/>
    <w:rsid w:val="00841013"/>
    <w:rsid w:val="008410B7"/>
    <w:rsid w:val="0084117C"/>
    <w:rsid w:val="0084142F"/>
    <w:rsid w:val="00842BFA"/>
    <w:rsid w:val="00844188"/>
    <w:rsid w:val="00850075"/>
    <w:rsid w:val="00850EDB"/>
    <w:rsid w:val="0085138C"/>
    <w:rsid w:val="00851F8B"/>
    <w:rsid w:val="00852299"/>
    <w:rsid w:val="00854A0B"/>
    <w:rsid w:val="00860907"/>
    <w:rsid w:val="00860E8B"/>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D1858"/>
    <w:rsid w:val="008D1942"/>
    <w:rsid w:val="008D2EA9"/>
    <w:rsid w:val="008D3023"/>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72E4"/>
    <w:rsid w:val="009073A4"/>
    <w:rsid w:val="00907B9F"/>
    <w:rsid w:val="00910AC6"/>
    <w:rsid w:val="00912466"/>
    <w:rsid w:val="009134D7"/>
    <w:rsid w:val="009137D0"/>
    <w:rsid w:val="009140D0"/>
    <w:rsid w:val="00914C43"/>
    <w:rsid w:val="00915BBD"/>
    <w:rsid w:val="00917157"/>
    <w:rsid w:val="009212DF"/>
    <w:rsid w:val="00921AC1"/>
    <w:rsid w:val="009222F3"/>
    <w:rsid w:val="00924275"/>
    <w:rsid w:val="00924F26"/>
    <w:rsid w:val="00926FEA"/>
    <w:rsid w:val="009273F8"/>
    <w:rsid w:val="00927A23"/>
    <w:rsid w:val="009300D1"/>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619B6"/>
    <w:rsid w:val="00961F9E"/>
    <w:rsid w:val="009628BD"/>
    <w:rsid w:val="00962BC8"/>
    <w:rsid w:val="00962F17"/>
    <w:rsid w:val="0096303F"/>
    <w:rsid w:val="0096438B"/>
    <w:rsid w:val="00964427"/>
    <w:rsid w:val="00965BDD"/>
    <w:rsid w:val="0096779A"/>
    <w:rsid w:val="00971882"/>
    <w:rsid w:val="0097268E"/>
    <w:rsid w:val="009728F1"/>
    <w:rsid w:val="00972C58"/>
    <w:rsid w:val="00973DBF"/>
    <w:rsid w:val="009742B8"/>
    <w:rsid w:val="00975B2D"/>
    <w:rsid w:val="00976AC1"/>
    <w:rsid w:val="00977C3E"/>
    <w:rsid w:val="00980C21"/>
    <w:rsid w:val="009825CF"/>
    <w:rsid w:val="00982C41"/>
    <w:rsid w:val="009836D7"/>
    <w:rsid w:val="00983A4D"/>
    <w:rsid w:val="00984639"/>
    <w:rsid w:val="00984A98"/>
    <w:rsid w:val="00985172"/>
    <w:rsid w:val="00985AA2"/>
    <w:rsid w:val="00985D37"/>
    <w:rsid w:val="00987897"/>
    <w:rsid w:val="00991255"/>
    <w:rsid w:val="00991284"/>
    <w:rsid w:val="0099157C"/>
    <w:rsid w:val="00991973"/>
    <w:rsid w:val="00991D45"/>
    <w:rsid w:val="00991F14"/>
    <w:rsid w:val="00992CD1"/>
    <w:rsid w:val="00993042"/>
    <w:rsid w:val="009936AF"/>
    <w:rsid w:val="00993A1D"/>
    <w:rsid w:val="00995F09"/>
    <w:rsid w:val="009A0C3C"/>
    <w:rsid w:val="009A45A8"/>
    <w:rsid w:val="009A4C36"/>
    <w:rsid w:val="009A5085"/>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7C1"/>
    <w:rsid w:val="009D3EED"/>
    <w:rsid w:val="009D3EFF"/>
    <w:rsid w:val="009D3F95"/>
    <w:rsid w:val="009D5280"/>
    <w:rsid w:val="009D684C"/>
    <w:rsid w:val="009D7019"/>
    <w:rsid w:val="009D7653"/>
    <w:rsid w:val="009E1180"/>
    <w:rsid w:val="009E1377"/>
    <w:rsid w:val="009E181F"/>
    <w:rsid w:val="009E1E8E"/>
    <w:rsid w:val="009E4B62"/>
    <w:rsid w:val="009E5455"/>
    <w:rsid w:val="009E6199"/>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30C1"/>
    <w:rsid w:val="00A030F0"/>
    <w:rsid w:val="00A0386F"/>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4CCD"/>
    <w:rsid w:val="00A24D4F"/>
    <w:rsid w:val="00A25EE7"/>
    <w:rsid w:val="00A262EC"/>
    <w:rsid w:val="00A26F43"/>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7616"/>
    <w:rsid w:val="00A50562"/>
    <w:rsid w:val="00A5065B"/>
    <w:rsid w:val="00A50710"/>
    <w:rsid w:val="00A50AFA"/>
    <w:rsid w:val="00A50D1F"/>
    <w:rsid w:val="00A5133B"/>
    <w:rsid w:val="00A514BF"/>
    <w:rsid w:val="00A515E4"/>
    <w:rsid w:val="00A517AC"/>
    <w:rsid w:val="00A51C6E"/>
    <w:rsid w:val="00A51DC9"/>
    <w:rsid w:val="00A521F8"/>
    <w:rsid w:val="00A53958"/>
    <w:rsid w:val="00A54848"/>
    <w:rsid w:val="00A5579D"/>
    <w:rsid w:val="00A564A9"/>
    <w:rsid w:val="00A5731C"/>
    <w:rsid w:val="00A57AA9"/>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44D8"/>
    <w:rsid w:val="00A75501"/>
    <w:rsid w:val="00A7562A"/>
    <w:rsid w:val="00A771FE"/>
    <w:rsid w:val="00A77A86"/>
    <w:rsid w:val="00A77F27"/>
    <w:rsid w:val="00A81907"/>
    <w:rsid w:val="00A81BE3"/>
    <w:rsid w:val="00A81E0B"/>
    <w:rsid w:val="00A8366C"/>
    <w:rsid w:val="00A83A89"/>
    <w:rsid w:val="00A83C24"/>
    <w:rsid w:val="00A8412F"/>
    <w:rsid w:val="00A87825"/>
    <w:rsid w:val="00A902ED"/>
    <w:rsid w:val="00A90FF6"/>
    <w:rsid w:val="00A91F7B"/>
    <w:rsid w:val="00A9245A"/>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B7"/>
    <w:rsid w:val="00AC7554"/>
    <w:rsid w:val="00AD0F8E"/>
    <w:rsid w:val="00AD1409"/>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46E5"/>
    <w:rsid w:val="00AE4EEC"/>
    <w:rsid w:val="00AE5259"/>
    <w:rsid w:val="00AE5B31"/>
    <w:rsid w:val="00AE5D74"/>
    <w:rsid w:val="00AE66D2"/>
    <w:rsid w:val="00AE6840"/>
    <w:rsid w:val="00AE786B"/>
    <w:rsid w:val="00AF0FBD"/>
    <w:rsid w:val="00AF21D9"/>
    <w:rsid w:val="00AF2427"/>
    <w:rsid w:val="00AF40E0"/>
    <w:rsid w:val="00AF6EE4"/>
    <w:rsid w:val="00B02158"/>
    <w:rsid w:val="00B031DD"/>
    <w:rsid w:val="00B03A02"/>
    <w:rsid w:val="00B03C21"/>
    <w:rsid w:val="00B040D2"/>
    <w:rsid w:val="00B057F6"/>
    <w:rsid w:val="00B0582D"/>
    <w:rsid w:val="00B05D6B"/>
    <w:rsid w:val="00B12BB4"/>
    <w:rsid w:val="00B13B49"/>
    <w:rsid w:val="00B14140"/>
    <w:rsid w:val="00B15A72"/>
    <w:rsid w:val="00B16427"/>
    <w:rsid w:val="00B164BE"/>
    <w:rsid w:val="00B17DCE"/>
    <w:rsid w:val="00B17DD3"/>
    <w:rsid w:val="00B201C5"/>
    <w:rsid w:val="00B20A35"/>
    <w:rsid w:val="00B2125F"/>
    <w:rsid w:val="00B21BCE"/>
    <w:rsid w:val="00B23532"/>
    <w:rsid w:val="00B236DB"/>
    <w:rsid w:val="00B27A62"/>
    <w:rsid w:val="00B27AB8"/>
    <w:rsid w:val="00B3008A"/>
    <w:rsid w:val="00B31DDD"/>
    <w:rsid w:val="00B328D9"/>
    <w:rsid w:val="00B33971"/>
    <w:rsid w:val="00B3443E"/>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2D8C"/>
    <w:rsid w:val="00B7441C"/>
    <w:rsid w:val="00B7474C"/>
    <w:rsid w:val="00B747C5"/>
    <w:rsid w:val="00B7564D"/>
    <w:rsid w:val="00B7678C"/>
    <w:rsid w:val="00B76D40"/>
    <w:rsid w:val="00B77060"/>
    <w:rsid w:val="00B80802"/>
    <w:rsid w:val="00B82393"/>
    <w:rsid w:val="00B828D9"/>
    <w:rsid w:val="00B84C49"/>
    <w:rsid w:val="00B85794"/>
    <w:rsid w:val="00B85C67"/>
    <w:rsid w:val="00B87220"/>
    <w:rsid w:val="00B87B90"/>
    <w:rsid w:val="00B913EB"/>
    <w:rsid w:val="00B929B3"/>
    <w:rsid w:val="00B92E7A"/>
    <w:rsid w:val="00B93650"/>
    <w:rsid w:val="00B93C1F"/>
    <w:rsid w:val="00B956E1"/>
    <w:rsid w:val="00B9616A"/>
    <w:rsid w:val="00B961E8"/>
    <w:rsid w:val="00B97F78"/>
    <w:rsid w:val="00BA053A"/>
    <w:rsid w:val="00BA2090"/>
    <w:rsid w:val="00BA2EAF"/>
    <w:rsid w:val="00BA3848"/>
    <w:rsid w:val="00BA5E59"/>
    <w:rsid w:val="00BA64DA"/>
    <w:rsid w:val="00BA65A4"/>
    <w:rsid w:val="00BB0696"/>
    <w:rsid w:val="00BB0BD9"/>
    <w:rsid w:val="00BB0C73"/>
    <w:rsid w:val="00BB0FC2"/>
    <w:rsid w:val="00BB10C8"/>
    <w:rsid w:val="00BB2CC6"/>
    <w:rsid w:val="00BB3765"/>
    <w:rsid w:val="00BB3B0A"/>
    <w:rsid w:val="00BB3B78"/>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50BA"/>
    <w:rsid w:val="00BE5261"/>
    <w:rsid w:val="00BF02DD"/>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124A"/>
    <w:rsid w:val="00C11A66"/>
    <w:rsid w:val="00C11E96"/>
    <w:rsid w:val="00C12100"/>
    <w:rsid w:val="00C12666"/>
    <w:rsid w:val="00C12813"/>
    <w:rsid w:val="00C12ED4"/>
    <w:rsid w:val="00C13265"/>
    <w:rsid w:val="00C13AAA"/>
    <w:rsid w:val="00C14120"/>
    <w:rsid w:val="00C15BD0"/>
    <w:rsid w:val="00C172D2"/>
    <w:rsid w:val="00C17322"/>
    <w:rsid w:val="00C203C6"/>
    <w:rsid w:val="00C2100C"/>
    <w:rsid w:val="00C22A7B"/>
    <w:rsid w:val="00C23871"/>
    <w:rsid w:val="00C23C63"/>
    <w:rsid w:val="00C23D2C"/>
    <w:rsid w:val="00C24509"/>
    <w:rsid w:val="00C24C5F"/>
    <w:rsid w:val="00C2594B"/>
    <w:rsid w:val="00C2710D"/>
    <w:rsid w:val="00C310EA"/>
    <w:rsid w:val="00C311E9"/>
    <w:rsid w:val="00C312D5"/>
    <w:rsid w:val="00C3359C"/>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C80"/>
    <w:rsid w:val="00C97AF4"/>
    <w:rsid w:val="00CA00BA"/>
    <w:rsid w:val="00CA2C71"/>
    <w:rsid w:val="00CA3042"/>
    <w:rsid w:val="00CA3370"/>
    <w:rsid w:val="00CA3603"/>
    <w:rsid w:val="00CA73A2"/>
    <w:rsid w:val="00CB02A0"/>
    <w:rsid w:val="00CB0D32"/>
    <w:rsid w:val="00CB0FC2"/>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582F"/>
    <w:rsid w:val="00CD6194"/>
    <w:rsid w:val="00CD7BF9"/>
    <w:rsid w:val="00CE1007"/>
    <w:rsid w:val="00CE1341"/>
    <w:rsid w:val="00CE4039"/>
    <w:rsid w:val="00CE55FC"/>
    <w:rsid w:val="00CE5639"/>
    <w:rsid w:val="00CE5B0D"/>
    <w:rsid w:val="00CE5EC7"/>
    <w:rsid w:val="00CE60C2"/>
    <w:rsid w:val="00CF071C"/>
    <w:rsid w:val="00CF0D91"/>
    <w:rsid w:val="00CF15A4"/>
    <w:rsid w:val="00CF1A54"/>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741C"/>
    <w:rsid w:val="00D378C8"/>
    <w:rsid w:val="00D37926"/>
    <w:rsid w:val="00D3793F"/>
    <w:rsid w:val="00D37CB2"/>
    <w:rsid w:val="00D40397"/>
    <w:rsid w:val="00D410BA"/>
    <w:rsid w:val="00D417E4"/>
    <w:rsid w:val="00D42412"/>
    <w:rsid w:val="00D4286F"/>
    <w:rsid w:val="00D436F2"/>
    <w:rsid w:val="00D44785"/>
    <w:rsid w:val="00D45462"/>
    <w:rsid w:val="00D45CB5"/>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709F0"/>
    <w:rsid w:val="00D7271E"/>
    <w:rsid w:val="00D736F4"/>
    <w:rsid w:val="00D73E88"/>
    <w:rsid w:val="00D74E12"/>
    <w:rsid w:val="00D75E60"/>
    <w:rsid w:val="00D75F6B"/>
    <w:rsid w:val="00D760F8"/>
    <w:rsid w:val="00D76D38"/>
    <w:rsid w:val="00D771FF"/>
    <w:rsid w:val="00D812E9"/>
    <w:rsid w:val="00D817AE"/>
    <w:rsid w:val="00D83568"/>
    <w:rsid w:val="00D841A2"/>
    <w:rsid w:val="00D847A9"/>
    <w:rsid w:val="00D86208"/>
    <w:rsid w:val="00D86D79"/>
    <w:rsid w:val="00D87538"/>
    <w:rsid w:val="00D87BC7"/>
    <w:rsid w:val="00D87C88"/>
    <w:rsid w:val="00D907D3"/>
    <w:rsid w:val="00D913D5"/>
    <w:rsid w:val="00D91665"/>
    <w:rsid w:val="00DA0008"/>
    <w:rsid w:val="00DA0501"/>
    <w:rsid w:val="00DA1601"/>
    <w:rsid w:val="00DA21F5"/>
    <w:rsid w:val="00DA2350"/>
    <w:rsid w:val="00DA3C0F"/>
    <w:rsid w:val="00DA5C3B"/>
    <w:rsid w:val="00DB19DE"/>
    <w:rsid w:val="00DB1FCF"/>
    <w:rsid w:val="00DB220B"/>
    <w:rsid w:val="00DB221A"/>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5FB9"/>
    <w:rsid w:val="00E26A2A"/>
    <w:rsid w:val="00E274DE"/>
    <w:rsid w:val="00E30AD7"/>
    <w:rsid w:val="00E310E8"/>
    <w:rsid w:val="00E3194C"/>
    <w:rsid w:val="00E34706"/>
    <w:rsid w:val="00E36496"/>
    <w:rsid w:val="00E36AF5"/>
    <w:rsid w:val="00E423B2"/>
    <w:rsid w:val="00E42B1C"/>
    <w:rsid w:val="00E43522"/>
    <w:rsid w:val="00E43AFE"/>
    <w:rsid w:val="00E45C88"/>
    <w:rsid w:val="00E47327"/>
    <w:rsid w:val="00E50F0C"/>
    <w:rsid w:val="00E51F44"/>
    <w:rsid w:val="00E5220F"/>
    <w:rsid w:val="00E52F35"/>
    <w:rsid w:val="00E53838"/>
    <w:rsid w:val="00E5383E"/>
    <w:rsid w:val="00E539E8"/>
    <w:rsid w:val="00E540BF"/>
    <w:rsid w:val="00E54355"/>
    <w:rsid w:val="00E551A0"/>
    <w:rsid w:val="00E559E7"/>
    <w:rsid w:val="00E564B4"/>
    <w:rsid w:val="00E56B49"/>
    <w:rsid w:val="00E57DA2"/>
    <w:rsid w:val="00E60FB4"/>
    <w:rsid w:val="00E61172"/>
    <w:rsid w:val="00E6138D"/>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28F3"/>
    <w:rsid w:val="00E839DD"/>
    <w:rsid w:val="00E83A62"/>
    <w:rsid w:val="00E8494A"/>
    <w:rsid w:val="00E85266"/>
    <w:rsid w:val="00E86527"/>
    <w:rsid w:val="00E90997"/>
    <w:rsid w:val="00E91922"/>
    <w:rsid w:val="00E92641"/>
    <w:rsid w:val="00E94A16"/>
    <w:rsid w:val="00E95C8D"/>
    <w:rsid w:val="00E9794E"/>
    <w:rsid w:val="00EA0827"/>
    <w:rsid w:val="00EA0D27"/>
    <w:rsid w:val="00EA13CA"/>
    <w:rsid w:val="00EA5002"/>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5714"/>
    <w:rsid w:val="00EC5AC5"/>
    <w:rsid w:val="00EC6228"/>
    <w:rsid w:val="00EC6691"/>
    <w:rsid w:val="00EC75C1"/>
    <w:rsid w:val="00EC7DE5"/>
    <w:rsid w:val="00ED01F5"/>
    <w:rsid w:val="00ED1D1A"/>
    <w:rsid w:val="00ED1F78"/>
    <w:rsid w:val="00ED2937"/>
    <w:rsid w:val="00ED3FB4"/>
    <w:rsid w:val="00ED403C"/>
    <w:rsid w:val="00ED433C"/>
    <w:rsid w:val="00ED4869"/>
    <w:rsid w:val="00ED577B"/>
    <w:rsid w:val="00ED58AC"/>
    <w:rsid w:val="00ED6117"/>
    <w:rsid w:val="00EE0C62"/>
    <w:rsid w:val="00EE2B46"/>
    <w:rsid w:val="00EE2BC9"/>
    <w:rsid w:val="00EE307A"/>
    <w:rsid w:val="00EE3E97"/>
    <w:rsid w:val="00EE49D5"/>
    <w:rsid w:val="00EE500B"/>
    <w:rsid w:val="00EE60DA"/>
    <w:rsid w:val="00EE632C"/>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22A5E"/>
    <w:rsid w:val="00F22C34"/>
    <w:rsid w:val="00F22FF4"/>
    <w:rsid w:val="00F248F0"/>
    <w:rsid w:val="00F25558"/>
    <w:rsid w:val="00F303C8"/>
    <w:rsid w:val="00F30528"/>
    <w:rsid w:val="00F31EDD"/>
    <w:rsid w:val="00F32F7B"/>
    <w:rsid w:val="00F3384D"/>
    <w:rsid w:val="00F33F75"/>
    <w:rsid w:val="00F34B44"/>
    <w:rsid w:val="00F34F05"/>
    <w:rsid w:val="00F3584A"/>
    <w:rsid w:val="00F368E3"/>
    <w:rsid w:val="00F37575"/>
    <w:rsid w:val="00F37609"/>
    <w:rsid w:val="00F37BED"/>
    <w:rsid w:val="00F37C49"/>
    <w:rsid w:val="00F422E7"/>
    <w:rsid w:val="00F42BF6"/>
    <w:rsid w:val="00F464BB"/>
    <w:rsid w:val="00F46D08"/>
    <w:rsid w:val="00F50E81"/>
    <w:rsid w:val="00F51B23"/>
    <w:rsid w:val="00F52797"/>
    <w:rsid w:val="00F54875"/>
    <w:rsid w:val="00F56183"/>
    <w:rsid w:val="00F57B4A"/>
    <w:rsid w:val="00F60E89"/>
    <w:rsid w:val="00F611E6"/>
    <w:rsid w:val="00F62B53"/>
    <w:rsid w:val="00F6634C"/>
    <w:rsid w:val="00F673E8"/>
    <w:rsid w:val="00F67AC6"/>
    <w:rsid w:val="00F706A7"/>
    <w:rsid w:val="00F71399"/>
    <w:rsid w:val="00F7344B"/>
    <w:rsid w:val="00F766D5"/>
    <w:rsid w:val="00F774F1"/>
    <w:rsid w:val="00F81CF7"/>
    <w:rsid w:val="00F82295"/>
    <w:rsid w:val="00F82A63"/>
    <w:rsid w:val="00F8318A"/>
    <w:rsid w:val="00F83D40"/>
    <w:rsid w:val="00F848C4"/>
    <w:rsid w:val="00F84AD4"/>
    <w:rsid w:val="00F850FF"/>
    <w:rsid w:val="00F85F4F"/>
    <w:rsid w:val="00F870F7"/>
    <w:rsid w:val="00F87293"/>
    <w:rsid w:val="00F877F9"/>
    <w:rsid w:val="00F90C9E"/>
    <w:rsid w:val="00F91760"/>
    <w:rsid w:val="00F963C9"/>
    <w:rsid w:val="00F971CF"/>
    <w:rsid w:val="00FA0518"/>
    <w:rsid w:val="00FA073C"/>
    <w:rsid w:val="00FA1C01"/>
    <w:rsid w:val="00FA3775"/>
    <w:rsid w:val="00FA430E"/>
    <w:rsid w:val="00FA731C"/>
    <w:rsid w:val="00FA7766"/>
    <w:rsid w:val="00FB085A"/>
    <w:rsid w:val="00FB2CFE"/>
    <w:rsid w:val="00FB3DE1"/>
    <w:rsid w:val="00FB44B7"/>
    <w:rsid w:val="00FB62D9"/>
    <w:rsid w:val="00FB649E"/>
    <w:rsid w:val="00FB691E"/>
    <w:rsid w:val="00FB6BF2"/>
    <w:rsid w:val="00FB6E1F"/>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4738">
      <o:colormenu v:ext="edit" fillcolor="none [4]" strokecolor="none [1]" shadowcolor="none [2]"/>
    </o:shapedefaults>
    <o:shapelayout v:ext="edit">
      <o:idmap v:ext="edit" data="1,17,45,91,146,164,210,237"/>
      <o:rules v:ext="edit">
        <o:r id="V:Rule5" type="connector" idref="#_x0000_s46630"/>
        <o:r id="V:Rule6" type="connector" idref="#_x0000_s167937"/>
        <o:r id="V:Rule7" type="connector" idref="#_x0000_s167943"/>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1.jpeg"/><Relationship Id="rId299" Type="http://schemas.openxmlformats.org/officeDocument/2006/relationships/image" Target="media/image262.jpeg"/><Relationship Id="rId21" Type="http://schemas.openxmlformats.org/officeDocument/2006/relationships/image" Target="media/image5.jpeg"/><Relationship Id="rId63" Type="http://schemas.openxmlformats.org/officeDocument/2006/relationships/hyperlink" Target="https://ru.wikipedia.org/wiki/&#1052;&#1077;&#1076;&#1100;" TargetMode="External"/><Relationship Id="rId159" Type="http://schemas.openxmlformats.org/officeDocument/2006/relationships/image" Target="media/image133.jpeg"/><Relationship Id="rId324" Type="http://schemas.openxmlformats.org/officeDocument/2006/relationships/image" Target="media/image287.jpeg"/><Relationship Id="rId366" Type="http://schemas.openxmlformats.org/officeDocument/2006/relationships/image" Target="media/image326.jpeg"/><Relationship Id="rId531" Type="http://schemas.openxmlformats.org/officeDocument/2006/relationships/image" Target="media/image481.jpeg"/><Relationship Id="rId170" Type="http://schemas.openxmlformats.org/officeDocument/2006/relationships/image" Target="media/image144.jpeg"/><Relationship Id="rId226" Type="http://schemas.openxmlformats.org/officeDocument/2006/relationships/image" Target="media/image200.jpeg"/><Relationship Id="rId433" Type="http://schemas.openxmlformats.org/officeDocument/2006/relationships/image" Target="media/image393.jpeg"/><Relationship Id="rId268" Type="http://schemas.openxmlformats.org/officeDocument/2006/relationships/image" Target="media/image242.jpeg"/><Relationship Id="rId475" Type="http://schemas.openxmlformats.org/officeDocument/2006/relationships/image" Target="media/image425.jpeg"/><Relationship Id="rId32" Type="http://schemas.openxmlformats.org/officeDocument/2006/relationships/image" Target="media/image16.jpeg"/><Relationship Id="rId74" Type="http://schemas.openxmlformats.org/officeDocument/2006/relationships/image" Target="media/image54.jpeg"/><Relationship Id="rId128" Type="http://schemas.openxmlformats.org/officeDocument/2006/relationships/image" Target="media/image102.jpeg"/><Relationship Id="rId335" Type="http://schemas.openxmlformats.org/officeDocument/2006/relationships/image" Target="media/image295.jpeg"/><Relationship Id="rId377" Type="http://schemas.openxmlformats.org/officeDocument/2006/relationships/image" Target="media/image337.png"/><Relationship Id="rId500" Type="http://schemas.openxmlformats.org/officeDocument/2006/relationships/image" Target="media/image450.jpeg"/><Relationship Id="rId542" Type="http://schemas.openxmlformats.org/officeDocument/2006/relationships/image" Target="media/image491.jpeg"/><Relationship Id="rId5" Type="http://schemas.openxmlformats.org/officeDocument/2006/relationships/webSettings" Target="webSettings.xml"/><Relationship Id="rId181" Type="http://schemas.openxmlformats.org/officeDocument/2006/relationships/image" Target="media/image155.jpeg"/><Relationship Id="rId237" Type="http://schemas.openxmlformats.org/officeDocument/2006/relationships/image" Target="media/image211.jpeg"/><Relationship Id="rId402" Type="http://schemas.openxmlformats.org/officeDocument/2006/relationships/image" Target="media/image362.jpeg"/><Relationship Id="rId279" Type="http://schemas.openxmlformats.org/officeDocument/2006/relationships/hyperlink" Target="sip:&#1085;&#1086;&#1084;&#1077;&#1088;" TargetMode="External"/><Relationship Id="rId444" Type="http://schemas.openxmlformats.org/officeDocument/2006/relationships/image" Target="media/image398.jpeg"/><Relationship Id="rId486" Type="http://schemas.openxmlformats.org/officeDocument/2006/relationships/image" Target="media/image436.jpeg"/><Relationship Id="rId43" Type="http://schemas.openxmlformats.org/officeDocument/2006/relationships/image" Target="media/image26.jpeg"/><Relationship Id="rId139" Type="http://schemas.openxmlformats.org/officeDocument/2006/relationships/image" Target="media/image113.jpeg"/><Relationship Id="rId290" Type="http://schemas.openxmlformats.org/officeDocument/2006/relationships/image" Target="media/image254.jpeg"/><Relationship Id="rId304" Type="http://schemas.openxmlformats.org/officeDocument/2006/relationships/image" Target="media/image267.jpeg"/><Relationship Id="rId346" Type="http://schemas.openxmlformats.org/officeDocument/2006/relationships/image" Target="media/image306.jpeg"/><Relationship Id="rId388" Type="http://schemas.openxmlformats.org/officeDocument/2006/relationships/image" Target="media/image348.jpeg"/><Relationship Id="rId511" Type="http://schemas.openxmlformats.org/officeDocument/2006/relationships/image" Target="media/image461.jpeg"/><Relationship Id="rId553" Type="http://schemas.openxmlformats.org/officeDocument/2006/relationships/footer" Target="footer1.xml"/><Relationship Id="rId85" Type="http://schemas.openxmlformats.org/officeDocument/2006/relationships/image" Target="media/image65.jpeg"/><Relationship Id="rId150" Type="http://schemas.openxmlformats.org/officeDocument/2006/relationships/image" Target="media/image124.jpeg"/><Relationship Id="rId192" Type="http://schemas.openxmlformats.org/officeDocument/2006/relationships/image" Target="media/image166.jpeg"/><Relationship Id="rId206" Type="http://schemas.openxmlformats.org/officeDocument/2006/relationships/image" Target="media/image180.jpeg"/><Relationship Id="rId413" Type="http://schemas.openxmlformats.org/officeDocument/2006/relationships/image" Target="media/image373.jpeg"/><Relationship Id="rId248" Type="http://schemas.openxmlformats.org/officeDocument/2006/relationships/image" Target="media/image222.jpeg"/><Relationship Id="rId455" Type="http://schemas.openxmlformats.org/officeDocument/2006/relationships/image" Target="media/image409.jpeg"/><Relationship Id="rId497" Type="http://schemas.openxmlformats.org/officeDocument/2006/relationships/image" Target="media/image447.jpeg"/><Relationship Id="rId12" Type="http://schemas.openxmlformats.org/officeDocument/2006/relationships/hyperlink" Target="https://ru.wikipedia.org/wiki/&#1048;&#1085;&#1090;&#1077;&#1088;&#1092;&#1077;&#1081;&#1089;" TargetMode="External"/><Relationship Id="rId108" Type="http://schemas.openxmlformats.org/officeDocument/2006/relationships/oleObject" Target="embeddings/oleObject4.bin"/><Relationship Id="rId315" Type="http://schemas.openxmlformats.org/officeDocument/2006/relationships/image" Target="media/image278.gif"/><Relationship Id="rId357" Type="http://schemas.openxmlformats.org/officeDocument/2006/relationships/image" Target="media/image317.jpeg"/><Relationship Id="rId522" Type="http://schemas.openxmlformats.org/officeDocument/2006/relationships/image" Target="media/image472.jpeg"/><Relationship Id="rId54" Type="http://schemas.openxmlformats.org/officeDocument/2006/relationships/image" Target="media/image36.jpeg"/><Relationship Id="rId96" Type="http://schemas.openxmlformats.org/officeDocument/2006/relationships/image" Target="media/image76.jpeg"/><Relationship Id="rId161" Type="http://schemas.openxmlformats.org/officeDocument/2006/relationships/image" Target="media/image135.jpeg"/><Relationship Id="rId217" Type="http://schemas.openxmlformats.org/officeDocument/2006/relationships/image" Target="media/image191.jpeg"/><Relationship Id="rId399" Type="http://schemas.openxmlformats.org/officeDocument/2006/relationships/image" Target="media/image359.jpeg"/><Relationship Id="rId259" Type="http://schemas.openxmlformats.org/officeDocument/2006/relationships/image" Target="media/image233.jpeg"/><Relationship Id="rId424" Type="http://schemas.openxmlformats.org/officeDocument/2006/relationships/image" Target="media/image384.jpeg"/><Relationship Id="rId466" Type="http://schemas.openxmlformats.org/officeDocument/2006/relationships/image" Target="media/image416.jpeg"/><Relationship Id="rId23" Type="http://schemas.openxmlformats.org/officeDocument/2006/relationships/image" Target="media/image7.jpeg"/><Relationship Id="rId119" Type="http://schemas.openxmlformats.org/officeDocument/2006/relationships/image" Target="media/image93.jpeg"/><Relationship Id="rId270" Type="http://schemas.openxmlformats.org/officeDocument/2006/relationships/image" Target="media/image244.jpeg"/><Relationship Id="rId326" Type="http://schemas.openxmlformats.org/officeDocument/2006/relationships/image" Target="media/image289.jpeg"/><Relationship Id="rId533" Type="http://schemas.openxmlformats.org/officeDocument/2006/relationships/image" Target="media/image483.jpeg"/><Relationship Id="rId65" Type="http://schemas.openxmlformats.org/officeDocument/2006/relationships/image" Target="media/image45.jpeg"/><Relationship Id="rId130" Type="http://schemas.openxmlformats.org/officeDocument/2006/relationships/image" Target="media/image104.jpeg"/><Relationship Id="rId368" Type="http://schemas.openxmlformats.org/officeDocument/2006/relationships/image" Target="media/image328.jpeg"/><Relationship Id="rId172" Type="http://schemas.openxmlformats.org/officeDocument/2006/relationships/image" Target="media/image146.jpeg"/><Relationship Id="rId228" Type="http://schemas.openxmlformats.org/officeDocument/2006/relationships/image" Target="media/image202.jpeg"/><Relationship Id="rId435" Type="http://schemas.openxmlformats.org/officeDocument/2006/relationships/image" Target="media/image395.jpeg"/><Relationship Id="rId477" Type="http://schemas.openxmlformats.org/officeDocument/2006/relationships/image" Target="media/image427.jpeg"/><Relationship Id="rId281" Type="http://schemas.openxmlformats.org/officeDocument/2006/relationships/hyperlink" Target="sip:conf" TargetMode="External"/><Relationship Id="rId337" Type="http://schemas.openxmlformats.org/officeDocument/2006/relationships/image" Target="media/image297.png"/><Relationship Id="rId502" Type="http://schemas.openxmlformats.org/officeDocument/2006/relationships/image" Target="media/image452.jpeg"/><Relationship Id="rId34" Type="http://schemas.openxmlformats.org/officeDocument/2006/relationships/image" Target="media/image18.jpeg"/><Relationship Id="rId76" Type="http://schemas.openxmlformats.org/officeDocument/2006/relationships/image" Target="media/image56.jpeg"/><Relationship Id="rId141" Type="http://schemas.openxmlformats.org/officeDocument/2006/relationships/image" Target="media/image115.jpeg"/><Relationship Id="rId379" Type="http://schemas.openxmlformats.org/officeDocument/2006/relationships/image" Target="media/image339.jpeg"/><Relationship Id="rId544" Type="http://schemas.openxmlformats.org/officeDocument/2006/relationships/image" Target="media/image493.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13.jpeg"/><Relationship Id="rId390" Type="http://schemas.openxmlformats.org/officeDocument/2006/relationships/image" Target="media/image350.jpeg"/><Relationship Id="rId404" Type="http://schemas.openxmlformats.org/officeDocument/2006/relationships/image" Target="media/image364.jpeg"/><Relationship Id="rId446" Type="http://schemas.openxmlformats.org/officeDocument/2006/relationships/image" Target="media/image400.jpeg"/><Relationship Id="rId250" Type="http://schemas.openxmlformats.org/officeDocument/2006/relationships/image" Target="media/image224.jpeg"/><Relationship Id="rId292" Type="http://schemas.openxmlformats.org/officeDocument/2006/relationships/hyperlink" Target="sip:&#1085;&#1086;&#1084;&#1077;&#1088;[@ip_&#1072;&#1076;&#1088;&#1077;&#1089;[:&#1087;&#1086;&#1088;&#1090;" TargetMode="External"/><Relationship Id="rId306" Type="http://schemas.openxmlformats.org/officeDocument/2006/relationships/image" Target="media/image269.png"/><Relationship Id="rId488" Type="http://schemas.openxmlformats.org/officeDocument/2006/relationships/image" Target="media/image438.jpeg"/><Relationship Id="rId45" Type="http://schemas.openxmlformats.org/officeDocument/2006/relationships/image" Target="media/image28.jpeg"/><Relationship Id="rId87" Type="http://schemas.openxmlformats.org/officeDocument/2006/relationships/image" Target="media/image67.jpeg"/><Relationship Id="rId110" Type="http://schemas.openxmlformats.org/officeDocument/2006/relationships/oleObject" Target="embeddings/oleObject5.bin"/><Relationship Id="rId348" Type="http://schemas.openxmlformats.org/officeDocument/2006/relationships/image" Target="media/image308.jpeg"/><Relationship Id="rId513" Type="http://schemas.openxmlformats.org/officeDocument/2006/relationships/image" Target="media/image463.jpeg"/><Relationship Id="rId555" Type="http://schemas.openxmlformats.org/officeDocument/2006/relationships/theme" Target="theme/theme1.xml"/><Relationship Id="rId152" Type="http://schemas.openxmlformats.org/officeDocument/2006/relationships/image" Target="media/image126.jpeg"/><Relationship Id="rId194" Type="http://schemas.openxmlformats.org/officeDocument/2006/relationships/image" Target="media/image168.jpeg"/><Relationship Id="rId208" Type="http://schemas.openxmlformats.org/officeDocument/2006/relationships/image" Target="media/image182.jpeg"/><Relationship Id="rId415" Type="http://schemas.openxmlformats.org/officeDocument/2006/relationships/image" Target="media/image375.jpeg"/><Relationship Id="rId457" Type="http://schemas.openxmlformats.org/officeDocument/2006/relationships/image" Target="media/image4.jpeg"/><Relationship Id="rId261" Type="http://schemas.openxmlformats.org/officeDocument/2006/relationships/image" Target="media/image235.jpeg"/><Relationship Id="rId499" Type="http://schemas.openxmlformats.org/officeDocument/2006/relationships/image" Target="media/image449.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8.jpeg"/><Relationship Id="rId317" Type="http://schemas.openxmlformats.org/officeDocument/2006/relationships/image" Target="media/image280.jpeg"/><Relationship Id="rId359" Type="http://schemas.openxmlformats.org/officeDocument/2006/relationships/image" Target="media/image319.jpeg"/><Relationship Id="rId524" Type="http://schemas.openxmlformats.org/officeDocument/2006/relationships/image" Target="media/image474.jpeg"/><Relationship Id="rId98" Type="http://schemas.openxmlformats.org/officeDocument/2006/relationships/image" Target="media/image78.jpeg"/><Relationship Id="rId121" Type="http://schemas.openxmlformats.org/officeDocument/2006/relationships/image" Target="media/image95.jpeg"/><Relationship Id="rId163" Type="http://schemas.openxmlformats.org/officeDocument/2006/relationships/image" Target="media/image137.jpeg"/><Relationship Id="rId219" Type="http://schemas.openxmlformats.org/officeDocument/2006/relationships/image" Target="media/image193.jpeg"/><Relationship Id="rId370" Type="http://schemas.openxmlformats.org/officeDocument/2006/relationships/image" Target="media/image330.jpeg"/><Relationship Id="rId426" Type="http://schemas.openxmlformats.org/officeDocument/2006/relationships/image" Target="media/image386.jpeg"/><Relationship Id="rId230" Type="http://schemas.openxmlformats.org/officeDocument/2006/relationships/image" Target="media/image204.jpeg"/><Relationship Id="rId468" Type="http://schemas.openxmlformats.org/officeDocument/2006/relationships/image" Target="media/image418.jpeg"/><Relationship Id="rId25" Type="http://schemas.openxmlformats.org/officeDocument/2006/relationships/image" Target="media/image9.jpeg"/><Relationship Id="rId67" Type="http://schemas.openxmlformats.org/officeDocument/2006/relationships/image" Target="media/image47.jpeg"/><Relationship Id="rId272" Type="http://schemas.openxmlformats.org/officeDocument/2006/relationships/image" Target="media/image246.jpeg"/><Relationship Id="rId328" Type="http://schemas.openxmlformats.org/officeDocument/2006/relationships/hyperlink" Target="https://ru.wikipedia.org/wiki/IP-&#1072;&#1076;&#1088;&#1077;&#1089;" TargetMode="External"/><Relationship Id="rId535" Type="http://schemas.openxmlformats.org/officeDocument/2006/relationships/image" Target="media/image485.jpeg"/><Relationship Id="rId132" Type="http://schemas.openxmlformats.org/officeDocument/2006/relationships/image" Target="media/image106.jpeg"/><Relationship Id="rId174" Type="http://schemas.openxmlformats.org/officeDocument/2006/relationships/image" Target="media/image148.jpeg"/><Relationship Id="rId381" Type="http://schemas.openxmlformats.org/officeDocument/2006/relationships/image" Target="media/image341.png"/><Relationship Id="rId241" Type="http://schemas.openxmlformats.org/officeDocument/2006/relationships/image" Target="media/image215.jpeg"/><Relationship Id="rId437" Type="http://schemas.openxmlformats.org/officeDocument/2006/relationships/hyperlink" Target="sip:&#1085;&#1086;&#1084;&#1077;&#1088;" TargetMode="External"/><Relationship Id="rId479" Type="http://schemas.openxmlformats.org/officeDocument/2006/relationships/image" Target="media/image429.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0.jpeg"/><Relationship Id="rId57" Type="http://schemas.openxmlformats.org/officeDocument/2006/relationships/image" Target="media/image39.jpeg"/><Relationship Id="rId262" Type="http://schemas.openxmlformats.org/officeDocument/2006/relationships/image" Target="media/image236.jpeg"/><Relationship Id="rId283" Type="http://schemas.openxmlformats.org/officeDocument/2006/relationships/hyperlink" Target="sip:1001@192.168.12.201:5000" TargetMode="External"/><Relationship Id="rId318" Type="http://schemas.openxmlformats.org/officeDocument/2006/relationships/image" Target="media/image281.png"/><Relationship Id="rId339" Type="http://schemas.openxmlformats.org/officeDocument/2006/relationships/image" Target="media/image299.jpeg"/><Relationship Id="rId490" Type="http://schemas.openxmlformats.org/officeDocument/2006/relationships/image" Target="media/image440.jpeg"/><Relationship Id="rId504" Type="http://schemas.openxmlformats.org/officeDocument/2006/relationships/image" Target="media/image454.jpeg"/><Relationship Id="rId525" Type="http://schemas.openxmlformats.org/officeDocument/2006/relationships/image" Target="media/image475.jpeg"/><Relationship Id="rId546" Type="http://schemas.openxmlformats.org/officeDocument/2006/relationships/image" Target="media/image495.jpeg"/><Relationship Id="rId78" Type="http://schemas.openxmlformats.org/officeDocument/2006/relationships/image" Target="media/image58.jpeg"/><Relationship Id="rId99" Type="http://schemas.openxmlformats.org/officeDocument/2006/relationships/image" Target="media/image79.jpeg"/><Relationship Id="rId101" Type="http://schemas.openxmlformats.org/officeDocument/2006/relationships/image" Target="media/image81.png"/><Relationship Id="rId122" Type="http://schemas.openxmlformats.org/officeDocument/2006/relationships/image" Target="media/image96.jpeg"/><Relationship Id="rId143" Type="http://schemas.openxmlformats.org/officeDocument/2006/relationships/image" Target="media/image117.jpeg"/><Relationship Id="rId164" Type="http://schemas.openxmlformats.org/officeDocument/2006/relationships/image" Target="media/image138.jpeg"/><Relationship Id="rId185" Type="http://schemas.openxmlformats.org/officeDocument/2006/relationships/image" Target="media/image159.jpe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6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4.jpeg"/><Relationship Id="rId392" Type="http://schemas.openxmlformats.org/officeDocument/2006/relationships/image" Target="media/image352.jpeg"/><Relationship Id="rId427" Type="http://schemas.openxmlformats.org/officeDocument/2006/relationships/image" Target="media/image387.jpeg"/><Relationship Id="rId448" Type="http://schemas.openxmlformats.org/officeDocument/2006/relationships/image" Target="media/image402.jpeg"/><Relationship Id="rId469" Type="http://schemas.openxmlformats.org/officeDocument/2006/relationships/image" Target="media/image419.jpeg"/><Relationship Id="rId26" Type="http://schemas.openxmlformats.org/officeDocument/2006/relationships/image" Target="media/image10.jpeg"/><Relationship Id="rId231" Type="http://schemas.openxmlformats.org/officeDocument/2006/relationships/image" Target="media/image205.jpeg"/><Relationship Id="rId252" Type="http://schemas.openxmlformats.org/officeDocument/2006/relationships/image" Target="media/image226.jpeg"/><Relationship Id="rId273" Type="http://schemas.openxmlformats.org/officeDocument/2006/relationships/image" Target="media/image247.jpeg"/><Relationship Id="rId294" Type="http://schemas.openxmlformats.org/officeDocument/2006/relationships/image" Target="media/image257.jpeg"/><Relationship Id="rId308" Type="http://schemas.openxmlformats.org/officeDocument/2006/relationships/image" Target="media/image271.jpeg"/><Relationship Id="rId329" Type="http://schemas.openxmlformats.org/officeDocument/2006/relationships/hyperlink" Target="https://ru.wikipedia.org/wiki/TCP/IP" TargetMode="External"/><Relationship Id="rId480" Type="http://schemas.openxmlformats.org/officeDocument/2006/relationships/image" Target="media/image430.jpeg"/><Relationship Id="rId515" Type="http://schemas.openxmlformats.org/officeDocument/2006/relationships/image" Target="media/image465.jpeg"/><Relationship Id="rId536" Type="http://schemas.openxmlformats.org/officeDocument/2006/relationships/image" Target="media/image486.jpeg"/><Relationship Id="rId47" Type="http://schemas.openxmlformats.org/officeDocument/2006/relationships/image" Target="media/image30.jpeg"/><Relationship Id="rId68" Type="http://schemas.openxmlformats.org/officeDocument/2006/relationships/image" Target="media/image48.jpeg"/><Relationship Id="rId89" Type="http://schemas.openxmlformats.org/officeDocument/2006/relationships/image" Target="media/image69.jpeg"/><Relationship Id="rId112" Type="http://schemas.openxmlformats.org/officeDocument/2006/relationships/image" Target="media/image87.jpeg"/><Relationship Id="rId133" Type="http://schemas.openxmlformats.org/officeDocument/2006/relationships/image" Target="media/image107.jpeg"/><Relationship Id="rId154" Type="http://schemas.openxmlformats.org/officeDocument/2006/relationships/image" Target="media/image128.jpeg"/><Relationship Id="rId175" Type="http://schemas.openxmlformats.org/officeDocument/2006/relationships/image" Target="media/image149.jpe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0.jpeg"/><Relationship Id="rId200" Type="http://schemas.openxmlformats.org/officeDocument/2006/relationships/image" Target="media/image174.jpeg"/><Relationship Id="rId382" Type="http://schemas.openxmlformats.org/officeDocument/2006/relationships/image" Target="media/image342.png"/><Relationship Id="rId417" Type="http://schemas.openxmlformats.org/officeDocument/2006/relationships/image" Target="media/image377.jpeg"/><Relationship Id="rId438" Type="http://schemas.openxmlformats.org/officeDocument/2006/relationships/hyperlink" Target="sip:&#1085;&#1086;&#1084;&#1077;&#1088;" TargetMode="External"/><Relationship Id="rId459" Type="http://schemas.openxmlformats.org/officeDocument/2006/relationships/image" Target="media/image2.jpeg"/><Relationship Id="rId16" Type="http://schemas.openxmlformats.org/officeDocument/2006/relationships/hyperlink" Target="https://ru.wikipedia.org/wiki/ISDN" TargetMode="External"/><Relationship Id="rId221" Type="http://schemas.openxmlformats.org/officeDocument/2006/relationships/image" Target="media/image195.jpe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hyperlink" Target="sip:1001@192.168.12.201:5000" TargetMode="External"/><Relationship Id="rId319" Type="http://schemas.openxmlformats.org/officeDocument/2006/relationships/image" Target="media/image282.png"/><Relationship Id="rId470" Type="http://schemas.openxmlformats.org/officeDocument/2006/relationships/image" Target="media/image420.jpeg"/><Relationship Id="rId491" Type="http://schemas.openxmlformats.org/officeDocument/2006/relationships/image" Target="media/image441.jpeg"/><Relationship Id="rId505" Type="http://schemas.openxmlformats.org/officeDocument/2006/relationships/image" Target="media/image455.jpeg"/><Relationship Id="rId526" Type="http://schemas.openxmlformats.org/officeDocument/2006/relationships/image" Target="media/image476.jpeg"/><Relationship Id="rId37" Type="http://schemas.openxmlformats.org/officeDocument/2006/relationships/image" Target="media/image21.jpeg"/><Relationship Id="rId58" Type="http://schemas.openxmlformats.org/officeDocument/2006/relationships/image" Target="media/image40.jpeg"/><Relationship Id="rId79" Type="http://schemas.openxmlformats.org/officeDocument/2006/relationships/image" Target="media/image59.jpeg"/><Relationship Id="rId102" Type="http://schemas.openxmlformats.org/officeDocument/2006/relationships/oleObject" Target="embeddings/oleObject1.bin"/><Relationship Id="rId123" Type="http://schemas.openxmlformats.org/officeDocument/2006/relationships/image" Target="media/image97.jpeg"/><Relationship Id="rId144" Type="http://schemas.openxmlformats.org/officeDocument/2006/relationships/image" Target="media/image118.jpeg"/><Relationship Id="rId330" Type="http://schemas.openxmlformats.org/officeDocument/2006/relationships/image" Target="media/image290.jpeg"/><Relationship Id="rId547" Type="http://schemas.openxmlformats.org/officeDocument/2006/relationships/image" Target="media/image496.jpeg"/><Relationship Id="rId90" Type="http://schemas.openxmlformats.org/officeDocument/2006/relationships/image" Target="media/image70.jpeg"/><Relationship Id="rId165" Type="http://schemas.openxmlformats.org/officeDocument/2006/relationships/image" Target="media/image139.jpeg"/><Relationship Id="rId186" Type="http://schemas.openxmlformats.org/officeDocument/2006/relationships/image" Target="media/image160.jpeg"/><Relationship Id="rId351" Type="http://schemas.openxmlformats.org/officeDocument/2006/relationships/image" Target="media/image311.png"/><Relationship Id="rId372" Type="http://schemas.openxmlformats.org/officeDocument/2006/relationships/image" Target="media/image332.jpeg"/><Relationship Id="rId393" Type="http://schemas.openxmlformats.org/officeDocument/2006/relationships/image" Target="media/image353.jpeg"/><Relationship Id="rId407" Type="http://schemas.openxmlformats.org/officeDocument/2006/relationships/image" Target="media/image367.png"/><Relationship Id="rId428" Type="http://schemas.openxmlformats.org/officeDocument/2006/relationships/image" Target="media/image388.jpeg"/><Relationship Id="rId449" Type="http://schemas.openxmlformats.org/officeDocument/2006/relationships/image" Target="media/image403.jpeg"/><Relationship Id="rId211" Type="http://schemas.openxmlformats.org/officeDocument/2006/relationships/image" Target="media/image185.jpeg"/><Relationship Id="rId232" Type="http://schemas.openxmlformats.org/officeDocument/2006/relationships/image" Target="media/image206.jpeg"/><Relationship Id="rId253" Type="http://schemas.openxmlformats.org/officeDocument/2006/relationships/image" Target="media/image227.jpeg"/><Relationship Id="rId274" Type="http://schemas.openxmlformats.org/officeDocument/2006/relationships/image" Target="media/image248.jpeg"/><Relationship Id="rId295" Type="http://schemas.openxmlformats.org/officeDocument/2006/relationships/image" Target="media/image258.jpeg"/><Relationship Id="rId309" Type="http://schemas.openxmlformats.org/officeDocument/2006/relationships/image" Target="media/image272.png"/><Relationship Id="rId460" Type="http://schemas.openxmlformats.org/officeDocument/2006/relationships/image" Target="media/image1.jpeg"/><Relationship Id="rId481" Type="http://schemas.openxmlformats.org/officeDocument/2006/relationships/image" Target="media/image431.jpeg"/><Relationship Id="rId516" Type="http://schemas.openxmlformats.org/officeDocument/2006/relationships/image" Target="media/image466.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49.jpeg"/><Relationship Id="rId113" Type="http://schemas.openxmlformats.org/officeDocument/2006/relationships/comments" Target="comments.xml"/><Relationship Id="rId134" Type="http://schemas.openxmlformats.org/officeDocument/2006/relationships/image" Target="media/image108.jpeg"/><Relationship Id="rId320" Type="http://schemas.openxmlformats.org/officeDocument/2006/relationships/image" Target="media/image283.jpeg"/><Relationship Id="rId537" Type="http://schemas.openxmlformats.org/officeDocument/2006/relationships/image" Target="media/image487.jpeg"/><Relationship Id="rId80" Type="http://schemas.openxmlformats.org/officeDocument/2006/relationships/image" Target="media/image60.jpeg"/><Relationship Id="rId155" Type="http://schemas.openxmlformats.org/officeDocument/2006/relationships/image" Target="media/image129.jpeg"/><Relationship Id="rId176" Type="http://schemas.openxmlformats.org/officeDocument/2006/relationships/image" Target="media/image150.jpeg"/><Relationship Id="rId197" Type="http://schemas.openxmlformats.org/officeDocument/2006/relationships/image" Target="media/image171.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image" Target="media/image343.png"/><Relationship Id="rId418" Type="http://schemas.openxmlformats.org/officeDocument/2006/relationships/image" Target="media/image378.jpeg"/><Relationship Id="rId439" Type="http://schemas.openxmlformats.org/officeDocument/2006/relationships/hyperlink" Target="sip:&#1085;&#1086;&#1084;&#1077;&#1088;[@ip_&#1072;&#1076;&#1088;&#1077;&#1089;[:&#1087;&#1086;&#1088;&#1090;" TargetMode="External"/><Relationship Id="rId201" Type="http://schemas.openxmlformats.org/officeDocument/2006/relationships/image" Target="media/image175.jpeg"/><Relationship Id="rId222" Type="http://schemas.openxmlformats.org/officeDocument/2006/relationships/image" Target="media/image196.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hyperlink" Target="sip:conf" TargetMode="External"/><Relationship Id="rId450" Type="http://schemas.openxmlformats.org/officeDocument/2006/relationships/image" Target="media/image404.jpeg"/><Relationship Id="rId471" Type="http://schemas.openxmlformats.org/officeDocument/2006/relationships/image" Target="media/image421.jpeg"/><Relationship Id="rId506" Type="http://schemas.openxmlformats.org/officeDocument/2006/relationships/image" Target="media/image456.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1.jpeg"/><Relationship Id="rId103" Type="http://schemas.openxmlformats.org/officeDocument/2006/relationships/image" Target="media/image82.png"/><Relationship Id="rId124" Type="http://schemas.openxmlformats.org/officeDocument/2006/relationships/image" Target="media/image98.jpeg"/><Relationship Id="rId310" Type="http://schemas.openxmlformats.org/officeDocument/2006/relationships/image" Target="media/image273.png"/><Relationship Id="rId492" Type="http://schemas.openxmlformats.org/officeDocument/2006/relationships/image" Target="media/image442.jpeg"/><Relationship Id="rId527" Type="http://schemas.openxmlformats.org/officeDocument/2006/relationships/image" Target="media/image477.jpeg"/><Relationship Id="rId548" Type="http://schemas.openxmlformats.org/officeDocument/2006/relationships/image" Target="media/image497.jpeg"/><Relationship Id="rId70" Type="http://schemas.openxmlformats.org/officeDocument/2006/relationships/image" Target="media/image50.jpeg"/><Relationship Id="rId91" Type="http://schemas.openxmlformats.org/officeDocument/2006/relationships/image" Target="media/image71.jpeg"/><Relationship Id="rId145" Type="http://schemas.openxmlformats.org/officeDocument/2006/relationships/image" Target="media/image119.jpeg"/><Relationship Id="rId166" Type="http://schemas.openxmlformats.org/officeDocument/2006/relationships/image" Target="media/image140.jpeg"/><Relationship Id="rId187" Type="http://schemas.openxmlformats.org/officeDocument/2006/relationships/image" Target="media/image161.jpeg"/><Relationship Id="rId331" Type="http://schemas.openxmlformats.org/officeDocument/2006/relationships/image" Target="media/image291.jpeg"/><Relationship Id="rId352" Type="http://schemas.openxmlformats.org/officeDocument/2006/relationships/image" Target="media/image312.png"/><Relationship Id="rId373" Type="http://schemas.openxmlformats.org/officeDocument/2006/relationships/image" Target="media/image333.jpeg"/><Relationship Id="rId394" Type="http://schemas.openxmlformats.org/officeDocument/2006/relationships/image" Target="media/image354.jpeg"/><Relationship Id="rId408" Type="http://schemas.openxmlformats.org/officeDocument/2006/relationships/image" Target="media/image368.jpeg"/><Relationship Id="rId429" Type="http://schemas.openxmlformats.org/officeDocument/2006/relationships/image" Target="media/image389.jpeg"/><Relationship Id="rId1" Type="http://schemas.openxmlformats.org/officeDocument/2006/relationships/customXml" Target="../customXml/item1.xml"/><Relationship Id="rId212" Type="http://schemas.openxmlformats.org/officeDocument/2006/relationships/image" Target="media/image186.jpeg"/><Relationship Id="rId233" Type="http://schemas.openxmlformats.org/officeDocument/2006/relationships/image" Target="media/image207.jpeg"/><Relationship Id="rId254" Type="http://schemas.openxmlformats.org/officeDocument/2006/relationships/image" Target="media/image228.jpeg"/><Relationship Id="rId440" Type="http://schemas.openxmlformats.org/officeDocument/2006/relationships/hyperlink" Target="sip:1001@192.168.12.201:5000" TargetMode="External"/><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88.jpeg"/><Relationship Id="rId275" Type="http://schemas.openxmlformats.org/officeDocument/2006/relationships/image" Target="media/image249.jpeg"/><Relationship Id="rId296" Type="http://schemas.openxmlformats.org/officeDocument/2006/relationships/image" Target="media/image259.jpeg"/><Relationship Id="rId300" Type="http://schemas.openxmlformats.org/officeDocument/2006/relationships/image" Target="media/image263.jpeg"/><Relationship Id="rId461" Type="http://schemas.openxmlformats.org/officeDocument/2006/relationships/image" Target="media/image411.jpeg"/><Relationship Id="rId482" Type="http://schemas.openxmlformats.org/officeDocument/2006/relationships/image" Target="media/image432.jpeg"/><Relationship Id="rId517" Type="http://schemas.openxmlformats.org/officeDocument/2006/relationships/image" Target="media/image467.jpeg"/><Relationship Id="rId538" Type="http://schemas.openxmlformats.org/officeDocument/2006/relationships/image" Target="media/image488.jpeg"/><Relationship Id="rId60" Type="http://schemas.openxmlformats.org/officeDocument/2006/relationships/image" Target="media/image42.jpeg"/><Relationship Id="rId81" Type="http://schemas.openxmlformats.org/officeDocument/2006/relationships/image" Target="media/image61.jpeg"/><Relationship Id="rId135" Type="http://schemas.openxmlformats.org/officeDocument/2006/relationships/image" Target="media/image109.jpeg"/><Relationship Id="rId156" Type="http://schemas.openxmlformats.org/officeDocument/2006/relationships/image" Target="media/image130.jpeg"/><Relationship Id="rId177" Type="http://schemas.openxmlformats.org/officeDocument/2006/relationships/image" Target="media/image151.jpeg"/><Relationship Id="rId198" Type="http://schemas.openxmlformats.org/officeDocument/2006/relationships/image" Target="media/image172.png"/><Relationship Id="rId321" Type="http://schemas.openxmlformats.org/officeDocument/2006/relationships/image" Target="media/image284.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79.jpeg"/><Relationship Id="rId202" Type="http://schemas.openxmlformats.org/officeDocument/2006/relationships/image" Target="media/image176.jpeg"/><Relationship Id="rId223" Type="http://schemas.openxmlformats.org/officeDocument/2006/relationships/image" Target="media/image197.jpeg"/><Relationship Id="rId244" Type="http://schemas.openxmlformats.org/officeDocument/2006/relationships/image" Target="media/image218.jpeg"/><Relationship Id="rId430" Type="http://schemas.openxmlformats.org/officeDocument/2006/relationships/image" Target="media/image390.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9.jpeg"/><Relationship Id="rId286" Type="http://schemas.openxmlformats.org/officeDocument/2006/relationships/hyperlink" Target="sip:reg" TargetMode="External"/><Relationship Id="rId451" Type="http://schemas.openxmlformats.org/officeDocument/2006/relationships/image" Target="media/image405.jpeg"/><Relationship Id="rId472" Type="http://schemas.openxmlformats.org/officeDocument/2006/relationships/image" Target="media/image422.jpeg"/><Relationship Id="rId493" Type="http://schemas.openxmlformats.org/officeDocument/2006/relationships/image" Target="media/image443.jpeg"/><Relationship Id="rId507" Type="http://schemas.openxmlformats.org/officeDocument/2006/relationships/image" Target="media/image457.jpeg"/><Relationship Id="rId528" Type="http://schemas.openxmlformats.org/officeDocument/2006/relationships/image" Target="media/image478.jpeg"/><Relationship Id="rId549" Type="http://schemas.openxmlformats.org/officeDocument/2006/relationships/image" Target="media/image498.jpeg"/><Relationship Id="rId50" Type="http://schemas.openxmlformats.org/officeDocument/2006/relationships/hyperlink" Target="sip:98@192.168.1.98" TargetMode="External"/><Relationship Id="rId104" Type="http://schemas.openxmlformats.org/officeDocument/2006/relationships/oleObject" Target="embeddings/oleObject2.bin"/><Relationship Id="rId125" Type="http://schemas.openxmlformats.org/officeDocument/2006/relationships/image" Target="media/image99.jpeg"/><Relationship Id="rId146" Type="http://schemas.openxmlformats.org/officeDocument/2006/relationships/image" Target="media/image120.jpeg"/><Relationship Id="rId167" Type="http://schemas.openxmlformats.org/officeDocument/2006/relationships/image" Target="media/image141.jpeg"/><Relationship Id="rId188" Type="http://schemas.openxmlformats.org/officeDocument/2006/relationships/image" Target="media/image162.jpeg"/><Relationship Id="rId311" Type="http://schemas.openxmlformats.org/officeDocument/2006/relationships/image" Target="media/image274.jpeg"/><Relationship Id="rId332" Type="http://schemas.openxmlformats.org/officeDocument/2006/relationships/image" Target="media/image292.png"/><Relationship Id="rId353" Type="http://schemas.openxmlformats.org/officeDocument/2006/relationships/image" Target="media/image313.png"/><Relationship Id="rId374" Type="http://schemas.openxmlformats.org/officeDocument/2006/relationships/image" Target="media/image334.png"/><Relationship Id="rId395" Type="http://schemas.openxmlformats.org/officeDocument/2006/relationships/image" Target="media/image355.jpeg"/><Relationship Id="rId409" Type="http://schemas.openxmlformats.org/officeDocument/2006/relationships/image" Target="media/image369.jpeg"/><Relationship Id="rId71" Type="http://schemas.openxmlformats.org/officeDocument/2006/relationships/image" Target="media/image51.jpeg"/><Relationship Id="rId92" Type="http://schemas.openxmlformats.org/officeDocument/2006/relationships/image" Target="media/image72.jpeg"/><Relationship Id="rId213" Type="http://schemas.openxmlformats.org/officeDocument/2006/relationships/image" Target="media/image187.jpeg"/><Relationship Id="rId234" Type="http://schemas.openxmlformats.org/officeDocument/2006/relationships/image" Target="media/image208.jpeg"/><Relationship Id="rId420" Type="http://schemas.openxmlformats.org/officeDocument/2006/relationships/image" Target="media/image380.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image" Target="media/image260.jpeg"/><Relationship Id="rId441" Type="http://schemas.openxmlformats.org/officeDocument/2006/relationships/hyperlink" Target="sip:1001@192.168.12.201:5000" TargetMode="External"/><Relationship Id="rId462" Type="http://schemas.openxmlformats.org/officeDocument/2006/relationships/image" Target="media/image412.jpeg"/><Relationship Id="rId483" Type="http://schemas.openxmlformats.org/officeDocument/2006/relationships/image" Target="media/image433.jpeg"/><Relationship Id="rId518" Type="http://schemas.openxmlformats.org/officeDocument/2006/relationships/image" Target="media/image468.jpeg"/><Relationship Id="rId539" Type="http://schemas.openxmlformats.org/officeDocument/2006/relationships/hyperlink" Target="http://ib-aid.com" TargetMode="External"/><Relationship Id="rId40" Type="http://schemas.openxmlformats.org/officeDocument/2006/relationships/hyperlink" Target="sip:bloggs@212.123.1.213" TargetMode="External"/><Relationship Id="rId115" Type="http://schemas.openxmlformats.org/officeDocument/2006/relationships/image" Target="media/image89.jpeg"/><Relationship Id="rId136" Type="http://schemas.openxmlformats.org/officeDocument/2006/relationships/image" Target="media/image110.jpeg"/><Relationship Id="rId157" Type="http://schemas.openxmlformats.org/officeDocument/2006/relationships/image" Target="media/image131.jpeg"/><Relationship Id="rId178" Type="http://schemas.openxmlformats.org/officeDocument/2006/relationships/image" Target="media/image152.jpeg"/><Relationship Id="rId301" Type="http://schemas.openxmlformats.org/officeDocument/2006/relationships/image" Target="media/image264.jpeg"/><Relationship Id="rId322" Type="http://schemas.openxmlformats.org/officeDocument/2006/relationships/image" Target="media/image285.jpeg"/><Relationship Id="rId343" Type="http://schemas.openxmlformats.org/officeDocument/2006/relationships/image" Target="media/image303.jpeg"/><Relationship Id="rId364" Type="http://schemas.openxmlformats.org/officeDocument/2006/relationships/image" Target="media/image324.jpeg"/><Relationship Id="rId550" Type="http://schemas.openxmlformats.org/officeDocument/2006/relationships/image" Target="media/image499.jpeg"/><Relationship Id="rId61" Type="http://schemas.openxmlformats.org/officeDocument/2006/relationships/image" Target="media/image43.jpeg"/><Relationship Id="rId82" Type="http://schemas.openxmlformats.org/officeDocument/2006/relationships/image" Target="media/image62.jpeg"/><Relationship Id="rId199" Type="http://schemas.openxmlformats.org/officeDocument/2006/relationships/image" Target="media/image173.png"/><Relationship Id="rId203" Type="http://schemas.openxmlformats.org/officeDocument/2006/relationships/image" Target="media/image177.jpeg"/><Relationship Id="rId385" Type="http://schemas.openxmlformats.org/officeDocument/2006/relationships/image" Target="media/image345.jpeg"/><Relationship Id="rId19" Type="http://schemas.openxmlformats.org/officeDocument/2006/relationships/hyperlink" Target="https://ru.wikipedia.org/wiki/TCP" TargetMode="External"/><Relationship Id="rId224" Type="http://schemas.openxmlformats.org/officeDocument/2006/relationships/image" Target="media/image198.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hyperlink" Target="sip:conf" TargetMode="External"/><Relationship Id="rId410" Type="http://schemas.openxmlformats.org/officeDocument/2006/relationships/image" Target="media/image370.jpeg"/><Relationship Id="rId431" Type="http://schemas.openxmlformats.org/officeDocument/2006/relationships/image" Target="media/image391.jpeg"/><Relationship Id="rId452" Type="http://schemas.openxmlformats.org/officeDocument/2006/relationships/image" Target="media/image406.jpeg"/><Relationship Id="rId473" Type="http://schemas.openxmlformats.org/officeDocument/2006/relationships/image" Target="media/image423.jpeg"/><Relationship Id="rId494" Type="http://schemas.openxmlformats.org/officeDocument/2006/relationships/image" Target="media/image444.jpeg"/><Relationship Id="rId508" Type="http://schemas.openxmlformats.org/officeDocument/2006/relationships/image" Target="media/image458.jpeg"/><Relationship Id="rId529" Type="http://schemas.openxmlformats.org/officeDocument/2006/relationships/image" Target="media/image479.jpeg"/><Relationship Id="rId30" Type="http://schemas.openxmlformats.org/officeDocument/2006/relationships/image" Target="media/image14.jpeg"/><Relationship Id="rId105" Type="http://schemas.openxmlformats.org/officeDocument/2006/relationships/image" Target="media/image83.png"/><Relationship Id="rId126" Type="http://schemas.openxmlformats.org/officeDocument/2006/relationships/image" Target="media/image100.jpeg"/><Relationship Id="rId147" Type="http://schemas.openxmlformats.org/officeDocument/2006/relationships/image" Target="media/image121.jpeg"/><Relationship Id="rId168" Type="http://schemas.openxmlformats.org/officeDocument/2006/relationships/image" Target="media/image142.jpeg"/><Relationship Id="rId312" Type="http://schemas.openxmlformats.org/officeDocument/2006/relationships/image" Target="media/image275.png"/><Relationship Id="rId333" Type="http://schemas.openxmlformats.org/officeDocument/2006/relationships/image" Target="media/image293.jpeg"/><Relationship Id="rId354" Type="http://schemas.openxmlformats.org/officeDocument/2006/relationships/image" Target="media/image314.jpeg"/><Relationship Id="rId540" Type="http://schemas.openxmlformats.org/officeDocument/2006/relationships/image" Target="media/image489.jpeg"/><Relationship Id="rId51" Type="http://schemas.openxmlformats.org/officeDocument/2006/relationships/image" Target="media/image33.jpeg"/><Relationship Id="rId72" Type="http://schemas.openxmlformats.org/officeDocument/2006/relationships/image" Target="media/image52.jpeg"/><Relationship Id="rId93" Type="http://schemas.openxmlformats.org/officeDocument/2006/relationships/image" Target="media/image73.jpeg"/><Relationship Id="rId189" Type="http://schemas.openxmlformats.org/officeDocument/2006/relationships/image" Target="media/image163.jpeg"/><Relationship Id="rId375" Type="http://schemas.openxmlformats.org/officeDocument/2006/relationships/image" Target="media/image335.png"/><Relationship Id="rId396" Type="http://schemas.openxmlformats.org/officeDocument/2006/relationships/image" Target="media/image356.jpeg"/><Relationship Id="rId3" Type="http://schemas.openxmlformats.org/officeDocument/2006/relationships/styles" Target="styles.xml"/><Relationship Id="rId214" Type="http://schemas.openxmlformats.org/officeDocument/2006/relationships/image" Target="media/image188.jpeg"/><Relationship Id="rId235" Type="http://schemas.openxmlformats.org/officeDocument/2006/relationships/image" Target="media/image209.jpeg"/><Relationship Id="rId256" Type="http://schemas.openxmlformats.org/officeDocument/2006/relationships/image" Target="media/image230.jpeg"/><Relationship Id="rId277" Type="http://schemas.openxmlformats.org/officeDocument/2006/relationships/image" Target="media/image251.jpeg"/><Relationship Id="rId298" Type="http://schemas.openxmlformats.org/officeDocument/2006/relationships/image" Target="media/image261.jpeg"/><Relationship Id="rId400" Type="http://schemas.openxmlformats.org/officeDocument/2006/relationships/image" Target="media/image360.jpeg"/><Relationship Id="rId421" Type="http://schemas.openxmlformats.org/officeDocument/2006/relationships/image" Target="media/image381.jpeg"/><Relationship Id="rId442" Type="http://schemas.openxmlformats.org/officeDocument/2006/relationships/hyperlink" Target="sip:1001@192.168.12.201:5000" TargetMode="External"/><Relationship Id="rId463" Type="http://schemas.openxmlformats.org/officeDocument/2006/relationships/image" Target="media/image413.jpeg"/><Relationship Id="rId484" Type="http://schemas.openxmlformats.org/officeDocument/2006/relationships/image" Target="media/image434.jpeg"/><Relationship Id="rId519" Type="http://schemas.openxmlformats.org/officeDocument/2006/relationships/image" Target="media/image469.jpeg"/><Relationship Id="rId116" Type="http://schemas.openxmlformats.org/officeDocument/2006/relationships/image" Target="media/image90.jpeg"/><Relationship Id="rId137" Type="http://schemas.openxmlformats.org/officeDocument/2006/relationships/image" Target="media/image111.jpeg"/><Relationship Id="rId158" Type="http://schemas.openxmlformats.org/officeDocument/2006/relationships/image" Target="media/image132.jpeg"/><Relationship Id="rId302" Type="http://schemas.openxmlformats.org/officeDocument/2006/relationships/image" Target="media/image265.jpeg"/><Relationship Id="rId323" Type="http://schemas.openxmlformats.org/officeDocument/2006/relationships/image" Target="media/image286.jpeg"/><Relationship Id="rId344" Type="http://schemas.openxmlformats.org/officeDocument/2006/relationships/image" Target="media/image304.jpeg"/><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24.jpeg"/><Relationship Id="rId62" Type="http://schemas.openxmlformats.org/officeDocument/2006/relationships/hyperlink" Target="https://ru.wikipedia.org/wiki/&#1044;&#1091;&#1087;&#1083;&#1077;&#1082;&#1089;_(&#1090;&#1077;&#1083;&#1077;&#1082;&#1086;&#1084;&#1084;&#1091;&#1085;&#1080;&#1082;&#1072;&#1094;&#1080;&#1080;)" TargetMode="External"/><Relationship Id="rId83" Type="http://schemas.openxmlformats.org/officeDocument/2006/relationships/image" Target="media/image63.jpeg"/><Relationship Id="rId179" Type="http://schemas.openxmlformats.org/officeDocument/2006/relationships/image" Target="media/image153.jpeg"/><Relationship Id="rId365" Type="http://schemas.openxmlformats.org/officeDocument/2006/relationships/image" Target="media/image325.jpeg"/><Relationship Id="rId386" Type="http://schemas.openxmlformats.org/officeDocument/2006/relationships/image" Target="media/image346.jpeg"/><Relationship Id="rId551" Type="http://schemas.openxmlformats.org/officeDocument/2006/relationships/image" Target="media/image500.jpeg"/><Relationship Id="rId190" Type="http://schemas.openxmlformats.org/officeDocument/2006/relationships/image" Target="media/image164.jpeg"/><Relationship Id="rId204" Type="http://schemas.openxmlformats.org/officeDocument/2006/relationships/image" Target="media/image178.jpeg"/><Relationship Id="rId225" Type="http://schemas.openxmlformats.org/officeDocument/2006/relationships/image" Target="media/image199.jpeg"/><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hyperlink" Target="sip:reg" TargetMode="External"/><Relationship Id="rId411" Type="http://schemas.openxmlformats.org/officeDocument/2006/relationships/image" Target="media/image371.jpeg"/><Relationship Id="rId432" Type="http://schemas.openxmlformats.org/officeDocument/2006/relationships/image" Target="media/image392.jpeg"/><Relationship Id="rId453" Type="http://schemas.openxmlformats.org/officeDocument/2006/relationships/image" Target="media/image407.jpeg"/><Relationship Id="rId474" Type="http://schemas.openxmlformats.org/officeDocument/2006/relationships/image" Target="media/image424.jpeg"/><Relationship Id="rId509" Type="http://schemas.openxmlformats.org/officeDocument/2006/relationships/image" Target="media/image459.jpeg"/><Relationship Id="rId106" Type="http://schemas.openxmlformats.org/officeDocument/2006/relationships/oleObject" Target="embeddings/oleObject3.bin"/><Relationship Id="rId127" Type="http://schemas.openxmlformats.org/officeDocument/2006/relationships/image" Target="media/image101.jpeg"/><Relationship Id="rId313" Type="http://schemas.openxmlformats.org/officeDocument/2006/relationships/image" Target="media/image276.png"/><Relationship Id="rId495" Type="http://schemas.openxmlformats.org/officeDocument/2006/relationships/image" Target="media/image445.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4.jpeg"/><Relationship Id="rId73" Type="http://schemas.openxmlformats.org/officeDocument/2006/relationships/image" Target="media/image53.jpeg"/><Relationship Id="rId94" Type="http://schemas.openxmlformats.org/officeDocument/2006/relationships/image" Target="media/image74.jpeg"/><Relationship Id="rId148" Type="http://schemas.openxmlformats.org/officeDocument/2006/relationships/image" Target="media/image122.jpeg"/><Relationship Id="rId169" Type="http://schemas.openxmlformats.org/officeDocument/2006/relationships/image" Target="media/image143.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7.jpeg"/><Relationship Id="rId520" Type="http://schemas.openxmlformats.org/officeDocument/2006/relationships/image" Target="media/image470.jpeg"/><Relationship Id="rId541" Type="http://schemas.openxmlformats.org/officeDocument/2006/relationships/image" Target="media/image490.jpeg"/><Relationship Id="rId4" Type="http://schemas.openxmlformats.org/officeDocument/2006/relationships/settings" Target="settings.xml"/><Relationship Id="rId180" Type="http://schemas.openxmlformats.org/officeDocument/2006/relationships/image" Target="media/image154.jpeg"/><Relationship Id="rId215" Type="http://schemas.openxmlformats.org/officeDocument/2006/relationships/image" Target="media/image189.jpeg"/><Relationship Id="rId236" Type="http://schemas.openxmlformats.org/officeDocument/2006/relationships/image" Target="media/image210.jpeg"/><Relationship Id="rId257" Type="http://schemas.openxmlformats.org/officeDocument/2006/relationships/image" Target="media/image231.jpeg"/><Relationship Id="rId278" Type="http://schemas.openxmlformats.org/officeDocument/2006/relationships/image" Target="media/image252.jpeg"/><Relationship Id="rId401" Type="http://schemas.openxmlformats.org/officeDocument/2006/relationships/image" Target="media/image361.jpeg"/><Relationship Id="rId422" Type="http://schemas.openxmlformats.org/officeDocument/2006/relationships/image" Target="media/image382.jpeg"/><Relationship Id="rId443" Type="http://schemas.openxmlformats.org/officeDocument/2006/relationships/image" Target="media/image397.jpeg"/><Relationship Id="rId464" Type="http://schemas.openxmlformats.org/officeDocument/2006/relationships/image" Target="media/image414.jpeg"/><Relationship Id="rId303" Type="http://schemas.openxmlformats.org/officeDocument/2006/relationships/image" Target="media/image266.jpeg"/><Relationship Id="rId485" Type="http://schemas.openxmlformats.org/officeDocument/2006/relationships/image" Target="media/image435.jpeg"/><Relationship Id="rId42" Type="http://schemas.openxmlformats.org/officeDocument/2006/relationships/image" Target="media/image25.jpeg"/><Relationship Id="rId84" Type="http://schemas.openxmlformats.org/officeDocument/2006/relationships/image" Target="media/image64.jpeg"/><Relationship Id="rId138" Type="http://schemas.openxmlformats.org/officeDocument/2006/relationships/image" Target="media/image112.jpeg"/><Relationship Id="rId345" Type="http://schemas.openxmlformats.org/officeDocument/2006/relationships/image" Target="media/image305.jpeg"/><Relationship Id="rId387" Type="http://schemas.openxmlformats.org/officeDocument/2006/relationships/image" Target="media/image347.jpeg"/><Relationship Id="rId510" Type="http://schemas.openxmlformats.org/officeDocument/2006/relationships/image" Target="media/image460.jpeg"/><Relationship Id="rId552" Type="http://schemas.openxmlformats.org/officeDocument/2006/relationships/header" Target="header1.xml"/><Relationship Id="rId191" Type="http://schemas.openxmlformats.org/officeDocument/2006/relationships/image" Target="media/image165.jpeg"/><Relationship Id="rId205" Type="http://schemas.openxmlformats.org/officeDocument/2006/relationships/image" Target="media/image179.jpeg"/><Relationship Id="rId247" Type="http://schemas.openxmlformats.org/officeDocument/2006/relationships/image" Target="media/image221.jpeg"/><Relationship Id="rId412" Type="http://schemas.openxmlformats.org/officeDocument/2006/relationships/image" Target="media/image372.jpeg"/><Relationship Id="rId107" Type="http://schemas.openxmlformats.org/officeDocument/2006/relationships/image" Target="media/image84.png"/><Relationship Id="rId289" Type="http://schemas.openxmlformats.org/officeDocument/2006/relationships/image" Target="media/image253.jpeg"/><Relationship Id="rId454" Type="http://schemas.openxmlformats.org/officeDocument/2006/relationships/image" Target="media/image408.jpeg"/><Relationship Id="rId496" Type="http://schemas.openxmlformats.org/officeDocument/2006/relationships/image" Target="media/image446.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5.jpeg"/><Relationship Id="rId149" Type="http://schemas.openxmlformats.org/officeDocument/2006/relationships/image" Target="media/image123.jpeg"/><Relationship Id="rId314" Type="http://schemas.openxmlformats.org/officeDocument/2006/relationships/image" Target="media/image277.jpeg"/><Relationship Id="rId356" Type="http://schemas.openxmlformats.org/officeDocument/2006/relationships/image" Target="media/image316.jpeg"/><Relationship Id="rId398" Type="http://schemas.openxmlformats.org/officeDocument/2006/relationships/image" Target="media/image358.jpeg"/><Relationship Id="rId521" Type="http://schemas.openxmlformats.org/officeDocument/2006/relationships/image" Target="media/image471.jpeg"/><Relationship Id="rId95" Type="http://schemas.openxmlformats.org/officeDocument/2006/relationships/image" Target="media/image75.jpeg"/><Relationship Id="rId160" Type="http://schemas.openxmlformats.org/officeDocument/2006/relationships/image" Target="media/image134.jpeg"/><Relationship Id="rId216" Type="http://schemas.openxmlformats.org/officeDocument/2006/relationships/image" Target="media/image190.jpeg"/><Relationship Id="rId423" Type="http://schemas.openxmlformats.org/officeDocument/2006/relationships/image" Target="media/image383.jpeg"/><Relationship Id="rId258" Type="http://schemas.openxmlformats.org/officeDocument/2006/relationships/image" Target="media/image232.jpeg"/><Relationship Id="rId465" Type="http://schemas.openxmlformats.org/officeDocument/2006/relationships/image" Target="media/image415.jpeg"/><Relationship Id="rId22" Type="http://schemas.openxmlformats.org/officeDocument/2006/relationships/image" Target="media/image6.jpeg"/><Relationship Id="rId64" Type="http://schemas.openxmlformats.org/officeDocument/2006/relationships/image" Target="media/image44.jpeg"/><Relationship Id="rId118" Type="http://schemas.openxmlformats.org/officeDocument/2006/relationships/image" Target="media/image92.jpeg"/><Relationship Id="rId325" Type="http://schemas.openxmlformats.org/officeDocument/2006/relationships/image" Target="media/image288.jpeg"/><Relationship Id="rId367" Type="http://schemas.openxmlformats.org/officeDocument/2006/relationships/image" Target="media/image327.jpeg"/><Relationship Id="rId532" Type="http://schemas.openxmlformats.org/officeDocument/2006/relationships/image" Target="media/image482.jpeg"/><Relationship Id="rId171" Type="http://schemas.openxmlformats.org/officeDocument/2006/relationships/image" Target="media/image145.jpeg"/><Relationship Id="rId227" Type="http://schemas.openxmlformats.org/officeDocument/2006/relationships/image" Target="media/image201.jpeg"/><Relationship Id="rId269" Type="http://schemas.openxmlformats.org/officeDocument/2006/relationships/image" Target="media/image243.jpeg"/><Relationship Id="rId434" Type="http://schemas.openxmlformats.org/officeDocument/2006/relationships/image" Target="media/image394.jpeg"/><Relationship Id="rId476" Type="http://schemas.openxmlformats.org/officeDocument/2006/relationships/image" Target="media/image426.jpeg"/><Relationship Id="rId33" Type="http://schemas.openxmlformats.org/officeDocument/2006/relationships/image" Target="media/image17.jpeg"/><Relationship Id="rId129" Type="http://schemas.openxmlformats.org/officeDocument/2006/relationships/image" Target="media/image103.jpeg"/><Relationship Id="rId280" Type="http://schemas.openxmlformats.org/officeDocument/2006/relationships/hyperlink" Target="sip:&#1085;&#1086;&#1084;&#1077;&#1088;[@ip_&#1072;&#1076;&#1088;&#1077;&#1089;[:&#1087;&#1086;&#1088;&#1090;" TargetMode="External"/><Relationship Id="rId336" Type="http://schemas.openxmlformats.org/officeDocument/2006/relationships/image" Target="media/image296.png"/><Relationship Id="rId501" Type="http://schemas.openxmlformats.org/officeDocument/2006/relationships/image" Target="media/image451.jpeg"/><Relationship Id="rId543" Type="http://schemas.openxmlformats.org/officeDocument/2006/relationships/image" Target="media/image492.jpeg"/><Relationship Id="rId75" Type="http://schemas.openxmlformats.org/officeDocument/2006/relationships/image" Target="media/image55.jpeg"/><Relationship Id="rId140" Type="http://schemas.openxmlformats.org/officeDocument/2006/relationships/image" Target="media/image114.jpeg"/><Relationship Id="rId182" Type="http://schemas.openxmlformats.org/officeDocument/2006/relationships/image" Target="media/image156.jpeg"/><Relationship Id="rId378" Type="http://schemas.openxmlformats.org/officeDocument/2006/relationships/image" Target="media/image338.jpeg"/><Relationship Id="rId403" Type="http://schemas.openxmlformats.org/officeDocument/2006/relationships/image" Target="media/image363.jpeg"/><Relationship Id="rId6" Type="http://schemas.openxmlformats.org/officeDocument/2006/relationships/footnotes" Target="footnotes.xml"/><Relationship Id="rId238" Type="http://schemas.openxmlformats.org/officeDocument/2006/relationships/image" Target="media/image212.jpeg"/><Relationship Id="rId445" Type="http://schemas.openxmlformats.org/officeDocument/2006/relationships/image" Target="media/image399.jpeg"/><Relationship Id="rId487" Type="http://schemas.openxmlformats.org/officeDocument/2006/relationships/image" Target="media/image437.jpeg"/><Relationship Id="rId291" Type="http://schemas.openxmlformats.org/officeDocument/2006/relationships/image" Target="media/image255.jpeg"/><Relationship Id="rId305" Type="http://schemas.openxmlformats.org/officeDocument/2006/relationships/image" Target="media/image268.jpeg"/><Relationship Id="rId347" Type="http://schemas.openxmlformats.org/officeDocument/2006/relationships/image" Target="media/image307.jpeg"/><Relationship Id="rId512" Type="http://schemas.openxmlformats.org/officeDocument/2006/relationships/image" Target="media/image462.png"/><Relationship Id="rId44" Type="http://schemas.openxmlformats.org/officeDocument/2006/relationships/image" Target="media/image27.jpeg"/><Relationship Id="rId86" Type="http://schemas.openxmlformats.org/officeDocument/2006/relationships/image" Target="media/image66.jpeg"/><Relationship Id="rId151" Type="http://schemas.openxmlformats.org/officeDocument/2006/relationships/image" Target="media/image125.jpeg"/><Relationship Id="rId389" Type="http://schemas.openxmlformats.org/officeDocument/2006/relationships/image" Target="media/image349.jpeg"/><Relationship Id="rId554" Type="http://schemas.openxmlformats.org/officeDocument/2006/relationships/fontTable" Target="fontTable.xml"/><Relationship Id="rId193" Type="http://schemas.openxmlformats.org/officeDocument/2006/relationships/image" Target="media/image167.jpeg"/><Relationship Id="rId207" Type="http://schemas.openxmlformats.org/officeDocument/2006/relationships/image" Target="media/image181.jpeg"/><Relationship Id="rId249" Type="http://schemas.openxmlformats.org/officeDocument/2006/relationships/image" Target="media/image223.jpeg"/><Relationship Id="rId414" Type="http://schemas.openxmlformats.org/officeDocument/2006/relationships/image" Target="media/image374.jpeg"/><Relationship Id="rId456" Type="http://schemas.openxmlformats.org/officeDocument/2006/relationships/image" Target="media/image410.jpeg"/><Relationship Id="rId498" Type="http://schemas.openxmlformats.org/officeDocument/2006/relationships/image" Target="media/image44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5.png"/><Relationship Id="rId260" Type="http://schemas.openxmlformats.org/officeDocument/2006/relationships/image" Target="media/image234.jpeg"/><Relationship Id="rId316" Type="http://schemas.openxmlformats.org/officeDocument/2006/relationships/image" Target="media/image279.png"/><Relationship Id="rId523" Type="http://schemas.openxmlformats.org/officeDocument/2006/relationships/image" Target="media/image473.jpeg"/><Relationship Id="rId55" Type="http://schemas.openxmlformats.org/officeDocument/2006/relationships/image" Target="media/image37.jpeg"/><Relationship Id="rId97" Type="http://schemas.openxmlformats.org/officeDocument/2006/relationships/image" Target="media/image77.jpeg"/><Relationship Id="rId120" Type="http://schemas.openxmlformats.org/officeDocument/2006/relationships/image" Target="media/image94.jpeg"/><Relationship Id="rId358" Type="http://schemas.openxmlformats.org/officeDocument/2006/relationships/image" Target="media/image318.jpeg"/><Relationship Id="rId162" Type="http://schemas.openxmlformats.org/officeDocument/2006/relationships/image" Target="media/image136.jpeg"/><Relationship Id="rId218" Type="http://schemas.openxmlformats.org/officeDocument/2006/relationships/image" Target="media/image192.jpeg"/><Relationship Id="rId425" Type="http://schemas.openxmlformats.org/officeDocument/2006/relationships/image" Target="media/image385.png"/><Relationship Id="rId467" Type="http://schemas.openxmlformats.org/officeDocument/2006/relationships/image" Target="media/image417.jpeg"/><Relationship Id="rId271" Type="http://schemas.openxmlformats.org/officeDocument/2006/relationships/image" Target="media/image245.jpeg"/><Relationship Id="rId24" Type="http://schemas.openxmlformats.org/officeDocument/2006/relationships/image" Target="media/image8.jpeg"/><Relationship Id="rId66" Type="http://schemas.openxmlformats.org/officeDocument/2006/relationships/image" Target="media/image46.jpeg"/><Relationship Id="rId131" Type="http://schemas.openxmlformats.org/officeDocument/2006/relationships/image" Target="media/image105.jpeg"/><Relationship Id="rId327" Type="http://schemas.openxmlformats.org/officeDocument/2006/relationships/hyperlink" Target="https://ru.wikipedia.org/wiki/&#1057;&#1077;&#1090;&#1077;&#1074;&#1086;&#1081;_&#1087;&#1088;&#1086;&#1090;&#1086;&#1082;&#1086;&#1083;" TargetMode="External"/><Relationship Id="rId369" Type="http://schemas.openxmlformats.org/officeDocument/2006/relationships/image" Target="media/image329.jpeg"/><Relationship Id="rId534" Type="http://schemas.openxmlformats.org/officeDocument/2006/relationships/image" Target="media/image484.jpeg"/><Relationship Id="rId173" Type="http://schemas.openxmlformats.org/officeDocument/2006/relationships/image" Target="media/image147.jpeg"/><Relationship Id="rId229" Type="http://schemas.openxmlformats.org/officeDocument/2006/relationships/image" Target="media/image203.jpeg"/><Relationship Id="rId380" Type="http://schemas.openxmlformats.org/officeDocument/2006/relationships/image" Target="media/image340.jpeg"/><Relationship Id="rId436" Type="http://schemas.openxmlformats.org/officeDocument/2006/relationships/image" Target="media/image396.jpeg"/><Relationship Id="rId240" Type="http://schemas.openxmlformats.org/officeDocument/2006/relationships/image" Target="media/image214.jpeg"/><Relationship Id="rId478" Type="http://schemas.openxmlformats.org/officeDocument/2006/relationships/image" Target="media/image428.png"/><Relationship Id="rId35" Type="http://schemas.openxmlformats.org/officeDocument/2006/relationships/image" Target="media/image19.jpeg"/><Relationship Id="rId77" Type="http://schemas.openxmlformats.org/officeDocument/2006/relationships/image" Target="media/image57.jpeg"/><Relationship Id="rId100" Type="http://schemas.openxmlformats.org/officeDocument/2006/relationships/image" Target="media/image80.jpeg"/><Relationship Id="rId282" Type="http://schemas.openxmlformats.org/officeDocument/2006/relationships/hyperlink" Target="sip:1001@192.168.12.201:5000" TargetMode="External"/><Relationship Id="rId338" Type="http://schemas.openxmlformats.org/officeDocument/2006/relationships/image" Target="media/image298.jpeg"/><Relationship Id="rId503" Type="http://schemas.openxmlformats.org/officeDocument/2006/relationships/image" Target="media/image453.jpeg"/><Relationship Id="rId545" Type="http://schemas.openxmlformats.org/officeDocument/2006/relationships/image" Target="media/image49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6.jpeg"/><Relationship Id="rId184" Type="http://schemas.openxmlformats.org/officeDocument/2006/relationships/image" Target="media/image158.jpeg"/><Relationship Id="rId391" Type="http://schemas.openxmlformats.org/officeDocument/2006/relationships/image" Target="media/image351.jpeg"/><Relationship Id="rId405" Type="http://schemas.openxmlformats.org/officeDocument/2006/relationships/image" Target="media/image365.jpeg"/><Relationship Id="rId447" Type="http://schemas.openxmlformats.org/officeDocument/2006/relationships/image" Target="media/image401.jpeg"/><Relationship Id="rId251" Type="http://schemas.openxmlformats.org/officeDocument/2006/relationships/image" Target="media/image225.jpeg"/><Relationship Id="rId489" Type="http://schemas.openxmlformats.org/officeDocument/2006/relationships/image" Target="media/image439.jpeg"/><Relationship Id="rId46" Type="http://schemas.openxmlformats.org/officeDocument/2006/relationships/image" Target="media/image29.jpeg"/><Relationship Id="rId293" Type="http://schemas.openxmlformats.org/officeDocument/2006/relationships/image" Target="media/image256.jpeg"/><Relationship Id="rId307" Type="http://schemas.openxmlformats.org/officeDocument/2006/relationships/image" Target="media/image270.png"/><Relationship Id="rId349" Type="http://schemas.openxmlformats.org/officeDocument/2006/relationships/image" Target="media/image309.png"/><Relationship Id="rId514" Type="http://schemas.openxmlformats.org/officeDocument/2006/relationships/image" Target="media/image464.jpeg"/><Relationship Id="rId88" Type="http://schemas.openxmlformats.org/officeDocument/2006/relationships/image" Target="media/image68.jpeg"/><Relationship Id="rId111" Type="http://schemas.openxmlformats.org/officeDocument/2006/relationships/image" Target="media/image86.jpeg"/><Relationship Id="rId153" Type="http://schemas.openxmlformats.org/officeDocument/2006/relationships/image" Target="media/image127.jpeg"/><Relationship Id="rId195" Type="http://schemas.openxmlformats.org/officeDocument/2006/relationships/image" Target="media/image169.jpeg"/><Relationship Id="rId209" Type="http://schemas.openxmlformats.org/officeDocument/2006/relationships/image" Target="media/image183.jpeg"/><Relationship Id="rId360" Type="http://schemas.openxmlformats.org/officeDocument/2006/relationships/image" Target="media/image320.jpeg"/><Relationship Id="rId416" Type="http://schemas.openxmlformats.org/officeDocument/2006/relationships/image" Target="media/image376.jpeg"/><Relationship Id="rId220" Type="http://schemas.openxmlformats.org/officeDocument/2006/relationships/image" Target="media/image194.jpeg"/><Relationship Id="rId458" Type="http://schemas.openxmlformats.org/officeDocument/2006/relationships/image" Target="media/image3.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BBF025-A879-4CAD-ACA0-4E424BDF9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24576</TotalTime>
  <Pages>307</Pages>
  <Words>61644</Words>
  <Characters>351371</Characters>
  <Application>Microsoft Office Word</Application>
  <DocSecurity>0</DocSecurity>
  <Lines>2928</Lines>
  <Paragraphs>824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412191</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24</cp:revision>
  <cp:lastPrinted>2021-08-05T13:41:00Z</cp:lastPrinted>
  <dcterms:created xsi:type="dcterms:W3CDTF">2021-06-29T10:24:00Z</dcterms:created>
  <dcterms:modified xsi:type="dcterms:W3CDTF">2021-08-27T08:45:00Z</dcterms:modified>
</cp:coreProperties>
</file>